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9DC" w:rsidRPr="0077119A" w:rsidRDefault="001959DC" w:rsidP="001959DC">
      <w:pPr>
        <w:spacing w:before="120"/>
        <w:rPr>
          <w:b/>
          <w:bCs/>
          <w:sz w:val="32"/>
        </w:rPr>
      </w:pPr>
      <w:r w:rsidRPr="0077119A">
        <w:rPr>
          <w:b/>
          <w:bCs/>
          <w:sz w:val="32"/>
        </w:rPr>
        <w:t>ДОНИШГОҲИ МИЛИИ ТОҶИКИСТОН</w:t>
      </w:r>
    </w:p>
    <w:p w:rsidR="001959DC" w:rsidRPr="0077119A" w:rsidRDefault="001959DC" w:rsidP="001959DC">
      <w:pPr>
        <w:spacing w:before="120"/>
        <w:rPr>
          <w:b/>
          <w:bCs/>
          <w:sz w:val="32"/>
        </w:rPr>
      </w:pPr>
      <w:r w:rsidRPr="0077119A">
        <w:rPr>
          <w:b/>
          <w:bCs/>
          <w:sz w:val="32"/>
        </w:rPr>
        <w:t>ФАКУЛТЕТИ БАҲИСОБГИРИЮ ИҚТИСОДӢ</w:t>
      </w:r>
    </w:p>
    <w:p w:rsidR="001959DC" w:rsidRPr="0077119A" w:rsidRDefault="001959DC" w:rsidP="001959DC">
      <w:pPr>
        <w:spacing w:before="120"/>
        <w:rPr>
          <w:b/>
          <w:bCs/>
          <w:sz w:val="32"/>
        </w:rPr>
      </w:pPr>
      <w:r w:rsidRPr="0077119A">
        <w:rPr>
          <w:b/>
          <w:bCs/>
          <w:sz w:val="32"/>
        </w:rPr>
        <w:t>КАФЕДРАИ «БАҲИСОБГИРИИ МУҲОСИБӢ»</w:t>
      </w:r>
    </w:p>
    <w:p w:rsidR="001959DC" w:rsidRPr="0077119A" w:rsidRDefault="001959DC" w:rsidP="001959DC">
      <w:pPr>
        <w:jc w:val="center"/>
        <w:rPr>
          <w:sz w:val="28"/>
        </w:rPr>
      </w:pPr>
    </w:p>
    <w:p w:rsidR="001959DC" w:rsidRPr="0077119A" w:rsidRDefault="001959DC" w:rsidP="001959DC">
      <w:pPr>
        <w:jc w:val="both"/>
        <w:rPr>
          <w:sz w:val="28"/>
        </w:rPr>
      </w:pPr>
    </w:p>
    <w:p w:rsidR="001959DC" w:rsidRPr="0077119A" w:rsidRDefault="001959DC" w:rsidP="001959DC">
      <w:pPr>
        <w:jc w:val="both"/>
        <w:rPr>
          <w:sz w:val="28"/>
        </w:rPr>
      </w:pPr>
    </w:p>
    <w:p w:rsidR="001959DC" w:rsidRPr="0077119A" w:rsidRDefault="001959DC" w:rsidP="001959DC">
      <w:pPr>
        <w:jc w:val="both"/>
        <w:rPr>
          <w:sz w:val="28"/>
        </w:rPr>
      </w:pPr>
    </w:p>
    <w:p w:rsidR="001959DC" w:rsidRPr="0077119A" w:rsidRDefault="001959DC" w:rsidP="001959DC">
      <w:pPr>
        <w:jc w:val="both"/>
        <w:rPr>
          <w:sz w:val="28"/>
        </w:rPr>
      </w:pPr>
    </w:p>
    <w:p w:rsidR="001959DC" w:rsidRPr="0077119A" w:rsidRDefault="001959DC" w:rsidP="001959DC">
      <w:pPr>
        <w:ind w:right="-1136"/>
        <w:jc w:val="both"/>
        <w:rPr>
          <w:b/>
          <w:sz w:val="28"/>
          <w:szCs w:val="28"/>
        </w:rPr>
      </w:pPr>
      <w:r w:rsidRPr="0077119A">
        <w:rPr>
          <w:b/>
          <w:sz w:val="28"/>
          <w:szCs w:val="28"/>
        </w:rPr>
        <w:t xml:space="preserve">      Бо қарори шўрои илмию методии                        Тасдиқ карда шуд:</w:t>
      </w:r>
    </w:p>
    <w:p w:rsidR="001959DC" w:rsidRPr="0077119A" w:rsidRDefault="001959DC" w:rsidP="001959DC">
      <w:pPr>
        <w:ind w:right="-1136"/>
        <w:jc w:val="both"/>
        <w:rPr>
          <w:b/>
          <w:sz w:val="28"/>
          <w:szCs w:val="28"/>
        </w:rPr>
      </w:pPr>
      <w:r w:rsidRPr="0077119A">
        <w:rPr>
          <w:b/>
          <w:sz w:val="28"/>
          <w:szCs w:val="28"/>
        </w:rPr>
        <w:t xml:space="preserve">       факултет, № ___ аз______ 2025 с, с/м.                 Дар ҷаласаи кафедра</w:t>
      </w:r>
    </w:p>
    <w:p w:rsidR="001959DC" w:rsidRPr="0077119A" w:rsidRDefault="001959DC" w:rsidP="001959DC">
      <w:pPr>
        <w:ind w:right="-1136"/>
        <w:jc w:val="both"/>
        <w:rPr>
          <w:b/>
          <w:sz w:val="28"/>
          <w:szCs w:val="28"/>
        </w:rPr>
      </w:pPr>
      <w:r w:rsidRPr="0077119A">
        <w:rPr>
          <w:b/>
          <w:sz w:val="28"/>
          <w:szCs w:val="28"/>
        </w:rPr>
        <w:t xml:space="preserve">      барои истифода дар раванди таълим                   аз___________2025с.,                                                                                                                                                 </w:t>
      </w:r>
    </w:p>
    <w:p w:rsidR="001959DC" w:rsidRPr="0077119A" w:rsidRDefault="001959DC" w:rsidP="001959DC">
      <w:pPr>
        <w:ind w:right="-1136"/>
        <w:jc w:val="both"/>
        <w:rPr>
          <w:b/>
          <w:sz w:val="28"/>
          <w:szCs w:val="28"/>
        </w:rPr>
      </w:pPr>
      <w:r w:rsidRPr="0077119A">
        <w:rPr>
          <w:b/>
          <w:sz w:val="28"/>
          <w:szCs w:val="28"/>
        </w:rPr>
        <w:t xml:space="preserve">      тавсия </w:t>
      </w:r>
      <w:proofErr w:type="gramStart"/>
      <w:r w:rsidRPr="0077119A">
        <w:rPr>
          <w:b/>
          <w:sz w:val="28"/>
          <w:szCs w:val="28"/>
        </w:rPr>
        <w:t xml:space="preserve">шудааст:   </w:t>
      </w:r>
      <w:proofErr w:type="gramEnd"/>
      <w:r w:rsidRPr="0077119A">
        <w:rPr>
          <w:b/>
          <w:sz w:val="28"/>
          <w:szCs w:val="28"/>
        </w:rPr>
        <w:t xml:space="preserve">                                                   с/м.  №_______ муд. кафедра                                                                                                                                                                           </w:t>
      </w:r>
    </w:p>
    <w:p w:rsidR="001959DC" w:rsidRPr="0077119A" w:rsidRDefault="001959DC" w:rsidP="001959DC">
      <w:pPr>
        <w:ind w:right="-1136"/>
        <w:jc w:val="both"/>
        <w:rPr>
          <w:b/>
          <w:sz w:val="28"/>
          <w:szCs w:val="28"/>
        </w:rPr>
      </w:pPr>
      <w:r w:rsidRPr="0077119A">
        <w:rPr>
          <w:b/>
          <w:sz w:val="28"/>
          <w:szCs w:val="28"/>
        </w:rPr>
        <w:t xml:space="preserve">      Раиси Шўрои илмию методии ФБИ               ______ дотсент. Давлатзода.М.</w:t>
      </w:r>
    </w:p>
    <w:p w:rsidR="001959DC" w:rsidRPr="0077119A" w:rsidRDefault="001959DC" w:rsidP="001959DC">
      <w:pPr>
        <w:ind w:right="-1136" w:hanging="142"/>
        <w:jc w:val="both"/>
        <w:rPr>
          <w:b/>
          <w:sz w:val="28"/>
          <w:szCs w:val="28"/>
        </w:rPr>
      </w:pPr>
      <w:r w:rsidRPr="0077119A">
        <w:rPr>
          <w:b/>
          <w:sz w:val="28"/>
          <w:szCs w:val="28"/>
        </w:rPr>
        <w:t xml:space="preserve">         дотсент. Ра</w:t>
      </w:r>
      <w:r w:rsidRPr="0077119A">
        <w:rPr>
          <w:b/>
          <w:sz w:val="28"/>
          <w:szCs w:val="28"/>
          <w:lang w:val="tg-Cyrl-TJ"/>
        </w:rPr>
        <w:t>ҷабов Т</w:t>
      </w:r>
      <w:r w:rsidRPr="0077119A">
        <w:rPr>
          <w:b/>
          <w:sz w:val="28"/>
          <w:szCs w:val="28"/>
        </w:rPr>
        <w:t>.</w:t>
      </w:r>
      <w:r w:rsidRPr="0077119A">
        <w:rPr>
          <w:sz w:val="28"/>
        </w:rPr>
        <w:t xml:space="preserve"> </w:t>
      </w:r>
      <w:r w:rsidRPr="0077119A">
        <w:rPr>
          <w:b/>
          <w:sz w:val="28"/>
          <w:lang w:val="tg-Cyrl-TJ"/>
        </w:rPr>
        <w:t>Б</w:t>
      </w:r>
      <w:r w:rsidRPr="0077119A">
        <w:rPr>
          <w:b/>
          <w:sz w:val="28"/>
          <w:szCs w:val="28"/>
        </w:rPr>
        <w:t xml:space="preserve">. _______           </w:t>
      </w:r>
    </w:p>
    <w:p w:rsidR="001959DC" w:rsidRPr="0077119A" w:rsidRDefault="001959DC" w:rsidP="001959DC">
      <w:pPr>
        <w:jc w:val="both"/>
        <w:rPr>
          <w:sz w:val="28"/>
        </w:rPr>
      </w:pPr>
    </w:p>
    <w:p w:rsidR="001959DC" w:rsidRPr="0077119A" w:rsidRDefault="001959DC" w:rsidP="001959DC">
      <w:pPr>
        <w:jc w:val="both"/>
        <w:rPr>
          <w:sz w:val="28"/>
        </w:rPr>
      </w:pPr>
    </w:p>
    <w:p w:rsidR="001959DC" w:rsidRPr="0077119A" w:rsidRDefault="001959DC" w:rsidP="001959DC">
      <w:pPr>
        <w:jc w:val="both"/>
        <w:rPr>
          <w:sz w:val="28"/>
        </w:rPr>
      </w:pPr>
    </w:p>
    <w:p w:rsidR="001959DC" w:rsidRPr="0077119A" w:rsidRDefault="001959DC" w:rsidP="001959DC">
      <w:pPr>
        <w:jc w:val="both"/>
        <w:rPr>
          <w:sz w:val="28"/>
        </w:rPr>
      </w:pPr>
    </w:p>
    <w:p w:rsidR="001959DC" w:rsidRPr="0077119A" w:rsidRDefault="001959DC" w:rsidP="001959DC">
      <w:pPr>
        <w:jc w:val="both"/>
        <w:rPr>
          <w:sz w:val="28"/>
        </w:rPr>
      </w:pPr>
    </w:p>
    <w:p w:rsidR="001959DC" w:rsidRPr="0077119A" w:rsidRDefault="001959DC" w:rsidP="001959DC">
      <w:pPr>
        <w:jc w:val="both"/>
        <w:rPr>
          <w:sz w:val="28"/>
        </w:rPr>
      </w:pPr>
    </w:p>
    <w:p w:rsidR="001959DC" w:rsidRPr="0077119A" w:rsidRDefault="001959DC" w:rsidP="001959DC">
      <w:pPr>
        <w:jc w:val="center"/>
        <w:rPr>
          <w:sz w:val="28"/>
        </w:rPr>
      </w:pPr>
    </w:p>
    <w:p w:rsidR="001959DC" w:rsidRPr="0077119A" w:rsidRDefault="001959DC" w:rsidP="001959DC">
      <w:pPr>
        <w:jc w:val="center"/>
        <w:rPr>
          <w:b/>
          <w:sz w:val="28"/>
        </w:rPr>
      </w:pPr>
      <w:r w:rsidRPr="0077119A">
        <w:rPr>
          <w:b/>
          <w:sz w:val="28"/>
        </w:rPr>
        <w:t>МАҶМЎИ САВОЛҲОИ ТЕСТӢ (ИМТИҲОНӢ)</w:t>
      </w:r>
    </w:p>
    <w:p w:rsidR="001959DC" w:rsidRPr="0077119A" w:rsidRDefault="001959DC" w:rsidP="001959DC">
      <w:pPr>
        <w:jc w:val="center"/>
        <w:rPr>
          <w:b/>
          <w:sz w:val="28"/>
        </w:rPr>
      </w:pPr>
      <w:r w:rsidRPr="0077119A">
        <w:rPr>
          <w:b/>
          <w:sz w:val="28"/>
        </w:rPr>
        <w:t>АЗ ФАННИ «ҲИСОБГИРИИ БУХГАЛТЕРӢ»</w:t>
      </w:r>
    </w:p>
    <w:p w:rsidR="001959DC" w:rsidRPr="0077119A" w:rsidRDefault="001959DC" w:rsidP="001959DC">
      <w:pPr>
        <w:jc w:val="both"/>
        <w:rPr>
          <w:sz w:val="28"/>
        </w:rPr>
      </w:pPr>
    </w:p>
    <w:p w:rsidR="001959DC" w:rsidRPr="0077119A" w:rsidRDefault="001959DC" w:rsidP="001959DC">
      <w:pPr>
        <w:ind w:left="180" w:right="355"/>
        <w:jc w:val="center"/>
        <w:rPr>
          <w:sz w:val="28"/>
          <w:szCs w:val="28"/>
          <w:lang w:val="tg-Cyrl-TJ"/>
        </w:rPr>
      </w:pPr>
      <w:r w:rsidRPr="0077119A">
        <w:rPr>
          <w:sz w:val="28"/>
        </w:rPr>
        <w:t>барои донишҷўёни шуъбаи рўзонаи курси сеюми ихт 1-2501110025 «БЕХАТАРИИ ИҚТИСОДӢ» ВА 96010103 «ИҚТИСОДИ САБЗ»</w:t>
      </w:r>
      <w:r w:rsidRPr="0077119A">
        <w:rPr>
          <w:sz w:val="28"/>
          <w:szCs w:val="28"/>
        </w:rPr>
        <w:t xml:space="preserve">-и факултети иқтисод ва идораи   ДМТ, </w:t>
      </w:r>
      <w:r w:rsidRPr="0077119A">
        <w:rPr>
          <w:sz w:val="28"/>
        </w:rPr>
        <w:t>дар соли таҳсили 202</w:t>
      </w:r>
      <w:r w:rsidRPr="0077119A">
        <w:rPr>
          <w:sz w:val="28"/>
          <w:lang w:val="tg-Cyrl-TJ"/>
        </w:rPr>
        <w:t>5</w:t>
      </w:r>
      <w:r w:rsidRPr="0077119A">
        <w:rPr>
          <w:sz w:val="28"/>
        </w:rPr>
        <w:t>-202</w:t>
      </w:r>
      <w:r w:rsidRPr="0077119A">
        <w:rPr>
          <w:sz w:val="28"/>
          <w:lang w:val="tg-Cyrl-TJ"/>
        </w:rPr>
        <w:t>6</w:t>
      </w:r>
    </w:p>
    <w:p w:rsidR="001959DC" w:rsidRPr="0077119A" w:rsidRDefault="001959DC" w:rsidP="001959DC">
      <w:pPr>
        <w:jc w:val="both"/>
        <w:rPr>
          <w:sz w:val="28"/>
        </w:rPr>
      </w:pPr>
    </w:p>
    <w:p w:rsidR="001959DC" w:rsidRPr="0077119A" w:rsidRDefault="001959DC" w:rsidP="001959DC">
      <w:pPr>
        <w:jc w:val="both"/>
        <w:rPr>
          <w:sz w:val="28"/>
        </w:rPr>
      </w:pPr>
    </w:p>
    <w:p w:rsidR="001959DC" w:rsidRPr="0077119A" w:rsidRDefault="001959DC" w:rsidP="001959DC">
      <w:pPr>
        <w:jc w:val="both"/>
        <w:rPr>
          <w:b/>
          <w:bCs/>
          <w:sz w:val="32"/>
        </w:rPr>
      </w:pPr>
      <w:r w:rsidRPr="0077119A">
        <w:rPr>
          <w:b/>
          <w:bCs/>
          <w:sz w:val="32"/>
        </w:rPr>
        <w:t xml:space="preserve">              </w:t>
      </w:r>
    </w:p>
    <w:p w:rsidR="001959DC" w:rsidRPr="0077119A" w:rsidRDefault="001959DC" w:rsidP="001959DC">
      <w:pPr>
        <w:jc w:val="both"/>
        <w:rPr>
          <w:b/>
          <w:bCs/>
          <w:sz w:val="32"/>
        </w:rPr>
      </w:pPr>
    </w:p>
    <w:p w:rsidR="001959DC" w:rsidRPr="0077119A" w:rsidRDefault="001959DC" w:rsidP="001959DC">
      <w:pPr>
        <w:jc w:val="both"/>
        <w:rPr>
          <w:b/>
          <w:bCs/>
          <w:sz w:val="32"/>
        </w:rPr>
      </w:pPr>
      <w:r w:rsidRPr="0077119A">
        <w:rPr>
          <w:b/>
          <w:bCs/>
          <w:sz w:val="32"/>
        </w:rPr>
        <w:t xml:space="preserve">                  </w:t>
      </w:r>
    </w:p>
    <w:p w:rsidR="001959DC" w:rsidRPr="0077119A" w:rsidRDefault="001959DC" w:rsidP="001959DC">
      <w:pPr>
        <w:ind w:firstLine="567"/>
        <w:jc w:val="both"/>
        <w:rPr>
          <w:b/>
          <w:bCs/>
          <w:sz w:val="32"/>
        </w:rPr>
      </w:pPr>
    </w:p>
    <w:p w:rsidR="001959DC" w:rsidRPr="0077119A" w:rsidRDefault="001959DC" w:rsidP="001959DC">
      <w:pPr>
        <w:ind w:firstLine="567"/>
        <w:rPr>
          <w:b/>
          <w:bCs/>
          <w:sz w:val="32"/>
        </w:rPr>
      </w:pPr>
      <w:r>
        <w:rPr>
          <w:b/>
          <w:bCs/>
          <w:sz w:val="32"/>
          <w:lang w:val="tg-Cyrl-TJ"/>
        </w:rPr>
        <w:t xml:space="preserve">                                              </w:t>
      </w:r>
      <w:r w:rsidRPr="0077119A">
        <w:rPr>
          <w:b/>
          <w:bCs/>
          <w:sz w:val="32"/>
        </w:rPr>
        <w:t xml:space="preserve">Тартибдиҳанда: н. и.и. </w:t>
      </w:r>
      <w:r w:rsidRPr="001959DC">
        <w:rPr>
          <w:b/>
          <w:sz w:val="28"/>
          <w:szCs w:val="28"/>
        </w:rPr>
        <w:t>Файзуллоев А.Х.</w:t>
      </w:r>
    </w:p>
    <w:p w:rsidR="001959DC" w:rsidRPr="0077119A" w:rsidRDefault="001959DC" w:rsidP="001959DC">
      <w:pPr>
        <w:jc w:val="both"/>
        <w:rPr>
          <w:b/>
          <w:bCs/>
          <w:sz w:val="32"/>
        </w:rPr>
      </w:pPr>
    </w:p>
    <w:p w:rsidR="001959DC" w:rsidRPr="0077119A" w:rsidRDefault="001959DC" w:rsidP="001959DC">
      <w:pPr>
        <w:jc w:val="both"/>
        <w:rPr>
          <w:sz w:val="28"/>
        </w:rPr>
      </w:pPr>
    </w:p>
    <w:p w:rsidR="001959DC" w:rsidRPr="0077119A" w:rsidRDefault="001959DC" w:rsidP="001959DC">
      <w:pPr>
        <w:jc w:val="both"/>
        <w:rPr>
          <w:sz w:val="28"/>
        </w:rPr>
      </w:pPr>
    </w:p>
    <w:p w:rsidR="001959DC" w:rsidRPr="0077119A" w:rsidRDefault="001959DC" w:rsidP="001959DC">
      <w:pPr>
        <w:jc w:val="both"/>
        <w:rPr>
          <w:sz w:val="28"/>
        </w:rPr>
      </w:pPr>
    </w:p>
    <w:p w:rsidR="001959DC" w:rsidRPr="0077119A" w:rsidRDefault="001959DC" w:rsidP="001959DC">
      <w:pPr>
        <w:ind w:left="-567"/>
        <w:jc w:val="both"/>
        <w:rPr>
          <w:sz w:val="28"/>
        </w:rPr>
      </w:pPr>
    </w:p>
    <w:p w:rsidR="001959DC" w:rsidRPr="0077119A" w:rsidRDefault="001959DC" w:rsidP="001959DC">
      <w:pPr>
        <w:jc w:val="both"/>
        <w:rPr>
          <w:sz w:val="28"/>
        </w:rPr>
      </w:pPr>
    </w:p>
    <w:p w:rsidR="001959DC" w:rsidRPr="0077119A" w:rsidRDefault="001959DC" w:rsidP="001959DC">
      <w:pPr>
        <w:jc w:val="center"/>
        <w:rPr>
          <w:b/>
          <w:bCs/>
          <w:sz w:val="40"/>
          <w:szCs w:val="40"/>
        </w:rPr>
      </w:pPr>
      <w:r w:rsidRPr="0077119A">
        <w:rPr>
          <w:b/>
          <w:bCs/>
          <w:sz w:val="40"/>
          <w:szCs w:val="40"/>
        </w:rPr>
        <w:t>Душанбе – 202</w:t>
      </w:r>
      <w:r w:rsidRPr="0077119A">
        <w:rPr>
          <w:b/>
          <w:bCs/>
          <w:sz w:val="40"/>
          <w:szCs w:val="40"/>
          <w:lang w:val="tg-Cyrl-TJ"/>
        </w:rPr>
        <w:t>5</w:t>
      </w:r>
      <w:r w:rsidRPr="0077119A">
        <w:rPr>
          <w:b/>
          <w:bCs/>
          <w:sz w:val="40"/>
          <w:szCs w:val="40"/>
        </w:rPr>
        <w:t xml:space="preserve"> с.</w:t>
      </w:r>
    </w:p>
    <w:p w:rsidR="001959DC" w:rsidRDefault="001959DC" w:rsidP="001959DC">
      <w:pPr>
        <w:jc w:val="both"/>
        <w:rPr>
          <w:b/>
          <w:lang w:val="tg-Cyrl-TJ"/>
        </w:rPr>
      </w:pPr>
    </w:p>
    <w:p w:rsidR="001959DC" w:rsidRPr="0077119A" w:rsidRDefault="001959DC" w:rsidP="001959DC">
      <w:pPr>
        <w:jc w:val="both"/>
        <w:rPr>
          <w:b/>
          <w:lang w:val="tg-Cyrl-TJ"/>
        </w:rPr>
      </w:pPr>
      <w:bookmarkStart w:id="0" w:name="_GoBack"/>
      <w:bookmarkEnd w:id="0"/>
      <w:r w:rsidRPr="0077119A">
        <w:rPr>
          <w:b/>
          <w:lang w:val="tg-Cyrl-TJ"/>
        </w:rPr>
        <w:t>@1.</w:t>
      </w:r>
    </w:p>
    <w:p w:rsidR="001959DC" w:rsidRPr="0077119A" w:rsidRDefault="001959DC" w:rsidP="001959DC">
      <w:pPr>
        <w:jc w:val="both"/>
        <w:rPr>
          <w:b/>
          <w:lang w:val="tg-Cyrl-TJ"/>
        </w:rPr>
      </w:pPr>
      <w:r w:rsidRPr="0077119A">
        <w:rPr>
          <w:b/>
          <w:lang w:val="tg-Cyrl-TJ"/>
        </w:rPr>
        <w:t>Сиёсати ҳисобдории корхона ба кадом сатҳи ҳуҷҷатҳои танзими меъёрии ҳисобгирии бухгалтерӣ тааллуқ дорад?</w:t>
      </w:r>
    </w:p>
    <w:p w:rsidR="001959DC" w:rsidRPr="0077119A" w:rsidRDefault="001959DC" w:rsidP="001959DC">
      <w:pPr>
        <w:tabs>
          <w:tab w:val="left" w:pos="540"/>
        </w:tabs>
        <w:jc w:val="both"/>
        <w:rPr>
          <w:lang w:val="tg-Cyrl-TJ"/>
        </w:rPr>
      </w:pPr>
      <w:r w:rsidRPr="0077119A">
        <w:rPr>
          <w:lang w:val="tt-RU"/>
        </w:rPr>
        <w:t xml:space="preserve">$A) </w:t>
      </w:r>
      <w:r w:rsidRPr="0077119A">
        <w:rPr>
          <w:lang w:val="tg-Cyrl-TJ"/>
        </w:rPr>
        <w:t xml:space="preserve">ба ҳуҷҷатҳои сатҳи якум; </w:t>
      </w:r>
      <w:r w:rsidRPr="0077119A">
        <w:rPr>
          <w:lang w:val="tt-RU"/>
        </w:rPr>
        <w:t xml:space="preserve">$B) </w:t>
      </w:r>
      <w:r w:rsidRPr="0077119A">
        <w:rPr>
          <w:lang w:val="tg-Cyrl-TJ"/>
        </w:rPr>
        <w:t xml:space="preserve">ба ҳуҷҷатҳои сатҳи дуюм; </w:t>
      </w:r>
      <w:r w:rsidRPr="0077119A">
        <w:rPr>
          <w:lang w:val="tt-RU"/>
        </w:rPr>
        <w:t xml:space="preserve">$C) </w:t>
      </w:r>
      <w:r w:rsidRPr="0077119A">
        <w:rPr>
          <w:lang w:val="tg-Cyrl-TJ"/>
        </w:rPr>
        <w:t>ба ҳуҷҷатҳои сатҳи сеюм;</w:t>
      </w:r>
    </w:p>
    <w:p w:rsidR="001959DC" w:rsidRPr="0077119A" w:rsidRDefault="001959DC" w:rsidP="001959DC">
      <w:pPr>
        <w:tabs>
          <w:tab w:val="left" w:pos="540"/>
        </w:tabs>
        <w:jc w:val="both"/>
        <w:rPr>
          <w:lang w:val="tg-Cyrl-TJ"/>
        </w:rPr>
      </w:pPr>
      <w:r w:rsidRPr="0077119A">
        <w:rPr>
          <w:lang w:val="tt-RU"/>
        </w:rPr>
        <w:t xml:space="preserve">$D) </w:t>
      </w:r>
      <w:r w:rsidRPr="0077119A">
        <w:rPr>
          <w:lang w:val="tg-Cyrl-TJ"/>
        </w:rPr>
        <w:t xml:space="preserve">ба ҳуҷҷатҳои сатҳи чорум; </w:t>
      </w:r>
      <w:r w:rsidRPr="0077119A">
        <w:rPr>
          <w:lang w:val="tt-RU"/>
        </w:rPr>
        <w:t xml:space="preserve">$E) </w:t>
      </w:r>
      <w:r w:rsidRPr="0077119A">
        <w:rPr>
          <w:lang w:val="tg-Cyrl-TJ"/>
        </w:rPr>
        <w:t>ба ҳуҷҷатҳои сатҳи панҷум;</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@2.</w:t>
      </w:r>
    </w:p>
    <w:p w:rsidR="001959DC" w:rsidRPr="0077119A" w:rsidRDefault="001959DC" w:rsidP="001959DC">
      <w:pPr>
        <w:jc w:val="both"/>
        <w:rPr>
          <w:b/>
          <w:bCs/>
          <w:lang w:val="tg-Cyrl-TJ"/>
        </w:rPr>
      </w:pPr>
      <w:r w:rsidRPr="0077119A">
        <w:rPr>
          <w:b/>
          <w:bCs/>
          <w:lang w:val="tg-Cyrl-TJ"/>
        </w:rPr>
        <w:t>Хусусиятҳои фарқкунандаи ҳисобгирии муҳосибӣ аз дигар намудҳои ҳисобгирии хоҷагӣ дар чист?</w:t>
      </w:r>
    </w:p>
    <w:p w:rsidR="001959DC" w:rsidRPr="0077119A" w:rsidRDefault="001959DC" w:rsidP="001959DC">
      <w:pPr>
        <w:jc w:val="both"/>
        <w:rPr>
          <w:lang w:val="tg-Cyrl-TJ"/>
        </w:rPr>
      </w:pPr>
      <w:r w:rsidRPr="0077119A">
        <w:rPr>
          <w:lang w:val="tg-Cyrl-TJ"/>
        </w:rPr>
        <w:t>$A) Мавҷуд набудани хадамоти махсус; $B) Фавран дастрас намудани ахборот; $C) Истифодабарии усулҳои махсуси ҷамъоварии ахборот; $D) Истифодабарии усулҳои махсуси идоракунии ахбороти корхона; $E) Истифодабарии ченакҳои меҳнатӣ, арзишӣ ва пулӣ;</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@3.</w:t>
      </w:r>
    </w:p>
    <w:p w:rsidR="001959DC" w:rsidRPr="0077119A" w:rsidRDefault="001959DC" w:rsidP="001959DC">
      <w:pPr>
        <w:jc w:val="both"/>
        <w:rPr>
          <w:b/>
          <w:lang w:val="tg-Cyrl-TJ"/>
        </w:rPr>
      </w:pPr>
      <w:r w:rsidRPr="0077119A">
        <w:rPr>
          <w:b/>
          <w:lang w:val="tg-Cyrl-TJ"/>
        </w:rPr>
        <w:t>Нақши Қонуни ҶТ «Дар бораи ҳисобгирии бухгалтерӣ»-ро тавсиф намоед. Ин:</w:t>
      </w:r>
    </w:p>
    <w:p w:rsidR="001959DC" w:rsidRPr="0077119A" w:rsidRDefault="001959DC" w:rsidP="001959DC">
      <w:pPr>
        <w:tabs>
          <w:tab w:val="left" w:pos="540"/>
        </w:tabs>
        <w:jc w:val="both"/>
        <w:rPr>
          <w:lang w:val="tg-Cyrl-TJ"/>
        </w:rPr>
      </w:pPr>
      <w:r w:rsidRPr="0077119A">
        <w:rPr>
          <w:lang w:val="tt-RU"/>
        </w:rPr>
        <w:t xml:space="preserve">$A) </w:t>
      </w:r>
      <w:r w:rsidRPr="0077119A">
        <w:rPr>
          <w:lang w:val="tg-Cyrl-TJ"/>
        </w:rPr>
        <w:t xml:space="preserve">марҳилаи минбаъдаи рушди ҳисобгирии бухгалтерӣ; </w:t>
      </w:r>
      <w:r w:rsidRPr="0077119A">
        <w:rPr>
          <w:lang w:val="tt-RU"/>
        </w:rPr>
        <w:t xml:space="preserve">$B) </w:t>
      </w:r>
      <w:r w:rsidRPr="0077119A">
        <w:rPr>
          <w:lang w:val="tg-Cyrl-TJ"/>
        </w:rPr>
        <w:t xml:space="preserve">пояи бунёдии (базаи) таъминкунандаи наздикгардонии низоми ватании ҳисобгирии бухгалтерӣ ба стандартҳои байналхалқии ҳисобгирии бухгалтерӣ; </w:t>
      </w:r>
      <w:r w:rsidRPr="0077119A">
        <w:rPr>
          <w:lang w:val="tt-RU"/>
        </w:rPr>
        <w:t xml:space="preserve">$C) </w:t>
      </w:r>
      <w:r w:rsidRPr="0077119A">
        <w:rPr>
          <w:lang w:val="tg-Cyrl-TJ"/>
        </w:rPr>
        <w:t xml:space="preserve">пояи бунёдӣ (база) барои такмили минбаъдаи ҳисобгирии бухгалтерӣ дар шароити кунунии хоҷагидорӣ; </w:t>
      </w:r>
      <w:r w:rsidRPr="0077119A">
        <w:rPr>
          <w:lang w:val="tt-RU"/>
        </w:rPr>
        <w:t xml:space="preserve">$D) </w:t>
      </w:r>
      <w:r w:rsidRPr="0077119A">
        <w:rPr>
          <w:lang w:val="tg-Cyrl-TJ"/>
        </w:rPr>
        <w:t xml:space="preserve">пояи бунёдӣ (база) барои такмили минбаъда ва рушди низоми ҳисобгирии бухгалтерӣ дар шароити давраи гузариш ва мутобиқгардонии он ба стандартҳои байналхалқии ҳисобгирии бухгалтерӣ; </w:t>
      </w:r>
      <w:r w:rsidRPr="0077119A">
        <w:rPr>
          <w:lang w:val="tt-RU"/>
        </w:rPr>
        <w:t xml:space="preserve">$E) </w:t>
      </w:r>
      <w:r w:rsidRPr="0077119A">
        <w:rPr>
          <w:lang w:val="tg-Cyrl-TJ"/>
        </w:rPr>
        <w:t>ягон нақш надорад;</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@4.</w:t>
      </w:r>
    </w:p>
    <w:p w:rsidR="001959DC" w:rsidRPr="0077119A" w:rsidRDefault="001959DC" w:rsidP="001959DC">
      <w:pPr>
        <w:jc w:val="both"/>
        <w:rPr>
          <w:b/>
          <w:lang w:val="tg-Cyrl-TJ"/>
        </w:rPr>
      </w:pPr>
      <w:r w:rsidRPr="0077119A">
        <w:rPr>
          <w:b/>
          <w:lang w:val="tg-Cyrl-TJ"/>
        </w:rPr>
        <w:t>Маҳсулоти тайёр ва молҳо барои фурўш ба ҳайати  кадом гурўҳи активҳои корхона дохил мешаванд?</w:t>
      </w:r>
    </w:p>
    <w:p w:rsidR="001959DC" w:rsidRPr="0077119A" w:rsidRDefault="001959DC" w:rsidP="001959DC">
      <w:pPr>
        <w:jc w:val="both"/>
        <w:rPr>
          <w:lang w:val="tg-Cyrl-TJ"/>
        </w:rPr>
      </w:pPr>
      <w:r w:rsidRPr="0077119A">
        <w:rPr>
          <w:lang w:val="tg-Cyrl-TJ"/>
        </w:rPr>
        <w:t xml:space="preserve"> </w:t>
      </w:r>
      <w:r w:rsidRPr="0077119A">
        <w:rPr>
          <w:lang w:val="tt-RU"/>
        </w:rPr>
        <w:t xml:space="preserve">$A) </w:t>
      </w:r>
      <w:r w:rsidRPr="0077119A">
        <w:rPr>
          <w:lang w:val="tg-Cyrl-TJ"/>
        </w:rPr>
        <w:t xml:space="preserve">ба ҳайати активҳои гардон; </w:t>
      </w:r>
      <w:r w:rsidRPr="0077119A">
        <w:rPr>
          <w:lang w:val="tt-RU"/>
        </w:rPr>
        <w:t>$B)</w:t>
      </w:r>
      <w:r w:rsidRPr="0077119A">
        <w:rPr>
          <w:lang w:val="tg-Cyrl-TJ"/>
        </w:rPr>
        <w:t xml:space="preserve"> ба ҳайати воситаҳои асосӣ; </w:t>
      </w:r>
      <w:r w:rsidRPr="0077119A">
        <w:rPr>
          <w:lang w:val="tt-RU"/>
        </w:rPr>
        <w:t>$C)</w:t>
      </w:r>
      <w:r w:rsidRPr="0077119A">
        <w:rPr>
          <w:lang w:val="tg-Cyrl-TJ"/>
        </w:rPr>
        <w:t xml:space="preserve"> ба ҳайати активҳои ғайримоддӣ; </w:t>
      </w:r>
      <w:r w:rsidRPr="0077119A">
        <w:rPr>
          <w:lang w:val="tt-RU"/>
        </w:rPr>
        <w:t>$D)</w:t>
      </w:r>
      <w:r w:rsidRPr="0077119A">
        <w:rPr>
          <w:lang w:val="tg-Cyrl-TJ"/>
        </w:rPr>
        <w:t xml:space="preserve"> ба ҳайати воситаҳои дар ҳисоббаробаркунӣ буда; </w:t>
      </w:r>
      <w:r w:rsidRPr="0077119A">
        <w:rPr>
          <w:lang w:val="tt-RU"/>
        </w:rPr>
        <w:t>$E)</w:t>
      </w:r>
      <w:r w:rsidRPr="0077119A">
        <w:rPr>
          <w:lang w:val="tg-Cyrl-TJ"/>
        </w:rPr>
        <w:t xml:space="preserve"> ба ҳайати захираҳои моддӣ;   </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@5.</w:t>
      </w:r>
    </w:p>
    <w:p w:rsidR="001959DC" w:rsidRPr="0077119A" w:rsidRDefault="001959DC" w:rsidP="001959DC">
      <w:pPr>
        <w:jc w:val="both"/>
        <w:rPr>
          <w:b/>
          <w:bCs/>
          <w:lang w:val="tg-Cyrl-TJ"/>
        </w:rPr>
      </w:pPr>
      <w:r w:rsidRPr="0077119A">
        <w:rPr>
          <w:b/>
          <w:bCs/>
          <w:lang w:val="tg-Cyrl-TJ"/>
        </w:rPr>
        <w:t>Дебет ҳисоби 10740 «Маҳсулоти тайёр», кредит ҳисоби 10730 «Истеҳсолоти нотамом» ч</w:t>
      </w:r>
      <w:r w:rsidRPr="0077119A">
        <w:rPr>
          <w:rFonts w:eastAsia="MS Mincho"/>
          <w:b/>
          <w:bCs/>
          <w:lang w:val="tg-Cyrl-TJ"/>
        </w:rPr>
        <w:t xml:space="preserve">ӣ </w:t>
      </w:r>
      <w:r w:rsidRPr="0077119A">
        <w:rPr>
          <w:b/>
          <w:bCs/>
          <w:lang w:val="tg-Cyrl-TJ"/>
        </w:rPr>
        <w:t>маъно дорад?</w:t>
      </w:r>
    </w:p>
    <w:p w:rsidR="001959DC" w:rsidRPr="0077119A" w:rsidRDefault="001959DC" w:rsidP="001959DC">
      <w:pPr>
        <w:jc w:val="both"/>
        <w:rPr>
          <w:lang w:val="tg-Cyrl-TJ"/>
        </w:rPr>
      </w:pPr>
      <w:r w:rsidRPr="0077119A">
        <w:rPr>
          <w:lang w:val="tg-Cyrl-TJ"/>
        </w:rPr>
        <w:t>$A) Маҳсулот аз анбор ба истеҳсолот супорида шуд; $B) Маҳсулот аз истеҳсолот ба анбор супорида шуд; $C) Масолеҳ аз анбор ба истеҳсолот супорида шуд; $D) Маҳсулот ба фур</w:t>
      </w:r>
      <w:r w:rsidRPr="0077119A">
        <w:rPr>
          <w:rFonts w:eastAsia="MS Mincho"/>
          <w:lang w:val="tg-Cyrl-TJ"/>
        </w:rPr>
        <w:t>ӯ</w:t>
      </w:r>
      <w:r w:rsidRPr="0077119A">
        <w:rPr>
          <w:lang w:val="tg-Cyrl-TJ"/>
        </w:rPr>
        <w:t>ш бароварда шуд; $E) Аз истеҳсолот масолеҳ бароварда шуд;</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@6.</w:t>
      </w:r>
    </w:p>
    <w:p w:rsidR="001959DC" w:rsidRPr="0077119A" w:rsidRDefault="001959DC" w:rsidP="001959DC">
      <w:pPr>
        <w:ind w:left="540" w:hanging="540"/>
        <w:jc w:val="both"/>
        <w:rPr>
          <w:b/>
          <w:lang w:val="tg-Cyrl-TJ"/>
        </w:rPr>
      </w:pPr>
      <w:r w:rsidRPr="0077119A">
        <w:rPr>
          <w:b/>
          <w:lang w:val="tg-Cyrl-TJ"/>
        </w:rPr>
        <w:t>Предмети ҳисобгирии бухгалтерӣ чист?</w:t>
      </w:r>
    </w:p>
    <w:p w:rsidR="001959DC" w:rsidRPr="0077119A" w:rsidRDefault="001959DC" w:rsidP="001959DC">
      <w:pPr>
        <w:jc w:val="both"/>
        <w:rPr>
          <w:lang w:val="tg-Cyrl-TJ"/>
        </w:rPr>
      </w:pPr>
      <w:r w:rsidRPr="0077119A">
        <w:rPr>
          <w:lang w:val="tt-RU"/>
        </w:rPr>
        <w:t xml:space="preserve">$A) </w:t>
      </w:r>
      <w:r w:rsidRPr="0077119A">
        <w:rPr>
          <w:lang w:val="tg-Cyrl-TJ"/>
        </w:rPr>
        <w:t xml:space="preserve">фаъолияти хоҷагидории корхона; </w:t>
      </w:r>
      <w:r w:rsidRPr="0077119A">
        <w:rPr>
          <w:lang w:val="tt-RU"/>
        </w:rPr>
        <w:t>$B)</w:t>
      </w:r>
      <w:r w:rsidRPr="0077119A">
        <w:rPr>
          <w:lang w:val="tg-Cyrl-TJ"/>
        </w:rPr>
        <w:t xml:space="preserve"> амволи корхона ва сарчашмаҳои ташкилкунии онҳо; </w:t>
      </w:r>
      <w:r w:rsidRPr="0077119A">
        <w:rPr>
          <w:lang w:val="tt-RU"/>
        </w:rPr>
        <w:t>$C)</w:t>
      </w:r>
      <w:r w:rsidRPr="0077119A">
        <w:rPr>
          <w:lang w:val="tg-Cyrl-TJ"/>
        </w:rPr>
        <w:t xml:space="preserve"> низоми маълумотии ба тартиб ва танзим даровардашуда, ки маҷмўаи амволро аз рўйи ҳайат ва ҷойгиршавӣ, аз рўйи сарчашмаи ташкилкуниашон; амалиёти  хоҷагидорӣ ва натиҷаи фаъолияти ташкилотро бо нишондиҳандаи пулӣ бо мақсади иҷроиши вазифаҳои гузошташуда, инъикос мекунад; </w:t>
      </w:r>
      <w:r w:rsidRPr="0077119A">
        <w:rPr>
          <w:lang w:val="tt-RU"/>
        </w:rPr>
        <w:t>$D)</w:t>
      </w:r>
      <w:r w:rsidRPr="0077119A">
        <w:rPr>
          <w:lang w:val="tg-Cyrl-TJ"/>
        </w:rPr>
        <w:t xml:space="preserve"> хароҷот барои истеҳсол ва фурўши маҳсулот; </w:t>
      </w:r>
      <w:r w:rsidRPr="0077119A">
        <w:rPr>
          <w:lang w:val="tt-RU"/>
        </w:rPr>
        <w:t>$E)</w:t>
      </w:r>
      <w:r w:rsidRPr="0077119A">
        <w:rPr>
          <w:lang w:val="tg-Cyrl-TJ"/>
        </w:rPr>
        <w:t xml:space="preserve"> предметҳои мўҳлати хизматашон зиёда аз 12 моҳ, новобаста аз арзишашон ё даври (цикли) муқаррарии амалиётии корхона; </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@7.</w:t>
      </w:r>
    </w:p>
    <w:p w:rsidR="001959DC" w:rsidRPr="0077119A" w:rsidRDefault="001959DC" w:rsidP="001959DC">
      <w:pPr>
        <w:jc w:val="both"/>
        <w:rPr>
          <w:b/>
          <w:bCs/>
          <w:lang w:val="tg-Cyrl-TJ"/>
        </w:rPr>
      </w:pPr>
      <w:r w:rsidRPr="0077119A">
        <w:rPr>
          <w:b/>
          <w:bCs/>
          <w:lang w:val="tg-Cyrl-TJ"/>
        </w:rPr>
        <w:t>Дебет ҳисоби 55310 «Харо</w:t>
      </w:r>
      <w:r w:rsidRPr="0077119A">
        <w:rPr>
          <w:rFonts w:eastAsia="MS Mincho"/>
          <w:b/>
          <w:bCs/>
          <w:lang w:val="tg-Cyrl-TJ"/>
        </w:rPr>
        <w:t>ҷ</w:t>
      </w:r>
      <w:r w:rsidRPr="0077119A">
        <w:rPr>
          <w:b/>
          <w:bCs/>
          <w:lang w:val="tg-Cyrl-TJ"/>
        </w:rPr>
        <w:t>оти музди меҳнат» Кредит ҳисоби 22210 «Музди меҳнати пардохтшаванда» ч</w:t>
      </w:r>
      <w:r w:rsidRPr="0077119A">
        <w:rPr>
          <w:rFonts w:eastAsia="MS Mincho"/>
          <w:b/>
          <w:bCs/>
          <w:lang w:val="tg-Cyrl-TJ"/>
        </w:rPr>
        <w:t xml:space="preserve">ӣ </w:t>
      </w:r>
      <w:r w:rsidRPr="0077119A">
        <w:rPr>
          <w:b/>
          <w:bCs/>
          <w:lang w:val="tg-Cyrl-TJ"/>
        </w:rPr>
        <w:t>маъно дорад?</w:t>
      </w:r>
    </w:p>
    <w:p w:rsidR="001959DC" w:rsidRPr="0077119A" w:rsidRDefault="001959DC" w:rsidP="001959DC">
      <w:pPr>
        <w:jc w:val="both"/>
        <w:rPr>
          <w:lang w:val="tg-Cyrl-TJ"/>
        </w:rPr>
      </w:pPr>
      <w:r w:rsidRPr="0077119A">
        <w:rPr>
          <w:lang w:val="tg-Cyrl-TJ"/>
        </w:rPr>
        <w:t>$A) Музди меҳнати коргарон пардохташуд; $B) Аз музди меҳнати коргарон андоз дошта шуд; $C) Ба коргарон музди меҳнат ҳисоб карда шуд; $D) Ба коргарон музди меҳнат харо</w:t>
      </w:r>
      <w:r w:rsidRPr="0077119A">
        <w:rPr>
          <w:rFonts w:eastAsia="MS Mincho"/>
          <w:lang w:val="tg-Cyrl-TJ"/>
        </w:rPr>
        <w:t>ҷ</w:t>
      </w:r>
      <w:r w:rsidRPr="0077119A">
        <w:rPr>
          <w:lang w:val="tg-Cyrl-TJ"/>
        </w:rPr>
        <w:t>от карда шуд; $E) Ба коргарон музди меҳнат қарз дода шуд;</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@8.</w:t>
      </w:r>
    </w:p>
    <w:p w:rsidR="001959DC" w:rsidRPr="0077119A" w:rsidRDefault="001959DC" w:rsidP="001959DC">
      <w:pPr>
        <w:jc w:val="both"/>
        <w:rPr>
          <w:b/>
          <w:lang w:val="tg-Cyrl-TJ"/>
        </w:rPr>
      </w:pPr>
      <w:r w:rsidRPr="0077119A">
        <w:rPr>
          <w:b/>
          <w:lang w:val="tg-Cyrl-TJ"/>
        </w:rPr>
        <w:t>Барномаи компютерӣ барои худкорасозии ҳисобгирии бухгалтерӣ ба кадом гурӯҳи амволи корхона аз рӯйи ҳайат ва ҷойгиршавӣ дохил мешавад?</w:t>
      </w:r>
    </w:p>
    <w:p w:rsidR="001959DC" w:rsidRPr="0077119A" w:rsidRDefault="001959DC" w:rsidP="001959DC">
      <w:pPr>
        <w:jc w:val="both"/>
        <w:rPr>
          <w:lang w:val="tg-Cyrl-TJ"/>
        </w:rPr>
      </w:pPr>
      <w:r w:rsidRPr="0077119A">
        <w:rPr>
          <w:lang w:val="tt-RU"/>
        </w:rPr>
        <w:t xml:space="preserve">$A) </w:t>
      </w:r>
      <w:r w:rsidRPr="0077119A">
        <w:rPr>
          <w:lang w:val="tg-Cyrl-TJ"/>
        </w:rPr>
        <w:t xml:space="preserve">ба ҳайати активҳои ғайримоддӣ; </w:t>
      </w:r>
      <w:r w:rsidRPr="0077119A">
        <w:rPr>
          <w:lang w:val="tt-RU"/>
        </w:rPr>
        <w:t xml:space="preserve">$B) </w:t>
      </w:r>
      <w:r w:rsidRPr="0077119A">
        <w:rPr>
          <w:lang w:val="tg-Cyrl-TJ"/>
        </w:rPr>
        <w:t xml:space="preserve">ба ҳайати активҳои гардон; </w:t>
      </w:r>
      <w:r w:rsidRPr="0077119A">
        <w:rPr>
          <w:lang w:val="tt-RU"/>
        </w:rPr>
        <w:t xml:space="preserve">$C) </w:t>
      </w:r>
      <w:r w:rsidRPr="0077119A">
        <w:rPr>
          <w:lang w:val="tg-Cyrl-TJ"/>
        </w:rPr>
        <w:t xml:space="preserve">ба ҳайати воситаҳои гардони ҷалбкардашуда; </w:t>
      </w:r>
      <w:r w:rsidRPr="0077119A">
        <w:rPr>
          <w:lang w:val="tt-RU"/>
        </w:rPr>
        <w:t xml:space="preserve">$D) </w:t>
      </w:r>
      <w:r w:rsidRPr="0077119A">
        <w:rPr>
          <w:lang w:val="tg-Cyrl-TJ"/>
        </w:rPr>
        <w:t xml:space="preserve">ба ҳайати воситаҳои дар ҳисоббаробаркунӣ буда; </w:t>
      </w:r>
      <w:r w:rsidRPr="0077119A">
        <w:rPr>
          <w:lang w:val="tt-RU"/>
        </w:rPr>
        <w:t xml:space="preserve">$E) </w:t>
      </w:r>
      <w:r w:rsidRPr="0077119A">
        <w:rPr>
          <w:lang w:val="tg-Cyrl-TJ"/>
        </w:rPr>
        <w:t>ба ҳайати воситаҳои асосӣ;</w:t>
      </w:r>
    </w:p>
    <w:p w:rsidR="001959DC" w:rsidRPr="0077119A" w:rsidRDefault="001959DC" w:rsidP="001959DC">
      <w:pPr>
        <w:jc w:val="both"/>
        <w:rPr>
          <w:b/>
          <w:lang w:val="tg-Cyrl-TJ"/>
        </w:rPr>
      </w:pPr>
    </w:p>
    <w:p w:rsidR="001959DC" w:rsidRPr="0077119A" w:rsidRDefault="001959DC" w:rsidP="001959DC">
      <w:pPr>
        <w:jc w:val="both"/>
        <w:rPr>
          <w:b/>
        </w:rPr>
      </w:pPr>
      <w:r w:rsidRPr="0077119A">
        <w:rPr>
          <w:b/>
        </w:rPr>
        <w:t>@9.</w:t>
      </w:r>
    </w:p>
    <w:p w:rsidR="001959DC" w:rsidRPr="0077119A" w:rsidRDefault="001959DC" w:rsidP="001959DC">
      <w:pPr>
        <w:jc w:val="both"/>
        <w:rPr>
          <w:b/>
        </w:rPr>
      </w:pPr>
      <w:r w:rsidRPr="0077119A">
        <w:rPr>
          <w:b/>
        </w:rPr>
        <w:t>Ба ҳайати активҳои гардон чиҳо дохил мешаванд?</w:t>
      </w:r>
    </w:p>
    <w:p w:rsidR="001959DC" w:rsidRPr="0077119A" w:rsidRDefault="001959DC" w:rsidP="001959DC">
      <w:pPr>
        <w:tabs>
          <w:tab w:val="left" w:pos="540"/>
        </w:tabs>
        <w:jc w:val="both"/>
        <w:rPr>
          <w:lang w:val="tt-RU"/>
        </w:rPr>
      </w:pPr>
      <w:r w:rsidRPr="0077119A">
        <w:rPr>
          <w:lang w:val="tt-RU"/>
        </w:rPr>
        <w:t xml:space="preserve">$A) </w:t>
      </w:r>
      <w:r w:rsidRPr="0077119A">
        <w:t xml:space="preserve">предметҳои мӯҳлати хизматашон аз як сол зиёд; </w:t>
      </w:r>
      <w:r w:rsidRPr="0077119A">
        <w:rPr>
          <w:lang w:val="tt-RU"/>
        </w:rPr>
        <w:t xml:space="preserve">$B) </w:t>
      </w:r>
      <w:r w:rsidRPr="0077119A">
        <w:t xml:space="preserve">предметҳои арзиши бадасториашон аз 100 музди меҳнати ҳадди ақал зиёд; </w:t>
      </w:r>
      <w:r w:rsidRPr="0077119A">
        <w:rPr>
          <w:lang w:val="tt-RU"/>
        </w:rPr>
        <w:t xml:space="preserve">$C) </w:t>
      </w:r>
      <w:r w:rsidRPr="0077119A">
        <w:t xml:space="preserve">предметҳои мӯҳлати хизматашон то як сол, новобаста аз арзишашон; </w:t>
      </w:r>
      <w:r w:rsidRPr="0077119A">
        <w:rPr>
          <w:lang w:val="tt-RU"/>
        </w:rPr>
        <w:t>$D) захираҳо, қарздории дебиторӣ, гузоришоти молиявӣ, воситаҳои пулӣ ва дигар активҳои гардон; $E) тамоми захираҳои моддӣ;</w:t>
      </w:r>
    </w:p>
    <w:p w:rsidR="001959DC" w:rsidRPr="0077119A" w:rsidRDefault="001959DC" w:rsidP="001959DC">
      <w:pPr>
        <w:jc w:val="both"/>
        <w:rPr>
          <w:b/>
        </w:rPr>
      </w:pPr>
    </w:p>
    <w:p w:rsidR="001959DC" w:rsidRPr="0077119A" w:rsidRDefault="001959DC" w:rsidP="001959DC">
      <w:pPr>
        <w:jc w:val="both"/>
        <w:rPr>
          <w:b/>
        </w:rPr>
      </w:pPr>
      <w:r w:rsidRPr="0077119A">
        <w:rPr>
          <w:b/>
        </w:rPr>
        <w:t xml:space="preserve">@10. </w:t>
      </w:r>
    </w:p>
    <w:p w:rsidR="001959DC" w:rsidRPr="0077119A" w:rsidRDefault="001959DC" w:rsidP="001959DC">
      <w:pPr>
        <w:jc w:val="both"/>
        <w:rPr>
          <w:b/>
        </w:rPr>
      </w:pPr>
      <w:r w:rsidRPr="0077119A">
        <w:rPr>
          <w:b/>
        </w:rPr>
        <w:t>Ҳисоботи бухгалтерии солона дар кадом мўҳлат пешниҳод карда мешавад?</w:t>
      </w:r>
    </w:p>
    <w:p w:rsidR="001959DC" w:rsidRPr="0077119A" w:rsidRDefault="001959DC" w:rsidP="001959DC">
      <w:pPr>
        <w:jc w:val="both"/>
      </w:pPr>
      <w:r w:rsidRPr="0077119A">
        <w:rPr>
          <w:lang w:val="tt-RU"/>
        </w:rPr>
        <w:t xml:space="preserve">$A) </w:t>
      </w:r>
      <w:r w:rsidRPr="0077119A">
        <w:t xml:space="preserve">дар муддати 30-рўзи пас аз баанҷомрасии соли ҳисоботӣ; </w:t>
      </w:r>
      <w:r w:rsidRPr="0077119A">
        <w:rPr>
          <w:lang w:val="tt-RU"/>
        </w:rPr>
        <w:t xml:space="preserve">$B) </w:t>
      </w:r>
      <w:r w:rsidRPr="0077119A">
        <w:t xml:space="preserve">дар муддати 60-рўзи пас аз баанҷомрасии соли ҳисоботӣ; </w:t>
      </w:r>
      <w:r w:rsidRPr="0077119A">
        <w:rPr>
          <w:lang w:val="tt-RU"/>
        </w:rPr>
        <w:t>$C)</w:t>
      </w:r>
      <w:r w:rsidRPr="0077119A">
        <w:t xml:space="preserve"> дар муддати 90-рўзи пас аз баанҷомрасии соли ҳисоботӣ; </w:t>
      </w:r>
      <w:r w:rsidRPr="0077119A">
        <w:rPr>
          <w:lang w:val="tt-RU"/>
        </w:rPr>
        <w:t>$D)</w:t>
      </w:r>
      <w:r w:rsidRPr="0077119A">
        <w:t xml:space="preserve"> дар муддати 45-рўзи пас аз баанҷомрасии соли ҳисоботӣ; </w:t>
      </w:r>
      <w:r w:rsidRPr="0077119A">
        <w:rPr>
          <w:lang w:val="tt-RU"/>
        </w:rPr>
        <w:t>$E)</w:t>
      </w:r>
      <w:r w:rsidRPr="0077119A">
        <w:t xml:space="preserve"> дар муддати 120-рўзи пас аз баанҷомрасии соли ҳисоботӣ;</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 xml:space="preserve">@11. </w:t>
      </w:r>
    </w:p>
    <w:p w:rsidR="001959DC" w:rsidRPr="0077119A" w:rsidRDefault="001959DC" w:rsidP="001959DC">
      <w:pPr>
        <w:ind w:left="540" w:hanging="540"/>
        <w:jc w:val="both"/>
        <w:rPr>
          <w:b/>
          <w:lang w:val="tg-Cyrl-TJ"/>
        </w:rPr>
      </w:pPr>
      <w:r w:rsidRPr="0077119A">
        <w:rPr>
          <w:b/>
          <w:lang w:val="tg-Cyrl-TJ"/>
        </w:rPr>
        <w:t>Объектҳои ҳисобгирии бухгалтерӣ кадомҳоянд?</w:t>
      </w:r>
    </w:p>
    <w:p w:rsidR="001959DC" w:rsidRPr="0077119A" w:rsidRDefault="001959DC" w:rsidP="001959DC">
      <w:pPr>
        <w:jc w:val="both"/>
        <w:rPr>
          <w:b/>
          <w:lang w:val="tg-Cyrl-TJ"/>
        </w:rPr>
      </w:pPr>
      <w:r w:rsidRPr="0077119A">
        <w:rPr>
          <w:lang w:val="tt-RU"/>
        </w:rPr>
        <w:t xml:space="preserve">$A) </w:t>
      </w:r>
      <w:r w:rsidRPr="0077119A">
        <w:rPr>
          <w:lang w:val="tg-Cyrl-TJ"/>
        </w:rPr>
        <w:t>фаъолияти хоҷагидории корхона ва сохторҳои таркибии он;</w:t>
      </w:r>
      <w:r w:rsidRPr="0077119A">
        <w:rPr>
          <w:b/>
          <w:lang w:val="tg-Cyrl-TJ"/>
        </w:rPr>
        <w:t xml:space="preserve"> </w:t>
      </w:r>
      <w:r w:rsidRPr="0077119A">
        <w:rPr>
          <w:lang w:val="tt-RU"/>
        </w:rPr>
        <w:t>$B)</w:t>
      </w:r>
      <w:r w:rsidRPr="0077119A">
        <w:rPr>
          <w:lang w:val="tg-Cyrl-TJ"/>
        </w:rPr>
        <w:t xml:space="preserve">  захираҳои иқтисодӣ, таснифоташон аз рўйи гурўҳҳо бо ҷузъиёти ҳар як намуд; </w:t>
      </w:r>
      <w:r w:rsidRPr="0077119A">
        <w:rPr>
          <w:lang w:val="tt-RU"/>
        </w:rPr>
        <w:t>$C)</w:t>
      </w:r>
      <w:r w:rsidRPr="0077119A">
        <w:rPr>
          <w:lang w:val="tg-Cyrl-TJ"/>
        </w:rPr>
        <w:t xml:space="preserve"> амалиёти хоҷагидорӣ: таъминот, истеҳсолот ва натиҷаҳои молиявӣ; </w:t>
      </w:r>
      <w:r w:rsidRPr="0077119A">
        <w:rPr>
          <w:lang w:val="tt-RU"/>
        </w:rPr>
        <w:t>$D)</w:t>
      </w:r>
      <w:r w:rsidRPr="0077119A">
        <w:rPr>
          <w:lang w:val="tg-Cyrl-TJ"/>
        </w:rPr>
        <w:t xml:space="preserve"> молу мулки корхона, ўҳдадориҳои он ва амалиёти хоҷагидории дар раванди фаъолияташ амалишуда;</w:t>
      </w:r>
      <w:r w:rsidRPr="0077119A">
        <w:rPr>
          <w:b/>
          <w:lang w:val="tg-Cyrl-TJ"/>
        </w:rPr>
        <w:t xml:space="preserve"> </w:t>
      </w:r>
      <w:r w:rsidRPr="0077119A">
        <w:rPr>
          <w:lang w:val="tt-RU"/>
        </w:rPr>
        <w:t>$E)</w:t>
      </w:r>
      <w:r w:rsidRPr="0077119A">
        <w:rPr>
          <w:lang w:val="tg-Cyrl-TJ"/>
        </w:rPr>
        <w:t xml:space="preserve"> амволи корхона ва сарчашмаи пайдоиши онҳо;</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 xml:space="preserve">@12. </w:t>
      </w:r>
    </w:p>
    <w:p w:rsidR="001959DC" w:rsidRPr="0077119A" w:rsidRDefault="001959DC" w:rsidP="001959DC">
      <w:pPr>
        <w:jc w:val="both"/>
        <w:rPr>
          <w:b/>
          <w:lang w:val="tg-Cyrl-TJ"/>
        </w:rPr>
      </w:pPr>
      <w:r w:rsidRPr="0077119A">
        <w:rPr>
          <w:b/>
          <w:lang w:val="tg-Cyrl-TJ"/>
        </w:rPr>
        <w:t>Кадом объекти ҳисобгирии бухгалтерӣ ба сарчашмаҳо (ўҳдадориҳо) тааллуқ дорад?</w:t>
      </w:r>
    </w:p>
    <w:p w:rsidR="001959DC" w:rsidRPr="0077119A" w:rsidRDefault="001959DC" w:rsidP="001959DC">
      <w:pPr>
        <w:tabs>
          <w:tab w:val="left" w:pos="540"/>
        </w:tabs>
        <w:jc w:val="both"/>
        <w:rPr>
          <w:lang w:val="tg-Cyrl-TJ"/>
        </w:rPr>
      </w:pPr>
      <w:r w:rsidRPr="0077119A">
        <w:rPr>
          <w:lang w:val="tg-Cyrl-TJ"/>
        </w:rPr>
        <w:t xml:space="preserve"> </w:t>
      </w:r>
      <w:r w:rsidRPr="0077119A">
        <w:rPr>
          <w:lang w:val="tt-RU"/>
        </w:rPr>
        <w:t xml:space="preserve">$A) </w:t>
      </w:r>
      <w:r w:rsidRPr="0077119A">
        <w:rPr>
          <w:lang w:val="tg-Cyrl-TJ"/>
        </w:rPr>
        <w:t xml:space="preserve">қарздории дебиторӣ; </w:t>
      </w:r>
      <w:r w:rsidRPr="0077119A">
        <w:rPr>
          <w:lang w:val="tt-RU"/>
        </w:rPr>
        <w:t>$B)</w:t>
      </w:r>
      <w:r w:rsidRPr="0077119A">
        <w:rPr>
          <w:lang w:val="tg-Cyrl-TJ"/>
        </w:rPr>
        <w:t xml:space="preserve"> қарздорӣ аз рўйи андоз ва пардохтҳо ба буҷет; </w:t>
      </w:r>
      <w:r w:rsidRPr="0077119A">
        <w:rPr>
          <w:lang w:val="tt-RU"/>
        </w:rPr>
        <w:t>$C)</w:t>
      </w:r>
      <w:r w:rsidRPr="0077119A">
        <w:rPr>
          <w:lang w:val="tg-Cyrl-TJ"/>
        </w:rPr>
        <w:t xml:space="preserve"> истеҳсолоти нотамом;</w:t>
      </w:r>
      <w:r w:rsidRPr="0077119A">
        <w:rPr>
          <w:lang w:val="tg-Cyrl-TJ"/>
        </w:rPr>
        <w:tab/>
        <w:t xml:space="preserve"> </w:t>
      </w:r>
      <w:r w:rsidRPr="0077119A">
        <w:rPr>
          <w:lang w:val="tt-RU"/>
        </w:rPr>
        <w:t>$D)</w:t>
      </w:r>
      <w:r w:rsidRPr="0077119A">
        <w:rPr>
          <w:lang w:val="tg-Cyrl-TJ"/>
        </w:rPr>
        <w:t xml:space="preserve"> қарздории муассисон аз рўйи гузоришот ба фонди оинномаи корхона; </w:t>
      </w:r>
      <w:r w:rsidRPr="0077119A">
        <w:rPr>
          <w:lang w:val="tt-RU"/>
        </w:rPr>
        <w:t>$E)</w:t>
      </w:r>
      <w:r w:rsidRPr="0077119A">
        <w:rPr>
          <w:lang w:val="tg-Cyrl-TJ"/>
        </w:rPr>
        <w:t xml:space="preserve"> ҳисоббаробаркунӣ бо харидорон аз рўйи маҳсулоти боркадашуда;</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@13.</w:t>
      </w:r>
    </w:p>
    <w:p w:rsidR="001959DC" w:rsidRPr="0077119A" w:rsidRDefault="001959DC" w:rsidP="001959DC">
      <w:pPr>
        <w:jc w:val="both"/>
        <w:rPr>
          <w:b/>
        </w:rPr>
      </w:pPr>
      <w:r w:rsidRPr="0077119A">
        <w:rPr>
          <w:b/>
          <w:lang w:val="tg-Cyrl-TJ"/>
        </w:rPr>
        <w:t xml:space="preserve"> Кодекси этикаи бухгалтерии касбӣ чист?</w:t>
      </w:r>
    </w:p>
    <w:p w:rsidR="001959DC" w:rsidRPr="0077119A" w:rsidRDefault="001959DC" w:rsidP="001959DC">
      <w:pPr>
        <w:jc w:val="both"/>
        <w:rPr>
          <w:lang w:val="tg-Cyrl-TJ"/>
        </w:rPr>
      </w:pPr>
      <w:r w:rsidRPr="0077119A">
        <w:rPr>
          <w:lang w:val="tg-Cyrl-TJ"/>
        </w:rPr>
        <w:t xml:space="preserve"> </w:t>
      </w:r>
      <w:r w:rsidRPr="0077119A">
        <w:rPr>
          <w:lang w:val="tt-RU"/>
        </w:rPr>
        <w:t xml:space="preserve">$A) </w:t>
      </w:r>
      <w:r w:rsidRPr="0077119A">
        <w:rPr>
          <w:lang w:val="tg-Cyrl-TJ"/>
        </w:rPr>
        <w:t xml:space="preserve">воқеият, мухторият, салоҳият ва поквиҷдонӣ; </w:t>
      </w:r>
      <w:r w:rsidRPr="0077119A">
        <w:rPr>
          <w:lang w:val="tt-RU"/>
        </w:rPr>
        <w:t>$B)</w:t>
      </w:r>
      <w:r w:rsidRPr="0077119A">
        <w:rPr>
          <w:lang w:val="tg-Cyrl-TJ"/>
        </w:rPr>
        <w:t xml:space="preserve"> поквиҷдонӣ ва мухторият; </w:t>
      </w:r>
      <w:r w:rsidRPr="0077119A">
        <w:rPr>
          <w:lang w:val="tt-RU"/>
        </w:rPr>
        <w:t>$C)</w:t>
      </w:r>
      <w:r w:rsidRPr="0077119A">
        <w:rPr>
          <w:lang w:val="tg-Cyrl-TJ"/>
        </w:rPr>
        <w:t xml:space="preserve">  воқеият ва поквиҷдонӣ; </w:t>
      </w:r>
      <w:r w:rsidRPr="0077119A">
        <w:rPr>
          <w:lang w:val="tt-RU"/>
        </w:rPr>
        <w:t>$D)</w:t>
      </w:r>
      <w:r w:rsidRPr="0077119A">
        <w:rPr>
          <w:lang w:val="tg-Cyrl-TJ"/>
        </w:rPr>
        <w:t xml:space="preserve"> салоҳият ва поквиҷдонӣ; </w:t>
      </w:r>
      <w:r w:rsidRPr="0077119A">
        <w:rPr>
          <w:lang w:val="tt-RU"/>
        </w:rPr>
        <w:t>$E)</w:t>
      </w:r>
      <w:r w:rsidRPr="0077119A">
        <w:rPr>
          <w:lang w:val="tg-Cyrl-TJ"/>
        </w:rPr>
        <w:t xml:space="preserve"> ҳаққоният, ҳисобкунӣ, қобили қабул; </w:t>
      </w:r>
    </w:p>
    <w:p w:rsidR="001959DC" w:rsidRPr="0077119A" w:rsidRDefault="001959DC" w:rsidP="001959DC">
      <w:pPr>
        <w:jc w:val="both"/>
        <w:rPr>
          <w:b/>
          <w:lang w:val="tg-Cyrl-TJ"/>
        </w:rPr>
      </w:pPr>
    </w:p>
    <w:p w:rsidR="001959DC" w:rsidRPr="0077119A" w:rsidRDefault="001959DC" w:rsidP="001959DC">
      <w:pPr>
        <w:jc w:val="both"/>
        <w:rPr>
          <w:b/>
        </w:rPr>
      </w:pPr>
      <w:r w:rsidRPr="0077119A">
        <w:rPr>
          <w:b/>
        </w:rPr>
        <w:t xml:space="preserve">@14. </w:t>
      </w:r>
    </w:p>
    <w:p w:rsidR="001959DC" w:rsidRPr="0077119A" w:rsidRDefault="001959DC" w:rsidP="001959DC">
      <w:pPr>
        <w:ind w:left="540" w:hanging="540"/>
        <w:jc w:val="both"/>
        <w:rPr>
          <w:b/>
        </w:rPr>
      </w:pPr>
      <w:r w:rsidRPr="0077119A">
        <w:rPr>
          <w:b/>
        </w:rPr>
        <w:t>Намудҳои асосии балансҳои бухгалтериро номбар кунед.</w:t>
      </w:r>
    </w:p>
    <w:p w:rsidR="001959DC" w:rsidRPr="0077119A" w:rsidRDefault="001959DC" w:rsidP="001959DC">
      <w:pPr>
        <w:jc w:val="both"/>
        <w:rPr>
          <w:b/>
        </w:rPr>
      </w:pPr>
      <w:r w:rsidRPr="0077119A">
        <w:rPr>
          <w:lang w:val="tt-RU"/>
        </w:rPr>
        <w:t xml:space="preserve">$A) </w:t>
      </w:r>
      <w:r w:rsidRPr="0077119A">
        <w:t xml:space="preserve">балансҳои даврӣ, солона, дохилшавӣ; </w:t>
      </w:r>
      <w:r w:rsidRPr="0077119A">
        <w:rPr>
          <w:lang w:val="tt-RU"/>
        </w:rPr>
        <w:t>$B)</w:t>
      </w:r>
      <w:r w:rsidRPr="0077119A">
        <w:rPr>
          <w:lang w:val="tg-Cyrl-TJ"/>
        </w:rPr>
        <w:t xml:space="preserve"> </w:t>
      </w:r>
      <w:r w:rsidRPr="0077119A">
        <w:t>даври, солона, дохилшавӣ, тақсимкунӣ, якҷоякунӣ, барҳамдиҳӣ, ҷамъбастӣ;</w:t>
      </w:r>
      <w:r w:rsidRPr="0077119A">
        <w:rPr>
          <w:b/>
        </w:rPr>
        <w:t xml:space="preserve"> </w:t>
      </w:r>
      <w:r w:rsidRPr="0077119A">
        <w:rPr>
          <w:lang w:val="tt-RU"/>
        </w:rPr>
        <w:t>$C)</w:t>
      </w:r>
      <w:r w:rsidRPr="0077119A">
        <w:rPr>
          <w:lang w:val="tg-Cyrl-TJ"/>
        </w:rPr>
        <w:t xml:space="preserve"> </w:t>
      </w:r>
      <w:r w:rsidRPr="0077119A">
        <w:t xml:space="preserve">  солона, дохилшавӣ ва тақсимнамоӣ; </w:t>
      </w:r>
      <w:r w:rsidRPr="0077119A">
        <w:rPr>
          <w:lang w:val="tt-RU"/>
        </w:rPr>
        <w:t>$D)</w:t>
      </w:r>
      <w:r w:rsidRPr="0077119A">
        <w:t xml:space="preserve"> даврӣ, якҷоякунӣ ва барҳамдиҳӣ; </w:t>
      </w:r>
      <w:r w:rsidRPr="0077119A">
        <w:rPr>
          <w:lang w:val="tt-RU"/>
        </w:rPr>
        <w:t>$E)</w:t>
      </w:r>
      <w:r w:rsidRPr="0077119A">
        <w:t xml:space="preserve"> ибтидоӣ, солона ва барҳамдиҳӣ;</w:t>
      </w:r>
    </w:p>
    <w:p w:rsidR="001959DC" w:rsidRPr="0077119A" w:rsidRDefault="001959DC" w:rsidP="001959DC">
      <w:pPr>
        <w:jc w:val="both"/>
        <w:rPr>
          <w:b/>
        </w:rPr>
      </w:pPr>
    </w:p>
    <w:p w:rsidR="001959DC" w:rsidRPr="0077119A" w:rsidRDefault="001959DC" w:rsidP="001959DC">
      <w:pPr>
        <w:jc w:val="both"/>
        <w:rPr>
          <w:b/>
        </w:rPr>
      </w:pPr>
      <w:r w:rsidRPr="0077119A">
        <w:rPr>
          <w:b/>
        </w:rPr>
        <w:t xml:space="preserve">@15. </w:t>
      </w:r>
    </w:p>
    <w:p w:rsidR="001959DC" w:rsidRPr="0077119A" w:rsidRDefault="001959DC" w:rsidP="001959DC">
      <w:pPr>
        <w:jc w:val="both"/>
        <w:rPr>
          <w:b/>
        </w:rPr>
      </w:pPr>
      <w:r w:rsidRPr="0077119A">
        <w:rPr>
          <w:b/>
        </w:rPr>
        <w:t>Таърифи баланси бухгалтериро гўед.</w:t>
      </w:r>
    </w:p>
    <w:p w:rsidR="001959DC" w:rsidRPr="0077119A" w:rsidRDefault="001959DC" w:rsidP="001959DC">
      <w:pPr>
        <w:jc w:val="both"/>
      </w:pPr>
      <w:r w:rsidRPr="0077119A">
        <w:rPr>
          <w:lang w:val="tt-RU"/>
        </w:rPr>
        <w:t xml:space="preserve">$A) </w:t>
      </w:r>
      <w:r w:rsidRPr="0077119A">
        <w:t xml:space="preserve">маҷмўаи нишондиҳандаҳои инъикоскунандаи ҳайати амволи корхона бо баҳодиҳии ғайрипулӣ; </w:t>
      </w:r>
      <w:r w:rsidRPr="0077119A">
        <w:rPr>
          <w:lang w:val="tt-RU"/>
        </w:rPr>
        <w:t>$B)</w:t>
      </w:r>
      <w:r w:rsidRPr="0077119A">
        <w:rPr>
          <w:lang w:val="tg-Cyrl-TJ"/>
        </w:rPr>
        <w:t xml:space="preserve"> </w:t>
      </w:r>
      <w:r w:rsidRPr="0077119A">
        <w:t xml:space="preserve">методи балансии инъикоси маълумот дар давраи ҳисоботӣ; </w:t>
      </w:r>
      <w:r w:rsidRPr="0077119A">
        <w:rPr>
          <w:lang w:val="tt-RU"/>
        </w:rPr>
        <w:t xml:space="preserve">$C) </w:t>
      </w:r>
      <w:r w:rsidRPr="0077119A">
        <w:t xml:space="preserve">ҷамъбасткунии захираҳои ташкилот (активҳои он) ва ўҳдадориҳои ташкилот (пассивҳо) дар давраи муайяни вақт; </w:t>
      </w:r>
      <w:r w:rsidRPr="0077119A">
        <w:rPr>
          <w:lang w:val="tt-RU"/>
        </w:rPr>
        <w:t>$D)</w:t>
      </w:r>
      <w:r w:rsidRPr="0077119A">
        <w:t xml:space="preserve"> усули гурўҳбандии иқтисодӣ ва ҷамъбасткунии амвол аз рўйи ҳайат ва ҷойгиршавӣ ва сарчашмаҳои ташкилкунии он, ки бо нишондиҳандаи пулӣ ифода ёфтааст ва дар санаи муайяни вақт тартиб дода шудааст; </w:t>
      </w:r>
      <w:r w:rsidRPr="0077119A">
        <w:rPr>
          <w:lang w:val="tt-RU"/>
        </w:rPr>
        <w:t>$E)</w:t>
      </w:r>
      <w:r w:rsidRPr="0077119A">
        <w:t xml:space="preserve"> тарзи иқтисодии гурўҳбандӣ ва пешниҳодкунии маълумоти ҷамъбастӣ;</w:t>
      </w:r>
    </w:p>
    <w:p w:rsidR="001959DC" w:rsidRPr="0077119A" w:rsidRDefault="001959DC" w:rsidP="001959DC">
      <w:pPr>
        <w:jc w:val="both"/>
        <w:rPr>
          <w:b/>
        </w:rPr>
      </w:pPr>
    </w:p>
    <w:p w:rsidR="001959DC" w:rsidRPr="0077119A" w:rsidRDefault="001959DC" w:rsidP="001959DC">
      <w:pPr>
        <w:jc w:val="both"/>
        <w:rPr>
          <w:b/>
        </w:rPr>
      </w:pPr>
      <w:r w:rsidRPr="0077119A">
        <w:rPr>
          <w:b/>
        </w:rPr>
        <w:t>@16.</w:t>
      </w:r>
    </w:p>
    <w:p w:rsidR="001959DC" w:rsidRPr="0077119A" w:rsidRDefault="001959DC" w:rsidP="001959DC">
      <w:pPr>
        <w:jc w:val="both"/>
        <w:rPr>
          <w:b/>
        </w:rPr>
      </w:pPr>
      <w:r w:rsidRPr="0077119A">
        <w:rPr>
          <w:b/>
        </w:rPr>
        <w:t xml:space="preserve"> Кадоме аз бобҳо ва гурўҳҳои овардашудаи объектҳои ҳисобгирии бухгалтерӣ ба пассиви баланс тааллуқ дорад?</w:t>
      </w:r>
    </w:p>
    <w:p w:rsidR="001959DC" w:rsidRPr="0077119A" w:rsidRDefault="001959DC" w:rsidP="001959DC">
      <w:pPr>
        <w:jc w:val="both"/>
      </w:pPr>
      <w:r w:rsidRPr="0077119A">
        <w:rPr>
          <w:lang w:val="tt-RU"/>
        </w:rPr>
        <w:t xml:space="preserve">$A) </w:t>
      </w:r>
      <w:r w:rsidRPr="0077119A">
        <w:t xml:space="preserve">активҳои ғайригардон, воситаҳои асосӣ; </w:t>
      </w:r>
      <w:r w:rsidRPr="0077119A">
        <w:rPr>
          <w:lang w:val="tt-RU"/>
        </w:rPr>
        <w:t>$B)</w:t>
      </w:r>
      <w:r w:rsidRPr="0077119A">
        <w:rPr>
          <w:lang w:val="tg-Cyrl-TJ"/>
        </w:rPr>
        <w:t xml:space="preserve"> </w:t>
      </w:r>
      <w:r w:rsidRPr="0077119A">
        <w:t xml:space="preserve">воситаҳои пулӣ, гузоришоти молиявии кўтоҳмуддат; </w:t>
      </w:r>
      <w:r w:rsidRPr="0077119A">
        <w:rPr>
          <w:lang w:val="tt-RU"/>
        </w:rPr>
        <w:t>$C)</w:t>
      </w:r>
      <w:r w:rsidRPr="0077119A">
        <w:rPr>
          <w:lang w:val="tg-Cyrl-TJ"/>
        </w:rPr>
        <w:t xml:space="preserve"> </w:t>
      </w:r>
      <w:r w:rsidRPr="0077119A">
        <w:t xml:space="preserve">ўҳдадориҳои дарозмуддат ва кўтоҳмуддат; </w:t>
      </w:r>
      <w:r w:rsidRPr="0077119A">
        <w:rPr>
          <w:lang w:val="tt-RU"/>
        </w:rPr>
        <w:t>$D)</w:t>
      </w:r>
      <w:r w:rsidRPr="0077119A">
        <w:t xml:space="preserve"> захираҳо, хароҷот, андоз аз арзиши изофа аз рўйи арзишҳои бадастовардашуда; </w:t>
      </w:r>
      <w:r w:rsidRPr="0077119A">
        <w:rPr>
          <w:lang w:val="tt-RU"/>
        </w:rPr>
        <w:t>$E)</w:t>
      </w:r>
      <w:r w:rsidRPr="0077119A">
        <w:t xml:space="preserve"> музди меҳнати додашуда;</w:t>
      </w:r>
    </w:p>
    <w:p w:rsidR="001959DC" w:rsidRPr="0077119A" w:rsidRDefault="001959DC" w:rsidP="001959DC">
      <w:pPr>
        <w:ind w:left="540" w:hanging="540"/>
        <w:jc w:val="both"/>
        <w:rPr>
          <w:b/>
        </w:rPr>
      </w:pPr>
    </w:p>
    <w:p w:rsidR="001959DC" w:rsidRPr="0077119A" w:rsidRDefault="001959DC" w:rsidP="001959DC">
      <w:pPr>
        <w:ind w:left="540" w:hanging="540"/>
        <w:jc w:val="both"/>
        <w:rPr>
          <w:b/>
        </w:rPr>
      </w:pPr>
      <w:r w:rsidRPr="0077119A">
        <w:rPr>
          <w:b/>
        </w:rPr>
        <w:t>@17.</w:t>
      </w:r>
    </w:p>
    <w:p w:rsidR="001959DC" w:rsidRPr="0077119A" w:rsidRDefault="001959DC" w:rsidP="001959DC">
      <w:pPr>
        <w:ind w:left="540" w:hanging="540"/>
        <w:jc w:val="both"/>
        <w:rPr>
          <w:b/>
        </w:rPr>
      </w:pPr>
      <w:r w:rsidRPr="0077119A">
        <w:rPr>
          <w:b/>
        </w:rPr>
        <w:t xml:space="preserve"> Кадоме аз баробариҳои зерин барои баланси бухгалтерӣ ҳатмӣ аст?</w:t>
      </w:r>
    </w:p>
    <w:p w:rsidR="001959DC" w:rsidRPr="0077119A" w:rsidRDefault="001959DC" w:rsidP="001959DC">
      <w:pPr>
        <w:jc w:val="both"/>
      </w:pPr>
      <w:r w:rsidRPr="0077119A">
        <w:rPr>
          <w:lang w:val="tt-RU"/>
        </w:rPr>
        <w:t xml:space="preserve">$A) </w:t>
      </w:r>
      <w:r w:rsidRPr="0077119A">
        <w:t xml:space="preserve">баробарии натиҷаҳои боби дуюм ва боби чорум; </w:t>
      </w:r>
      <w:r w:rsidRPr="0077119A">
        <w:rPr>
          <w:lang w:val="tt-RU"/>
        </w:rPr>
        <w:t>$B)</w:t>
      </w:r>
      <w:r w:rsidRPr="0077119A">
        <w:rPr>
          <w:lang w:val="tg-Cyrl-TJ"/>
        </w:rPr>
        <w:t xml:space="preserve"> </w:t>
      </w:r>
      <w:r w:rsidRPr="0077119A">
        <w:t xml:space="preserve">баробарии натиҷаҳои боби якуми актив ва боби </w:t>
      </w:r>
      <w:r w:rsidRPr="0077119A">
        <w:rPr>
          <w:noProof/>
        </w:rPr>
        <w:t xml:space="preserve">панҷуми пассив; </w:t>
      </w:r>
      <w:r w:rsidRPr="0077119A">
        <w:rPr>
          <w:lang w:val="tt-RU"/>
        </w:rPr>
        <w:t>$C)</w:t>
      </w:r>
      <w:r w:rsidRPr="0077119A">
        <w:rPr>
          <w:lang w:val="tg-Cyrl-TJ"/>
        </w:rPr>
        <w:t xml:space="preserve"> </w:t>
      </w:r>
      <w:r w:rsidRPr="0077119A">
        <w:t xml:space="preserve">баробарии натиҷаҳои боби сеюми актив ва боби </w:t>
      </w:r>
      <w:r w:rsidRPr="0077119A">
        <w:rPr>
          <w:noProof/>
        </w:rPr>
        <w:t xml:space="preserve">чоруми пассив; </w:t>
      </w:r>
      <w:r w:rsidRPr="0077119A">
        <w:rPr>
          <w:lang w:val="tt-RU"/>
        </w:rPr>
        <w:t>$D)</w:t>
      </w:r>
      <w:r w:rsidRPr="0077119A">
        <w:t xml:space="preserve"> баробарии натиҷаҳои актив ва </w:t>
      </w:r>
      <w:r w:rsidRPr="0077119A">
        <w:rPr>
          <w:noProof/>
        </w:rPr>
        <w:t xml:space="preserve">пассиви баланс (валютаи баланс); </w:t>
      </w:r>
      <w:r w:rsidRPr="0077119A">
        <w:rPr>
          <w:lang w:val="tt-RU"/>
        </w:rPr>
        <w:t>$E)</w:t>
      </w:r>
      <w:r w:rsidRPr="0077119A">
        <w:t xml:space="preserve"> ягон боробарӣ ҳатмӣ нест;</w:t>
      </w:r>
    </w:p>
    <w:p w:rsidR="001959DC" w:rsidRPr="0077119A" w:rsidRDefault="001959DC" w:rsidP="001959DC">
      <w:pPr>
        <w:jc w:val="both"/>
        <w:rPr>
          <w:b/>
        </w:rPr>
      </w:pPr>
    </w:p>
    <w:p w:rsidR="001959DC" w:rsidRPr="0077119A" w:rsidRDefault="001959DC" w:rsidP="001959DC">
      <w:pPr>
        <w:jc w:val="both"/>
        <w:rPr>
          <w:b/>
        </w:rPr>
      </w:pPr>
      <w:r w:rsidRPr="0077119A">
        <w:rPr>
          <w:b/>
        </w:rPr>
        <w:t xml:space="preserve">@18. </w:t>
      </w:r>
    </w:p>
    <w:p w:rsidR="001959DC" w:rsidRPr="0077119A" w:rsidRDefault="001959DC" w:rsidP="001959DC">
      <w:pPr>
        <w:jc w:val="both"/>
        <w:rPr>
          <w:b/>
        </w:rPr>
      </w:pPr>
      <w:r w:rsidRPr="0077119A">
        <w:rPr>
          <w:b/>
        </w:rPr>
        <w:t>Балансе, ки дар он моддаҳои «Хўрдашавии воситаҳои асосӣ» ва «Хўрдашавии активҳои ғайримоддӣ» вуҷуд надоранд чӣ ном дорад?</w:t>
      </w:r>
    </w:p>
    <w:p w:rsidR="001959DC" w:rsidRPr="0077119A" w:rsidRDefault="001959DC" w:rsidP="001959DC">
      <w:pPr>
        <w:jc w:val="both"/>
      </w:pPr>
      <w:r w:rsidRPr="0077119A">
        <w:rPr>
          <w:lang w:val="tt-RU"/>
        </w:rPr>
        <w:t xml:space="preserve">$A) </w:t>
      </w:r>
      <w:r w:rsidRPr="0077119A">
        <w:t xml:space="preserve">баланс- нетто; </w:t>
      </w:r>
      <w:r w:rsidRPr="0077119A">
        <w:rPr>
          <w:lang w:val="tt-RU"/>
        </w:rPr>
        <w:t>$B)</w:t>
      </w:r>
      <w:r w:rsidRPr="0077119A">
        <w:rPr>
          <w:lang w:val="tg-Cyrl-TJ"/>
        </w:rPr>
        <w:t xml:space="preserve"> </w:t>
      </w:r>
      <w:r w:rsidRPr="0077119A">
        <w:t xml:space="preserve">баланси ибтидоӣ; </w:t>
      </w:r>
      <w:r w:rsidRPr="0077119A">
        <w:rPr>
          <w:lang w:val="tt-RU"/>
        </w:rPr>
        <w:t>$C)</w:t>
      </w:r>
      <w:r w:rsidRPr="0077119A">
        <w:rPr>
          <w:lang w:val="tg-Cyrl-TJ"/>
        </w:rPr>
        <w:t xml:space="preserve"> </w:t>
      </w:r>
      <w:r w:rsidRPr="0077119A">
        <w:t xml:space="preserve">баланси- брутто; </w:t>
      </w:r>
      <w:r w:rsidRPr="0077119A">
        <w:rPr>
          <w:lang w:val="tt-RU"/>
        </w:rPr>
        <w:t>$D)</w:t>
      </w:r>
      <w:r w:rsidRPr="0077119A">
        <w:t xml:space="preserve"> баланси солона; </w:t>
      </w:r>
      <w:r w:rsidRPr="0077119A">
        <w:rPr>
          <w:lang w:val="tt-RU"/>
        </w:rPr>
        <w:t>$E)</w:t>
      </w:r>
      <w:r w:rsidRPr="0077119A">
        <w:t xml:space="preserve"> баланси хотимавӣ;</w:t>
      </w:r>
    </w:p>
    <w:p w:rsidR="001959DC" w:rsidRPr="0077119A" w:rsidRDefault="001959DC" w:rsidP="001959DC">
      <w:pPr>
        <w:ind w:left="540" w:hanging="540"/>
        <w:jc w:val="both"/>
        <w:rPr>
          <w:b/>
        </w:rPr>
      </w:pPr>
    </w:p>
    <w:p w:rsidR="001959DC" w:rsidRPr="0077119A" w:rsidRDefault="001959DC" w:rsidP="001959DC">
      <w:pPr>
        <w:ind w:left="540" w:hanging="540"/>
        <w:jc w:val="both"/>
        <w:rPr>
          <w:b/>
        </w:rPr>
      </w:pPr>
      <w:r w:rsidRPr="0077119A">
        <w:rPr>
          <w:b/>
        </w:rPr>
        <w:t xml:space="preserve">@19. </w:t>
      </w:r>
    </w:p>
    <w:p w:rsidR="001959DC" w:rsidRPr="0077119A" w:rsidRDefault="001959DC" w:rsidP="001959DC">
      <w:pPr>
        <w:ind w:left="540" w:hanging="540"/>
        <w:jc w:val="both"/>
        <w:rPr>
          <w:b/>
        </w:rPr>
      </w:pPr>
      <w:r w:rsidRPr="0077119A">
        <w:rPr>
          <w:b/>
        </w:rPr>
        <w:t>Баланси барҳамдиҳӣ кай тартиб додо мешавад?</w:t>
      </w:r>
    </w:p>
    <w:p w:rsidR="001959DC" w:rsidRPr="0077119A" w:rsidRDefault="001959DC" w:rsidP="001959DC">
      <w:pPr>
        <w:jc w:val="both"/>
      </w:pPr>
      <w:r w:rsidRPr="0077119A">
        <w:rPr>
          <w:lang w:val="tt-RU"/>
        </w:rPr>
        <w:t xml:space="preserve">$A) </w:t>
      </w:r>
      <w:r w:rsidRPr="0077119A">
        <w:t xml:space="preserve">агар корхона дар арафаи муфлисшавӣ қарор дошта бошад; </w:t>
      </w:r>
      <w:r w:rsidRPr="0077119A">
        <w:rPr>
          <w:lang w:val="tt-RU"/>
        </w:rPr>
        <w:t>$B)</w:t>
      </w:r>
      <w:r w:rsidRPr="0077119A">
        <w:rPr>
          <w:lang w:val="tg-Cyrl-TJ"/>
        </w:rPr>
        <w:t xml:space="preserve"> </w:t>
      </w:r>
      <w:r w:rsidRPr="0077119A">
        <w:t xml:space="preserve">ҳангоми тақсимкунии як корхона ба якчанд корхонаи алоҳида; </w:t>
      </w:r>
      <w:r w:rsidRPr="0077119A">
        <w:rPr>
          <w:lang w:val="tt-RU"/>
        </w:rPr>
        <w:t>$C)</w:t>
      </w:r>
      <w:r w:rsidRPr="0077119A">
        <w:rPr>
          <w:lang w:val="tg-Cyrl-TJ"/>
        </w:rPr>
        <w:t xml:space="preserve"> </w:t>
      </w:r>
      <w:r w:rsidRPr="0077119A">
        <w:t xml:space="preserve">аз аввали давраи барҳамдиҳии корхона; </w:t>
      </w:r>
      <w:r w:rsidRPr="0077119A">
        <w:rPr>
          <w:lang w:val="tt-RU"/>
        </w:rPr>
        <w:t>$D)</w:t>
      </w:r>
      <w:r w:rsidRPr="0077119A">
        <w:t xml:space="preserve"> барои ҷамъбасткунии атиҷаҳо дар соли ҳисоботӣ; </w:t>
      </w:r>
      <w:r w:rsidRPr="0077119A">
        <w:rPr>
          <w:lang w:val="tt-RU"/>
        </w:rPr>
        <w:t>$E)</w:t>
      </w:r>
      <w:r w:rsidRPr="0077119A">
        <w:t xml:space="preserve"> ҳангоми якҷоякунии якчанд корхонаи хурд ба як корхонаи калон;</w:t>
      </w:r>
    </w:p>
    <w:p w:rsidR="001959DC" w:rsidRPr="0077119A" w:rsidRDefault="001959DC" w:rsidP="001959DC">
      <w:pPr>
        <w:jc w:val="both"/>
        <w:rPr>
          <w:b/>
        </w:rPr>
      </w:pPr>
    </w:p>
    <w:p w:rsidR="001959DC" w:rsidRPr="0077119A" w:rsidRDefault="001959DC" w:rsidP="001959DC">
      <w:pPr>
        <w:jc w:val="both"/>
        <w:rPr>
          <w:b/>
        </w:rPr>
      </w:pPr>
      <w:r w:rsidRPr="0077119A">
        <w:rPr>
          <w:b/>
        </w:rPr>
        <w:t>@20.</w:t>
      </w:r>
    </w:p>
    <w:p w:rsidR="001959DC" w:rsidRPr="0077119A" w:rsidRDefault="001959DC" w:rsidP="001959DC">
      <w:pPr>
        <w:jc w:val="both"/>
        <w:rPr>
          <w:b/>
        </w:rPr>
      </w:pPr>
      <w:r w:rsidRPr="0077119A">
        <w:rPr>
          <w:b/>
        </w:rPr>
        <w:t>Амалиёти хоҷагидории «Аз таъминкунандагон даромадкунии масолеҳҳо» ба кадом намуди тағйирёбӣ дар баланс тааллуқ дорад?</w:t>
      </w:r>
    </w:p>
    <w:p w:rsidR="001959DC" w:rsidRPr="0077119A" w:rsidRDefault="001959DC" w:rsidP="001959DC">
      <w:pPr>
        <w:jc w:val="both"/>
      </w:pPr>
      <w:r w:rsidRPr="0077119A">
        <w:rPr>
          <w:lang w:val="tt-RU"/>
        </w:rPr>
        <w:t xml:space="preserve">$A) </w:t>
      </w:r>
      <w:r w:rsidRPr="0077119A">
        <w:t xml:space="preserve">ба намуди  дуюми тағирёбӣ дар баланс; </w:t>
      </w:r>
      <w:r w:rsidRPr="0077119A">
        <w:rPr>
          <w:lang w:val="tt-RU"/>
        </w:rPr>
        <w:t>$B)</w:t>
      </w:r>
      <w:r w:rsidRPr="0077119A">
        <w:rPr>
          <w:lang w:val="tg-Cyrl-TJ"/>
        </w:rPr>
        <w:t xml:space="preserve"> </w:t>
      </w:r>
      <w:r w:rsidRPr="0077119A">
        <w:t xml:space="preserve">ба намуди  сеюми тағирёбӣ дар баланс; </w:t>
      </w:r>
      <w:r w:rsidRPr="0077119A">
        <w:rPr>
          <w:lang w:val="tt-RU"/>
        </w:rPr>
        <w:t>$C)</w:t>
      </w:r>
      <w:r w:rsidRPr="0077119A">
        <w:rPr>
          <w:lang w:val="tg-Cyrl-TJ"/>
        </w:rPr>
        <w:t xml:space="preserve"> </w:t>
      </w:r>
      <w:r w:rsidRPr="0077119A">
        <w:t xml:space="preserve">ба намуди  чоруми тағйирёбӣ дар баланс; </w:t>
      </w:r>
      <w:r w:rsidRPr="0077119A">
        <w:rPr>
          <w:lang w:val="tt-RU"/>
        </w:rPr>
        <w:t>$D)</w:t>
      </w:r>
      <w:r w:rsidRPr="0077119A">
        <w:t xml:space="preserve"> ба намуди  якуми тағирёбӣ дар баланс;</w:t>
      </w:r>
      <w:r w:rsidRPr="0077119A">
        <w:rPr>
          <w:lang w:val="tt-RU"/>
        </w:rPr>
        <w:t>$E)</w:t>
      </w:r>
      <w:r w:rsidRPr="0077119A">
        <w:t xml:space="preserve"> ба ягон намуди панҷуми  тағирёбӣ дар баланс;</w:t>
      </w:r>
    </w:p>
    <w:p w:rsidR="001959DC" w:rsidRPr="0077119A" w:rsidRDefault="001959DC" w:rsidP="001959DC">
      <w:pPr>
        <w:jc w:val="both"/>
        <w:rPr>
          <w:b/>
        </w:rPr>
      </w:pPr>
    </w:p>
    <w:p w:rsidR="001959DC" w:rsidRPr="0077119A" w:rsidRDefault="001959DC" w:rsidP="001959DC">
      <w:pPr>
        <w:jc w:val="both"/>
        <w:rPr>
          <w:b/>
        </w:rPr>
      </w:pPr>
      <w:r w:rsidRPr="0077119A">
        <w:rPr>
          <w:b/>
        </w:rPr>
        <w:t>@21.</w:t>
      </w:r>
    </w:p>
    <w:p w:rsidR="001959DC" w:rsidRPr="0077119A" w:rsidRDefault="001959DC" w:rsidP="001959DC">
      <w:pPr>
        <w:jc w:val="both"/>
        <w:rPr>
          <w:b/>
        </w:rPr>
      </w:pPr>
      <w:r w:rsidRPr="0077119A">
        <w:rPr>
          <w:b/>
        </w:rPr>
        <w:t xml:space="preserve"> Амалиёти хоҷагидории «Аз хазина додани музди меҳнати коркунон» ба кадом намуди тағйирёбӣ дар баланс тааллуқ дорад?</w:t>
      </w:r>
    </w:p>
    <w:p w:rsidR="001959DC" w:rsidRPr="0077119A" w:rsidRDefault="001959DC" w:rsidP="001959DC">
      <w:pPr>
        <w:jc w:val="both"/>
      </w:pPr>
      <w:r w:rsidRPr="0077119A">
        <w:rPr>
          <w:lang w:val="tt-RU"/>
        </w:rPr>
        <w:t xml:space="preserve">$A) </w:t>
      </w:r>
      <w:r w:rsidRPr="0077119A">
        <w:t xml:space="preserve">ба намуди  дуюми тағйирёбӣ дар баланс; </w:t>
      </w:r>
      <w:r w:rsidRPr="0077119A">
        <w:rPr>
          <w:lang w:val="tt-RU"/>
        </w:rPr>
        <w:t>$B)</w:t>
      </w:r>
      <w:r w:rsidRPr="0077119A">
        <w:rPr>
          <w:lang w:val="tg-Cyrl-TJ"/>
        </w:rPr>
        <w:t xml:space="preserve"> </w:t>
      </w:r>
      <w:r w:rsidRPr="0077119A">
        <w:t xml:space="preserve">ба намуди  сеюми тағирёбӣ дар баланс; </w:t>
      </w:r>
      <w:r w:rsidRPr="0077119A">
        <w:rPr>
          <w:lang w:val="tt-RU"/>
        </w:rPr>
        <w:t>$C)</w:t>
      </w:r>
      <w:r w:rsidRPr="0077119A">
        <w:rPr>
          <w:lang w:val="tg-Cyrl-TJ"/>
        </w:rPr>
        <w:t xml:space="preserve"> </w:t>
      </w:r>
      <w:r w:rsidRPr="0077119A">
        <w:t>ба намуди  чоруми тағйирёбӣ дар баланс;</w:t>
      </w:r>
      <w:r w:rsidRPr="0077119A">
        <w:rPr>
          <w:lang w:val="tt-RU"/>
        </w:rPr>
        <w:t>$D)</w:t>
      </w:r>
      <w:r w:rsidRPr="0077119A">
        <w:t xml:space="preserve">  ба намуди  якуми тағйирёбӣ дар баланс; </w:t>
      </w:r>
      <w:r w:rsidRPr="0077119A">
        <w:rPr>
          <w:lang w:val="tt-RU"/>
        </w:rPr>
        <w:t>$E)</w:t>
      </w:r>
      <w:r w:rsidRPr="0077119A">
        <w:t xml:space="preserve"> ба ягон намуди панҷуми  тағйирёбӣ дар баланс;</w:t>
      </w:r>
    </w:p>
    <w:p w:rsidR="001959DC" w:rsidRPr="0077119A" w:rsidRDefault="001959DC" w:rsidP="001959DC">
      <w:pPr>
        <w:ind w:left="540" w:hanging="540"/>
        <w:jc w:val="both"/>
        <w:rPr>
          <w:b/>
        </w:rPr>
      </w:pPr>
    </w:p>
    <w:p w:rsidR="001959DC" w:rsidRPr="0077119A" w:rsidRDefault="001959DC" w:rsidP="001959DC">
      <w:pPr>
        <w:ind w:left="540" w:hanging="540"/>
        <w:jc w:val="both"/>
        <w:rPr>
          <w:b/>
        </w:rPr>
      </w:pPr>
      <w:r w:rsidRPr="0077119A">
        <w:rPr>
          <w:b/>
        </w:rPr>
        <w:t>@22.</w:t>
      </w:r>
    </w:p>
    <w:p w:rsidR="001959DC" w:rsidRPr="0077119A" w:rsidRDefault="001959DC" w:rsidP="001959DC">
      <w:pPr>
        <w:jc w:val="both"/>
        <w:rPr>
          <w:b/>
        </w:rPr>
      </w:pPr>
      <w:r w:rsidRPr="0077119A">
        <w:rPr>
          <w:b/>
        </w:rPr>
        <w:t>Барои гирифтани масолеҳҳо аз анбори таъминкунандагони дар дигар шаҳру ноҳия ҷойгирбуда ба таъминотчӣ (экспедитор) кадом ҳуҷҷатро медиҳанд?</w:t>
      </w:r>
    </w:p>
    <w:p w:rsidR="001959DC" w:rsidRPr="0077119A" w:rsidRDefault="001959DC" w:rsidP="001959DC">
      <w:pPr>
        <w:jc w:val="both"/>
      </w:pPr>
      <w:r w:rsidRPr="0077119A">
        <w:t>$</w:t>
      </w:r>
      <w:r w:rsidRPr="0077119A">
        <w:rPr>
          <w:lang w:val="en-US"/>
        </w:rPr>
        <w:t>A</w:t>
      </w:r>
      <w:r w:rsidRPr="0077119A">
        <w:t xml:space="preserve">) </w:t>
      </w:r>
      <w:r w:rsidRPr="0077119A">
        <w:rPr>
          <w:bCs/>
        </w:rPr>
        <w:t>Акти қабули масолеҳҳоро</w:t>
      </w:r>
      <w:r w:rsidRPr="0077119A">
        <w:rPr>
          <w:b/>
          <w:bCs/>
        </w:rPr>
        <w:t xml:space="preserve"> </w:t>
      </w:r>
      <w:r w:rsidRPr="0077119A">
        <w:t>(аз рўи ф. 429), ки барои пешниҳодкунии даъво ба таъминкунанда хизмат мекунад; $</w:t>
      </w:r>
      <w:r w:rsidRPr="0077119A">
        <w:rPr>
          <w:lang w:val="en-US"/>
        </w:rPr>
        <w:t>B</w:t>
      </w:r>
      <w:r w:rsidRPr="0077119A">
        <w:t>) Накладнои молӣ-нақлиётиро (ф.1-Т), ки он аз тарафи борфиристонанда дар чор нусха тартиб дода мешавад; $</w:t>
      </w:r>
      <w:r w:rsidRPr="0077119A">
        <w:rPr>
          <w:lang w:val="en-US"/>
        </w:rPr>
        <w:t>C</w:t>
      </w:r>
      <w:r w:rsidRPr="0077119A">
        <w:t xml:space="preserve">) </w:t>
      </w:r>
      <w:r w:rsidRPr="0077119A">
        <w:rPr>
          <w:bCs/>
        </w:rPr>
        <w:t>Наряд ва доверенностро</w:t>
      </w:r>
      <w:r w:rsidRPr="0077119A">
        <w:rPr>
          <w:b/>
          <w:bCs/>
        </w:rPr>
        <w:t xml:space="preserve"> </w:t>
      </w:r>
      <w:r w:rsidRPr="0077119A">
        <w:t>(ф. М-2 или М-2а), ки дар онҳо номгўи масолеҳҳои гирифташаванда нишон дода мешаванд; $</w:t>
      </w:r>
      <w:r w:rsidRPr="0077119A">
        <w:rPr>
          <w:lang w:val="en-US"/>
        </w:rPr>
        <w:t>D</w:t>
      </w:r>
      <w:r w:rsidRPr="0077119A">
        <w:t xml:space="preserve">) Дафтари сати меъёру насияро </w:t>
      </w:r>
      <w:r w:rsidRPr="0077119A">
        <w:rPr>
          <w:bCs/>
        </w:rPr>
        <w:t>(</w:t>
      </w:r>
      <w:r w:rsidRPr="0077119A">
        <w:t>ф. 431), ки он барои ҳар як гиранда барои якчанд номгўи масолеҳҳо барои истифодабарӣ аз рўи таиноти бевосита, тартиб дода мешавад; $</w:t>
      </w:r>
      <w:r w:rsidRPr="0077119A">
        <w:rPr>
          <w:lang w:val="en-US"/>
        </w:rPr>
        <w:t>E</w:t>
      </w:r>
      <w:r w:rsidRPr="0077119A">
        <w:t>) Н</w:t>
      </w:r>
      <w:r w:rsidRPr="0077119A">
        <w:rPr>
          <w:bCs/>
        </w:rPr>
        <w:t>акладной (талабнома)</w:t>
      </w:r>
      <w:r w:rsidRPr="0077119A">
        <w:rPr>
          <w:b/>
          <w:bCs/>
        </w:rPr>
        <w:t xml:space="preserve"> </w:t>
      </w:r>
      <w:r w:rsidRPr="0077119A">
        <w:t>ф. 434-ро, ки ҳангомидодани масолеҳҳо аз анбор ва ҷойивазкунии масолеҳҳо дар дохили муассиса истифода мешавад;</w:t>
      </w:r>
    </w:p>
    <w:p w:rsidR="001959DC" w:rsidRPr="0077119A" w:rsidRDefault="001959DC" w:rsidP="001959DC">
      <w:pPr>
        <w:ind w:left="540" w:hanging="540"/>
        <w:jc w:val="both"/>
        <w:rPr>
          <w:b/>
        </w:rPr>
      </w:pPr>
    </w:p>
    <w:p w:rsidR="001959DC" w:rsidRPr="0077119A" w:rsidRDefault="001959DC" w:rsidP="001959DC">
      <w:pPr>
        <w:ind w:left="540" w:hanging="540"/>
        <w:jc w:val="both"/>
        <w:rPr>
          <w:b/>
        </w:rPr>
      </w:pPr>
      <w:r w:rsidRPr="0077119A">
        <w:rPr>
          <w:b/>
        </w:rPr>
        <w:t>@23.</w:t>
      </w:r>
    </w:p>
    <w:p w:rsidR="001959DC" w:rsidRPr="0077119A" w:rsidRDefault="001959DC" w:rsidP="001959DC">
      <w:pPr>
        <w:ind w:left="540" w:hanging="540"/>
        <w:jc w:val="both"/>
        <w:rPr>
          <w:b/>
        </w:rPr>
      </w:pPr>
      <w:r w:rsidRPr="0077119A">
        <w:rPr>
          <w:b/>
        </w:rPr>
        <w:t xml:space="preserve"> Активӣ будани счётро чӣ тавр муайян мекунанд?</w:t>
      </w:r>
    </w:p>
    <w:p w:rsidR="001959DC" w:rsidRPr="0077119A" w:rsidRDefault="001959DC" w:rsidP="001959DC">
      <w:pPr>
        <w:jc w:val="both"/>
      </w:pPr>
      <w:r w:rsidRPr="0077119A">
        <w:rPr>
          <w:lang w:val="tt-RU"/>
        </w:rPr>
        <w:t xml:space="preserve">$A) </w:t>
      </w:r>
      <w:r w:rsidRPr="0077119A">
        <w:t xml:space="preserve">аз рўйи мундариҷаи иқтисодӣ, қисми активи баланс, бақияи дебетӣ; </w:t>
      </w:r>
      <w:r w:rsidRPr="0077119A">
        <w:rPr>
          <w:lang w:val="tt-RU"/>
        </w:rPr>
        <w:t>$B)</w:t>
      </w:r>
      <w:r w:rsidRPr="0077119A">
        <w:rPr>
          <w:lang w:val="tg-Cyrl-TJ"/>
        </w:rPr>
        <w:t xml:space="preserve"> </w:t>
      </w:r>
      <w:r w:rsidRPr="0077119A">
        <w:t xml:space="preserve">аз рўйи журнал- ордерҳо, ведомостҳои ёрирасон, баланс; </w:t>
      </w:r>
      <w:r w:rsidRPr="0077119A">
        <w:rPr>
          <w:lang w:val="tt-RU"/>
        </w:rPr>
        <w:t>$C)</w:t>
      </w:r>
      <w:r w:rsidRPr="0077119A">
        <w:rPr>
          <w:lang w:val="tg-Cyrl-TJ"/>
        </w:rPr>
        <w:t xml:space="preserve"> </w:t>
      </w:r>
      <w:r w:rsidRPr="0077119A">
        <w:t xml:space="preserve">аз рўйи ҳисобот, аз  рўйи нақшаи счётҳои ҳисобгирии бухгалтерӣ, аз рўйи номгўи счётҳои аналитикӣ; </w:t>
      </w:r>
      <w:r w:rsidRPr="0077119A">
        <w:rPr>
          <w:lang w:val="tt-RU"/>
        </w:rPr>
        <w:t>$D)</w:t>
      </w:r>
      <w:r w:rsidRPr="0077119A">
        <w:t xml:space="preserve"> аз рўйи алоқамандии байни счётҳои куллӣ ва ҷузъӣ, ведомостҳои гардишӣ ва шахматӣ; </w:t>
      </w:r>
      <w:r w:rsidRPr="0077119A">
        <w:rPr>
          <w:lang w:val="tt-RU"/>
        </w:rPr>
        <w:t>$E)</w:t>
      </w:r>
      <w:r w:rsidRPr="0077119A">
        <w:t xml:space="preserve"> аз рўйи хоҳиш;</w:t>
      </w:r>
    </w:p>
    <w:p w:rsidR="001959DC" w:rsidRPr="0077119A" w:rsidRDefault="001959DC" w:rsidP="001959DC">
      <w:pPr>
        <w:ind w:left="540" w:hanging="540"/>
        <w:jc w:val="both"/>
        <w:rPr>
          <w:b/>
        </w:rPr>
      </w:pPr>
    </w:p>
    <w:p w:rsidR="001959DC" w:rsidRPr="0077119A" w:rsidRDefault="001959DC" w:rsidP="001959DC">
      <w:pPr>
        <w:ind w:left="540" w:hanging="540"/>
        <w:jc w:val="both"/>
        <w:rPr>
          <w:b/>
        </w:rPr>
      </w:pPr>
      <w:r w:rsidRPr="0077119A">
        <w:rPr>
          <w:b/>
        </w:rPr>
        <w:t xml:space="preserve">@24. </w:t>
      </w:r>
    </w:p>
    <w:p w:rsidR="001959DC" w:rsidRPr="0077119A" w:rsidRDefault="001959DC" w:rsidP="001959DC">
      <w:pPr>
        <w:ind w:left="540" w:hanging="540"/>
        <w:jc w:val="both"/>
        <w:rPr>
          <w:b/>
        </w:rPr>
      </w:pPr>
      <w:r w:rsidRPr="0077119A">
        <w:rPr>
          <w:b/>
        </w:rPr>
        <w:t>Пассивӣ будани счётро чӣ тавр муайян мекунанд?</w:t>
      </w:r>
    </w:p>
    <w:p w:rsidR="001959DC" w:rsidRPr="0077119A" w:rsidRDefault="001959DC" w:rsidP="001959DC">
      <w:pPr>
        <w:jc w:val="both"/>
      </w:pPr>
      <w:r w:rsidRPr="0077119A">
        <w:rPr>
          <w:lang w:val="tt-RU"/>
        </w:rPr>
        <w:t xml:space="preserve">$A) </w:t>
      </w:r>
      <w:r w:rsidRPr="0077119A">
        <w:t xml:space="preserve">аз рўйи таъиноти счёт, гардиши кредитӣ, қисми пассиви баланс; </w:t>
      </w:r>
      <w:r w:rsidRPr="0077119A">
        <w:rPr>
          <w:lang w:val="tt-RU"/>
        </w:rPr>
        <w:t>$B)</w:t>
      </w:r>
      <w:r w:rsidRPr="0077119A">
        <w:rPr>
          <w:lang w:val="tg-Cyrl-TJ"/>
        </w:rPr>
        <w:t xml:space="preserve"> </w:t>
      </w:r>
      <w:r w:rsidRPr="0077119A">
        <w:t xml:space="preserve"> аз рўйи бақияи кредитӣ, аз рўйи мазмуни иқтисодӣ, гардиши дебетӣ; </w:t>
      </w:r>
      <w:r w:rsidRPr="0077119A">
        <w:rPr>
          <w:lang w:val="tt-RU"/>
        </w:rPr>
        <w:t>$C)</w:t>
      </w:r>
      <w:r w:rsidRPr="0077119A">
        <w:rPr>
          <w:lang w:val="tg-Cyrl-TJ"/>
        </w:rPr>
        <w:t xml:space="preserve"> </w:t>
      </w:r>
      <w:r w:rsidRPr="0077119A">
        <w:t xml:space="preserve">аз рўйи китоби калон, ведомости гардишӣ, қисми активи баланс; </w:t>
      </w:r>
      <w:r w:rsidRPr="0077119A">
        <w:rPr>
          <w:lang w:val="tt-RU"/>
        </w:rPr>
        <w:t>$D)</w:t>
      </w:r>
      <w:r w:rsidRPr="0077119A">
        <w:t xml:space="preserve"> аз рўйи сарчашмаҳои ташкилкунии амвол, қисмати пассиви баланс, бақияи кредитӣ; </w:t>
      </w:r>
      <w:r w:rsidRPr="0077119A">
        <w:rPr>
          <w:lang w:val="tt-RU"/>
        </w:rPr>
        <w:t>$E)</w:t>
      </w:r>
      <w:r w:rsidRPr="0077119A">
        <w:t xml:space="preserve"> аз рўйи ҳамаи аломатҳои дар боло зикршуда;</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@25.</w:t>
      </w:r>
    </w:p>
    <w:p w:rsidR="001959DC" w:rsidRPr="0077119A" w:rsidRDefault="001959DC" w:rsidP="001959DC">
      <w:pPr>
        <w:jc w:val="both"/>
        <w:rPr>
          <w:b/>
          <w:lang w:val="tt-RU"/>
        </w:rPr>
      </w:pPr>
      <w:r w:rsidRPr="0077119A">
        <w:rPr>
          <w:b/>
          <w:lang w:val="tt-RU"/>
        </w:rPr>
        <w:t>Маҳсулоти тайёр ва молҳо барои фурӯш ба ҳайати кадом гурӯҳи активҳои корхона дохил мешаванд?</w:t>
      </w:r>
    </w:p>
    <w:p w:rsidR="001959DC" w:rsidRPr="0077119A" w:rsidRDefault="001959DC" w:rsidP="001959DC">
      <w:pPr>
        <w:tabs>
          <w:tab w:val="left" w:pos="0"/>
        </w:tabs>
        <w:jc w:val="both"/>
        <w:rPr>
          <w:lang w:val="tt-RU"/>
        </w:rPr>
      </w:pPr>
      <w:r w:rsidRPr="0077119A">
        <w:rPr>
          <w:lang w:val="tt-RU"/>
        </w:rPr>
        <w:t>$A) ба ҳайати активҳои гардон; $B) ба ҳайати воситаҳои асосӣ; $C) ба ҳайати активҳои ғайримоддӣ; $D) ба ҳайати воситаҳои дар ҳисоббаробаркунӣ буда; $E) ба ҳайати захираҳои моддӣ;</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@26.</w:t>
      </w:r>
    </w:p>
    <w:p w:rsidR="001959DC" w:rsidRPr="0077119A" w:rsidRDefault="001959DC" w:rsidP="001959DC">
      <w:pPr>
        <w:jc w:val="both"/>
        <w:rPr>
          <w:b/>
          <w:lang w:val="tt-RU"/>
        </w:rPr>
      </w:pPr>
      <w:r w:rsidRPr="0077119A">
        <w:rPr>
          <w:b/>
          <w:lang w:val="tt-RU"/>
        </w:rPr>
        <w:t>Вазифа</w:t>
      </w:r>
      <w:r w:rsidRPr="0077119A">
        <w:rPr>
          <w:b/>
          <w:lang w:val="tg-Cyrl-TJ"/>
        </w:rPr>
        <w:t>ҳо</w:t>
      </w:r>
      <w:r w:rsidRPr="0077119A">
        <w:rPr>
          <w:b/>
          <w:lang w:val="tt-RU"/>
        </w:rPr>
        <w:t>и асосии ҳисобгирии меҳнат ва музди меҳнатро дар корхонаву ташкилотҳо нишон диҳед?</w:t>
      </w:r>
    </w:p>
    <w:p w:rsidR="001959DC" w:rsidRPr="0077119A" w:rsidRDefault="001959DC" w:rsidP="001959DC">
      <w:pPr>
        <w:jc w:val="both"/>
        <w:rPr>
          <w:lang w:val="tt-RU"/>
        </w:rPr>
      </w:pPr>
      <w:r w:rsidRPr="0077119A">
        <w:rPr>
          <w:lang w:val="tt-RU"/>
        </w:rPr>
        <w:t>$A) Ҳисобгирии аниқи ҳайати шахсии кормандон, вақти кории аз ҷониби онҳо коркардшуда ва ҳаҷми корҳои иҷрошаванда; дуруст ҳисобкунии маблағҳои музди меҳнат ва маблағдориҳо аз он; $B) Ҳисобгирии ҳисоббаробаркуниҳо бо кормандони ташкилот, буҷет, органҳои суғуртаи иҷтимоӣ, Фонди давлатии шуғли аҳолӣ, фонди суғуртаи ҳатмии тиббӣ ва Фонди нафақаи ҶТ; $C) Назорат аз болои сарфакорона истифодабарии захираҳои меҳнатӣ, фонди музди меҳнат ва фонди доираи истеъмолот; $D) Дуруст дохилкунии музди меҳнати ҳисобкардашуда ҳиссаҷудокуниҳо ба эҳтиёҷоти иҷтимоӣ ба счётҳои хароҷоти истеҳсолот ва муомилот ва ба счётҳои сарчашмаҳои мақсаднок; $E) Ҳамаи ҷавобҳо  дурустанд;</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@27.</w:t>
      </w:r>
    </w:p>
    <w:p w:rsidR="001959DC" w:rsidRPr="0077119A" w:rsidRDefault="001959DC" w:rsidP="001959DC">
      <w:pPr>
        <w:jc w:val="both"/>
        <w:rPr>
          <w:b/>
          <w:lang w:val="tt-RU"/>
        </w:rPr>
      </w:pPr>
      <w:r w:rsidRPr="0077119A">
        <w:rPr>
          <w:b/>
          <w:lang w:val="tt-RU"/>
        </w:rPr>
        <w:t>Кадом объекти ҳисобгирии бухгалтерӣ ба сарчашмаҳо (ӯҳдадориҳо) тааллуқ дорад?</w:t>
      </w:r>
    </w:p>
    <w:p w:rsidR="001959DC" w:rsidRPr="0077119A" w:rsidRDefault="001959DC" w:rsidP="001959DC">
      <w:pPr>
        <w:tabs>
          <w:tab w:val="left" w:pos="540"/>
        </w:tabs>
        <w:jc w:val="both"/>
        <w:rPr>
          <w:lang w:val="tt-RU"/>
        </w:rPr>
      </w:pPr>
      <w:r w:rsidRPr="0077119A">
        <w:rPr>
          <w:lang w:val="tt-RU"/>
        </w:rPr>
        <w:t>$A) қарздории дебиторӣ; $B) қарздорӣ аз рӯйи андоз ва пардохтҳо ба буҷет; $C) истеҳсолоти нотамом; $D) қарздории муассисон аз рӯйи гузоришот ба фонди оинномаи корхона; $E) ҳисоббаробаркунӣ бо харидорон аз рӯйи маҳсулоти боркадашуда;</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@28.</w:t>
      </w:r>
    </w:p>
    <w:p w:rsidR="001959DC" w:rsidRPr="0077119A" w:rsidRDefault="001959DC" w:rsidP="001959DC">
      <w:pPr>
        <w:jc w:val="both"/>
        <w:rPr>
          <w:b/>
          <w:bCs/>
          <w:lang w:val="tg-Cyrl-TJ"/>
        </w:rPr>
      </w:pPr>
      <w:r w:rsidRPr="0077119A">
        <w:rPr>
          <w:b/>
          <w:bCs/>
          <w:lang w:val="tg-Cyrl-TJ"/>
        </w:rPr>
        <w:t xml:space="preserve">Дебети ҳисоби 33210 «Фоидаи тақсимношудаи соли </w:t>
      </w:r>
      <w:r w:rsidRPr="0077119A">
        <w:rPr>
          <w:rFonts w:eastAsia="MS Mincho"/>
          <w:b/>
          <w:bCs/>
          <w:lang w:val="tg-Cyrl-TJ"/>
        </w:rPr>
        <w:t>ҷ</w:t>
      </w:r>
      <w:r w:rsidRPr="0077119A">
        <w:rPr>
          <w:b/>
          <w:bCs/>
          <w:lang w:val="tg-Cyrl-TJ"/>
        </w:rPr>
        <w:t>ор</w:t>
      </w:r>
      <w:r w:rsidRPr="0077119A">
        <w:rPr>
          <w:rFonts w:eastAsia="MS Mincho"/>
          <w:b/>
          <w:bCs/>
          <w:lang w:val="tg-Cyrl-TJ"/>
        </w:rPr>
        <w:t>ӣ</w:t>
      </w:r>
      <w:r w:rsidRPr="0077119A">
        <w:rPr>
          <w:b/>
          <w:bCs/>
          <w:lang w:val="tg-Cyrl-TJ"/>
        </w:rPr>
        <w:t>» Кредит ҳисоби 33300 «Сармояи захиравӣ» ч</w:t>
      </w:r>
      <w:r w:rsidRPr="0077119A">
        <w:rPr>
          <w:rFonts w:eastAsia="MS Mincho"/>
          <w:b/>
          <w:bCs/>
          <w:lang w:val="tg-Cyrl-TJ"/>
        </w:rPr>
        <w:t xml:space="preserve">ӣ </w:t>
      </w:r>
      <w:r w:rsidRPr="0077119A">
        <w:rPr>
          <w:b/>
          <w:bCs/>
          <w:lang w:val="tg-Cyrl-TJ"/>
        </w:rPr>
        <w:t>маъно дорад?</w:t>
      </w:r>
    </w:p>
    <w:p w:rsidR="001959DC" w:rsidRPr="0077119A" w:rsidRDefault="001959DC" w:rsidP="001959DC">
      <w:pPr>
        <w:jc w:val="both"/>
        <w:rPr>
          <w:lang w:val="tg-Cyrl-TJ"/>
        </w:rPr>
      </w:pPr>
      <w:r w:rsidRPr="0077119A">
        <w:rPr>
          <w:lang w:val="tg-Cyrl-TJ"/>
        </w:rPr>
        <w:t>$A) Аз ҳисоби захира фоида таъсис дода шуд; $B) Аз ҳисоби фоидаи тақсимношуда сармояи оинномав</w:t>
      </w:r>
      <w:r w:rsidRPr="0077119A">
        <w:rPr>
          <w:rFonts w:eastAsia="MS Mincho"/>
          <w:lang w:val="tg-Cyrl-TJ"/>
        </w:rPr>
        <w:t xml:space="preserve">ӣ </w:t>
      </w:r>
      <w:r w:rsidRPr="0077119A">
        <w:rPr>
          <w:lang w:val="tg-Cyrl-TJ"/>
        </w:rPr>
        <w:t xml:space="preserve">таъсис дода шуд; $C) Фоидаи истифоданашудаи соли </w:t>
      </w:r>
      <w:r w:rsidRPr="0077119A">
        <w:rPr>
          <w:rFonts w:eastAsia="MS Mincho"/>
          <w:lang w:val="tg-Cyrl-TJ"/>
        </w:rPr>
        <w:t>ҷ</w:t>
      </w:r>
      <w:r w:rsidRPr="0077119A">
        <w:rPr>
          <w:lang w:val="tg-Cyrl-TJ"/>
        </w:rPr>
        <w:t>ор</w:t>
      </w:r>
      <w:r w:rsidRPr="0077119A">
        <w:rPr>
          <w:rFonts w:eastAsia="MS Mincho"/>
          <w:lang w:val="tg-Cyrl-TJ"/>
        </w:rPr>
        <w:t xml:space="preserve">ӣ </w:t>
      </w:r>
      <w:r w:rsidRPr="0077119A">
        <w:rPr>
          <w:lang w:val="tg-Cyrl-TJ"/>
        </w:rPr>
        <w:t>аз ҳисоби захира пурра карда шуд; $D) Аз ҳисоби фоидаи тақсимношуда сармояи захирав</w:t>
      </w:r>
      <w:r w:rsidRPr="0077119A">
        <w:rPr>
          <w:rFonts w:eastAsia="MS Mincho"/>
          <w:lang w:val="tg-Cyrl-TJ"/>
        </w:rPr>
        <w:t xml:space="preserve">ӣ </w:t>
      </w:r>
      <w:r w:rsidRPr="0077119A">
        <w:rPr>
          <w:lang w:val="tg-Cyrl-TJ"/>
        </w:rPr>
        <w:t xml:space="preserve">таъсис дода шуд; $E) Фоидаи тақсимношудаи соли </w:t>
      </w:r>
      <w:r w:rsidRPr="0077119A">
        <w:rPr>
          <w:rFonts w:eastAsia="MS Mincho"/>
          <w:lang w:val="tg-Cyrl-TJ"/>
        </w:rPr>
        <w:t>ҷ</w:t>
      </w:r>
      <w:r w:rsidRPr="0077119A">
        <w:rPr>
          <w:lang w:val="tg-Cyrl-TJ"/>
        </w:rPr>
        <w:t>ор</w:t>
      </w:r>
      <w:r w:rsidRPr="0077119A">
        <w:rPr>
          <w:rFonts w:eastAsia="MS Mincho"/>
          <w:lang w:val="tg-Cyrl-TJ"/>
        </w:rPr>
        <w:t xml:space="preserve">ӣ </w:t>
      </w:r>
      <w:r w:rsidRPr="0077119A">
        <w:rPr>
          <w:lang w:val="tg-Cyrl-TJ"/>
        </w:rPr>
        <w:t>истифода бурда нашуд;</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@29.</w:t>
      </w:r>
    </w:p>
    <w:p w:rsidR="001959DC" w:rsidRPr="0077119A" w:rsidRDefault="001959DC" w:rsidP="001959DC">
      <w:pPr>
        <w:jc w:val="both"/>
        <w:rPr>
          <w:b/>
          <w:lang w:val="tg-Cyrl-TJ"/>
        </w:rPr>
      </w:pPr>
      <w:r w:rsidRPr="0077119A">
        <w:rPr>
          <w:b/>
          <w:lang w:val="tg-Cyrl-TJ"/>
        </w:rPr>
        <w:t>Ба сарчашмаҳои қарзии ташкилкунии амволи корхона чӣ тааллуқ дорад?</w:t>
      </w:r>
    </w:p>
    <w:p w:rsidR="001959DC" w:rsidRPr="0077119A" w:rsidRDefault="001959DC" w:rsidP="001959DC">
      <w:pPr>
        <w:jc w:val="both"/>
        <w:rPr>
          <w:lang w:val="tg-Cyrl-TJ"/>
        </w:rPr>
      </w:pPr>
      <w:r w:rsidRPr="0077119A">
        <w:rPr>
          <w:lang w:val="tt-RU"/>
        </w:rPr>
        <w:t xml:space="preserve">$A) </w:t>
      </w:r>
      <w:r w:rsidRPr="0077119A">
        <w:rPr>
          <w:lang w:val="tg-Cyrl-TJ"/>
        </w:rPr>
        <w:t xml:space="preserve">қарзҳои кӯтоҳмуддат ва дарозмуддати бонкӣ; </w:t>
      </w:r>
      <w:r w:rsidRPr="0077119A">
        <w:rPr>
          <w:lang w:val="tt-RU"/>
        </w:rPr>
        <w:t xml:space="preserve">$B) </w:t>
      </w:r>
      <w:r w:rsidRPr="0077119A">
        <w:rPr>
          <w:lang w:val="tg-Cyrl-TJ"/>
        </w:rPr>
        <w:t xml:space="preserve">ӯҳдадориҳои дарозмуддати бонкӣ; </w:t>
      </w:r>
      <w:r w:rsidRPr="0077119A">
        <w:rPr>
          <w:lang w:val="tt-RU"/>
        </w:rPr>
        <w:t xml:space="preserve">$C) </w:t>
      </w:r>
      <w:r w:rsidRPr="0077119A">
        <w:rPr>
          <w:lang w:val="tg-Cyrl-TJ"/>
        </w:rPr>
        <w:t xml:space="preserve">қарзҳои бонкӣ, зайёмҳо ва қарздории кредиторӣ; </w:t>
      </w:r>
      <w:r w:rsidRPr="0077119A">
        <w:rPr>
          <w:lang w:val="tt-RU"/>
        </w:rPr>
        <w:t xml:space="preserve">$D) </w:t>
      </w:r>
      <w:r w:rsidRPr="0077119A">
        <w:rPr>
          <w:lang w:val="tg-Cyrl-TJ"/>
        </w:rPr>
        <w:t xml:space="preserve">ӯҳдадориҳои корхона аз рӯйи ҳисоббаробаркуниҳо; </w:t>
      </w:r>
      <w:r w:rsidRPr="0077119A">
        <w:rPr>
          <w:lang w:val="tt-RU"/>
        </w:rPr>
        <w:t xml:space="preserve">$E) </w:t>
      </w:r>
      <w:r w:rsidRPr="0077119A">
        <w:rPr>
          <w:lang w:val="tg-Cyrl-TJ"/>
        </w:rPr>
        <w:t>ҳисоббаробаркунӣ бо таъминкунандагон ва пудратчиён;</w:t>
      </w:r>
    </w:p>
    <w:p w:rsidR="001959DC" w:rsidRPr="0077119A" w:rsidRDefault="001959DC" w:rsidP="001959DC">
      <w:pPr>
        <w:jc w:val="both"/>
        <w:rPr>
          <w:b/>
          <w:lang w:val="tg-Cyrl-TJ"/>
        </w:rPr>
      </w:pPr>
    </w:p>
    <w:p w:rsidR="001959DC" w:rsidRPr="0077119A" w:rsidRDefault="001959DC" w:rsidP="001959DC">
      <w:pPr>
        <w:jc w:val="both"/>
        <w:rPr>
          <w:b/>
        </w:rPr>
      </w:pPr>
      <w:r w:rsidRPr="0077119A">
        <w:rPr>
          <w:b/>
        </w:rPr>
        <w:t>@30.</w:t>
      </w:r>
    </w:p>
    <w:p w:rsidR="001959DC" w:rsidRPr="0077119A" w:rsidRDefault="001959DC" w:rsidP="001959DC">
      <w:pPr>
        <w:jc w:val="both"/>
        <w:rPr>
          <w:b/>
        </w:rPr>
      </w:pPr>
      <w:r w:rsidRPr="0077119A">
        <w:rPr>
          <w:b/>
        </w:rPr>
        <w:t>Намудҳои асосии балансҳои бухгалтериро номбар кунед;</w:t>
      </w:r>
    </w:p>
    <w:p w:rsidR="001959DC" w:rsidRPr="0077119A" w:rsidRDefault="001959DC" w:rsidP="001959DC">
      <w:pPr>
        <w:jc w:val="both"/>
      </w:pPr>
      <w:r w:rsidRPr="0077119A">
        <w:rPr>
          <w:lang w:val="tt-RU"/>
        </w:rPr>
        <w:t xml:space="preserve">$A) </w:t>
      </w:r>
      <w:r w:rsidRPr="0077119A">
        <w:t xml:space="preserve">балансҳои даврӣ, солона, дохилшавӣ; </w:t>
      </w:r>
      <w:r w:rsidRPr="0077119A">
        <w:rPr>
          <w:lang w:val="tt-RU"/>
        </w:rPr>
        <w:t xml:space="preserve">$B) </w:t>
      </w:r>
      <w:r w:rsidRPr="0077119A">
        <w:t xml:space="preserve">даврӣ, солона, дохилшавӣ, тақсимкунӣ, якҷоякунӣ, барҳамдиҳӣ, ҷамъбастӣ; </w:t>
      </w:r>
      <w:r w:rsidRPr="0077119A">
        <w:rPr>
          <w:lang w:val="tt-RU"/>
        </w:rPr>
        <w:t xml:space="preserve">$C) </w:t>
      </w:r>
      <w:r w:rsidRPr="0077119A">
        <w:t xml:space="preserve">солона, дохилшавӣ ва тақсимнамоӣ; </w:t>
      </w:r>
      <w:r w:rsidRPr="0077119A">
        <w:rPr>
          <w:lang w:val="tt-RU"/>
        </w:rPr>
        <w:t xml:space="preserve">$D) </w:t>
      </w:r>
      <w:r w:rsidRPr="0077119A">
        <w:t xml:space="preserve">даврӣ, якҷоякунӣ ва барҳамдиҳӣ; </w:t>
      </w:r>
      <w:r w:rsidRPr="0077119A">
        <w:rPr>
          <w:lang w:val="tt-RU"/>
        </w:rPr>
        <w:t xml:space="preserve">$E) </w:t>
      </w:r>
      <w:r w:rsidRPr="0077119A">
        <w:t>ибтидоӣ, солона ва барҳамдиҳӣ;</w:t>
      </w:r>
    </w:p>
    <w:p w:rsidR="001959DC" w:rsidRPr="0077119A" w:rsidRDefault="001959DC" w:rsidP="001959DC">
      <w:pPr>
        <w:jc w:val="both"/>
        <w:rPr>
          <w:b/>
        </w:rPr>
      </w:pPr>
    </w:p>
    <w:p w:rsidR="001959DC" w:rsidRPr="0077119A" w:rsidRDefault="001959DC" w:rsidP="001959DC">
      <w:pPr>
        <w:jc w:val="both"/>
        <w:rPr>
          <w:b/>
        </w:rPr>
      </w:pPr>
      <w:r w:rsidRPr="0077119A">
        <w:rPr>
          <w:b/>
        </w:rPr>
        <w:t>@31.</w:t>
      </w:r>
    </w:p>
    <w:p w:rsidR="001959DC" w:rsidRPr="0077119A" w:rsidRDefault="001959DC" w:rsidP="001959DC">
      <w:pPr>
        <w:jc w:val="both"/>
        <w:rPr>
          <w:b/>
        </w:rPr>
      </w:pPr>
      <w:r w:rsidRPr="0077119A">
        <w:rPr>
          <w:b/>
        </w:rPr>
        <w:t>Таърифи баланси бухгалтериро гӯед;</w:t>
      </w:r>
    </w:p>
    <w:p w:rsidR="001959DC" w:rsidRPr="0077119A" w:rsidRDefault="001959DC" w:rsidP="001959DC">
      <w:pPr>
        <w:jc w:val="both"/>
      </w:pPr>
      <w:r w:rsidRPr="0077119A">
        <w:rPr>
          <w:lang w:val="tt-RU"/>
        </w:rPr>
        <w:t xml:space="preserve">$A) </w:t>
      </w:r>
      <w:r w:rsidRPr="0077119A">
        <w:t xml:space="preserve">маҷмӯаи нишондиҳандаҳои инъикоскунандаи ҳайати амволи корхона бо баҳодиҳии ғайрипулӣ; </w:t>
      </w:r>
      <w:r w:rsidRPr="0077119A">
        <w:rPr>
          <w:lang w:val="tt-RU"/>
        </w:rPr>
        <w:t xml:space="preserve">$B) </w:t>
      </w:r>
      <w:r w:rsidRPr="0077119A">
        <w:t>методи балансии инъикоси маълумот дар давраи ҳисоботӣ;</w:t>
      </w:r>
    </w:p>
    <w:p w:rsidR="001959DC" w:rsidRPr="0077119A" w:rsidRDefault="001959DC" w:rsidP="001959DC">
      <w:pPr>
        <w:jc w:val="both"/>
      </w:pPr>
      <w:r w:rsidRPr="0077119A">
        <w:rPr>
          <w:lang w:val="tt-RU"/>
        </w:rPr>
        <w:t xml:space="preserve">$C) </w:t>
      </w:r>
      <w:r w:rsidRPr="0077119A">
        <w:t xml:space="preserve">ҷамъбасткунии захираҳои ташкилот (активҳои он) ва ӯҳдадориҳои ташкилот (пассивҳо) дар давраи муайяни вақт; </w:t>
      </w:r>
      <w:r w:rsidRPr="0077119A">
        <w:rPr>
          <w:lang w:val="tt-RU"/>
        </w:rPr>
        <w:t xml:space="preserve">$D) </w:t>
      </w:r>
      <w:r w:rsidRPr="0077119A">
        <w:t xml:space="preserve">усули гурӯҳбандии иқтисодӣ ва ҷамъбасткунии амвол аз рӯйи ҳайат ва ҷойгиршавӣ ва сарчашмаҳои ташкилкунии он, ки бо нишондиҳандаи пулӣ ифода ёфтааст ва дар санаи муайяни вақт тартиб дода шудааст; </w:t>
      </w:r>
      <w:r w:rsidRPr="0077119A">
        <w:rPr>
          <w:lang w:val="tt-RU"/>
        </w:rPr>
        <w:t xml:space="preserve">$E) </w:t>
      </w:r>
      <w:r w:rsidRPr="0077119A">
        <w:t>тарзи иқтисодии гурӯҳбандӣ ва пешниҳодкунии маълумоти ҷамъбастӣ;</w:t>
      </w:r>
    </w:p>
    <w:p w:rsidR="001959DC" w:rsidRPr="0077119A" w:rsidRDefault="001959DC" w:rsidP="001959DC">
      <w:pPr>
        <w:jc w:val="both"/>
        <w:rPr>
          <w:b/>
        </w:rPr>
      </w:pPr>
    </w:p>
    <w:p w:rsidR="001959DC" w:rsidRPr="0077119A" w:rsidRDefault="001959DC" w:rsidP="001959DC">
      <w:pPr>
        <w:jc w:val="both"/>
        <w:rPr>
          <w:b/>
        </w:rPr>
      </w:pPr>
      <w:r w:rsidRPr="0077119A">
        <w:rPr>
          <w:b/>
        </w:rPr>
        <w:t>@32.</w:t>
      </w:r>
    </w:p>
    <w:p w:rsidR="001959DC" w:rsidRPr="0077119A" w:rsidRDefault="001959DC" w:rsidP="001959DC">
      <w:pPr>
        <w:jc w:val="both"/>
        <w:rPr>
          <w:b/>
        </w:rPr>
      </w:pPr>
      <w:r w:rsidRPr="0077119A">
        <w:rPr>
          <w:b/>
        </w:rPr>
        <w:t>Кадоме аз бобҳо ва гурӯҳҳои овардашудаи объектҳои ҳисобгирии бухгалтерӣ ба пассиви баланс тааллуқ дорад?</w:t>
      </w:r>
    </w:p>
    <w:p w:rsidR="001959DC" w:rsidRPr="0077119A" w:rsidRDefault="001959DC" w:rsidP="001959DC">
      <w:pPr>
        <w:jc w:val="both"/>
      </w:pPr>
      <w:r w:rsidRPr="0077119A">
        <w:rPr>
          <w:lang w:val="tt-RU"/>
        </w:rPr>
        <w:t xml:space="preserve">$A) </w:t>
      </w:r>
      <w:r w:rsidRPr="0077119A">
        <w:t xml:space="preserve">активҳои ғайригардон, воситаҳои асосӣ; </w:t>
      </w:r>
      <w:r w:rsidRPr="0077119A">
        <w:rPr>
          <w:lang w:val="tt-RU"/>
        </w:rPr>
        <w:t xml:space="preserve">$B) </w:t>
      </w:r>
      <w:r w:rsidRPr="0077119A">
        <w:t xml:space="preserve">воситаҳои пулӣ, гузоришоти молиявии кӯтоҳмуддат; </w:t>
      </w:r>
      <w:r w:rsidRPr="0077119A">
        <w:rPr>
          <w:lang w:val="tt-RU"/>
        </w:rPr>
        <w:t xml:space="preserve">$C) </w:t>
      </w:r>
      <w:r w:rsidRPr="0077119A">
        <w:t xml:space="preserve">ӯҳдадориҳои дарозмуддат ва кӯтоҳмуддат; </w:t>
      </w:r>
      <w:r w:rsidRPr="0077119A">
        <w:rPr>
          <w:lang w:val="tt-RU"/>
        </w:rPr>
        <w:t xml:space="preserve">$D) </w:t>
      </w:r>
      <w:r w:rsidRPr="0077119A">
        <w:t xml:space="preserve">захираҳо, хароҷот, андоз аз арзиши изофа аз рӯйи арзишҳои бадастовардашуда; </w:t>
      </w:r>
      <w:r w:rsidRPr="0077119A">
        <w:rPr>
          <w:lang w:val="tt-RU"/>
        </w:rPr>
        <w:t xml:space="preserve">$E) </w:t>
      </w:r>
      <w:r w:rsidRPr="0077119A">
        <w:t>музди меҳнати додашуда;</w:t>
      </w:r>
    </w:p>
    <w:p w:rsidR="001959DC" w:rsidRPr="0077119A" w:rsidRDefault="001959DC" w:rsidP="001959DC">
      <w:pPr>
        <w:jc w:val="both"/>
        <w:rPr>
          <w:b/>
        </w:rPr>
      </w:pPr>
    </w:p>
    <w:p w:rsidR="001959DC" w:rsidRPr="0077119A" w:rsidRDefault="001959DC" w:rsidP="001959DC">
      <w:pPr>
        <w:jc w:val="both"/>
        <w:rPr>
          <w:b/>
        </w:rPr>
      </w:pPr>
      <w:r w:rsidRPr="0077119A">
        <w:rPr>
          <w:b/>
        </w:rPr>
        <w:t>@33.</w:t>
      </w:r>
    </w:p>
    <w:p w:rsidR="001959DC" w:rsidRPr="0077119A" w:rsidRDefault="001959DC" w:rsidP="001959DC">
      <w:pPr>
        <w:jc w:val="both"/>
        <w:rPr>
          <w:b/>
        </w:rPr>
      </w:pPr>
      <w:r w:rsidRPr="0077119A">
        <w:rPr>
          <w:b/>
        </w:rPr>
        <w:t>Дар кадом боби баланс суммаи активҳои гардон нишон дода мешавад?</w:t>
      </w:r>
    </w:p>
    <w:p w:rsidR="001959DC" w:rsidRPr="0077119A" w:rsidRDefault="001959DC" w:rsidP="001959DC">
      <w:pPr>
        <w:jc w:val="both"/>
      </w:pPr>
      <w:r w:rsidRPr="0077119A">
        <w:rPr>
          <w:lang w:val="tt-RU"/>
        </w:rPr>
        <w:t xml:space="preserve">$A) </w:t>
      </w:r>
      <w:r w:rsidRPr="0077119A">
        <w:t xml:space="preserve">дар боби якуми активи баланс; </w:t>
      </w:r>
      <w:r w:rsidRPr="0077119A">
        <w:rPr>
          <w:lang w:val="tt-RU"/>
        </w:rPr>
        <w:t xml:space="preserve">$B) </w:t>
      </w:r>
      <w:r w:rsidRPr="0077119A">
        <w:t xml:space="preserve">дар боби чоруми пассиви баланс; </w:t>
      </w:r>
      <w:r w:rsidRPr="0077119A">
        <w:rPr>
          <w:lang w:val="tt-RU"/>
        </w:rPr>
        <w:t xml:space="preserve">$C) </w:t>
      </w:r>
      <w:r w:rsidRPr="0077119A">
        <w:t xml:space="preserve">дар боби дуюми активи баланс; </w:t>
      </w:r>
      <w:r w:rsidRPr="0077119A">
        <w:rPr>
          <w:lang w:val="tt-RU"/>
        </w:rPr>
        <w:t xml:space="preserve">$D) </w:t>
      </w:r>
      <w:r w:rsidRPr="0077119A">
        <w:t xml:space="preserve">дар боби панҷуми пассиви баланс; </w:t>
      </w:r>
      <w:r w:rsidRPr="0077119A">
        <w:rPr>
          <w:lang w:val="tt-RU"/>
        </w:rPr>
        <w:t xml:space="preserve">$E) </w:t>
      </w:r>
      <w:r w:rsidRPr="0077119A">
        <w:t>дар боби сеюми активи баланс;</w:t>
      </w:r>
    </w:p>
    <w:p w:rsidR="001959DC" w:rsidRPr="0077119A" w:rsidRDefault="001959DC" w:rsidP="001959DC">
      <w:pPr>
        <w:jc w:val="both"/>
        <w:rPr>
          <w:b/>
        </w:rPr>
      </w:pPr>
    </w:p>
    <w:p w:rsidR="001959DC" w:rsidRPr="0077119A" w:rsidRDefault="001959DC" w:rsidP="001959DC">
      <w:pPr>
        <w:jc w:val="both"/>
        <w:rPr>
          <w:b/>
        </w:rPr>
      </w:pPr>
      <w:r w:rsidRPr="0077119A">
        <w:rPr>
          <w:b/>
        </w:rPr>
        <w:t>@34.</w:t>
      </w:r>
    </w:p>
    <w:p w:rsidR="001959DC" w:rsidRPr="0077119A" w:rsidRDefault="001959DC" w:rsidP="001959DC">
      <w:pPr>
        <w:jc w:val="both"/>
        <w:rPr>
          <w:b/>
        </w:rPr>
      </w:pPr>
      <w:r w:rsidRPr="0077119A">
        <w:rPr>
          <w:b/>
        </w:rPr>
        <w:t>Дар кадом боби баланс қарздории кредитории таъминкунандагон ва мақомоти молиявӣ инъикос карда мешавад?</w:t>
      </w:r>
    </w:p>
    <w:p w:rsidR="001959DC" w:rsidRPr="0077119A" w:rsidRDefault="001959DC" w:rsidP="001959DC">
      <w:pPr>
        <w:jc w:val="both"/>
      </w:pPr>
      <w:r w:rsidRPr="0077119A">
        <w:rPr>
          <w:lang w:val="tt-RU"/>
        </w:rPr>
        <w:t xml:space="preserve">$A) </w:t>
      </w:r>
      <w:r w:rsidRPr="0077119A">
        <w:t xml:space="preserve">дар боби дуюми активи баланс; </w:t>
      </w:r>
      <w:r w:rsidRPr="0077119A">
        <w:rPr>
          <w:lang w:val="tt-RU"/>
        </w:rPr>
        <w:t xml:space="preserve">$B) </w:t>
      </w:r>
      <w:r w:rsidRPr="0077119A">
        <w:t xml:space="preserve">дар боби панҷуми пассиви баланс; </w:t>
      </w:r>
      <w:r w:rsidRPr="0077119A">
        <w:rPr>
          <w:lang w:val="tt-RU"/>
        </w:rPr>
        <w:t xml:space="preserve">$C) </w:t>
      </w:r>
      <w:r w:rsidRPr="0077119A">
        <w:t xml:space="preserve">дар боби якуми активи баланс; </w:t>
      </w:r>
      <w:r w:rsidRPr="0077119A">
        <w:rPr>
          <w:lang w:val="tt-RU"/>
        </w:rPr>
        <w:t xml:space="preserve">$D) </w:t>
      </w:r>
      <w:r w:rsidRPr="0077119A">
        <w:t xml:space="preserve">дар боби сеюми пассиви баланс; </w:t>
      </w:r>
      <w:r w:rsidRPr="0077119A">
        <w:rPr>
          <w:lang w:val="tt-RU"/>
        </w:rPr>
        <w:t xml:space="preserve">$E) </w:t>
      </w:r>
      <w:r w:rsidRPr="0077119A">
        <w:t>дар боби чоруми активи баланс;</w:t>
      </w:r>
    </w:p>
    <w:p w:rsidR="001959DC" w:rsidRPr="0077119A" w:rsidRDefault="001959DC" w:rsidP="001959DC">
      <w:pPr>
        <w:jc w:val="both"/>
        <w:rPr>
          <w:b/>
        </w:rPr>
      </w:pPr>
    </w:p>
    <w:p w:rsidR="001959DC" w:rsidRPr="0077119A" w:rsidRDefault="001959DC" w:rsidP="001959DC">
      <w:pPr>
        <w:jc w:val="both"/>
        <w:rPr>
          <w:b/>
        </w:rPr>
      </w:pPr>
      <w:r w:rsidRPr="0077119A">
        <w:rPr>
          <w:b/>
        </w:rPr>
        <w:t>@35.</w:t>
      </w:r>
    </w:p>
    <w:p w:rsidR="001959DC" w:rsidRPr="0077119A" w:rsidRDefault="001959DC" w:rsidP="001959DC">
      <w:pPr>
        <w:jc w:val="both"/>
        <w:rPr>
          <w:b/>
        </w:rPr>
      </w:pPr>
      <w:r w:rsidRPr="0077119A">
        <w:rPr>
          <w:b/>
        </w:rPr>
        <w:t>Баланси ибтидоӣ (дохилшавӣ) бо кадом мақсад тартиб дода мешавад?</w:t>
      </w:r>
    </w:p>
    <w:p w:rsidR="001959DC" w:rsidRPr="0077119A" w:rsidRDefault="001959DC" w:rsidP="001959DC">
      <w:pPr>
        <w:jc w:val="both"/>
      </w:pPr>
      <w:r w:rsidRPr="0077119A">
        <w:rPr>
          <w:lang w:val="tt-RU"/>
        </w:rPr>
        <w:t xml:space="preserve">$A) </w:t>
      </w:r>
      <w:r w:rsidRPr="0077119A">
        <w:t xml:space="preserve">барои гузаронидани ҷамъбасткунӣ дар охири сол; </w:t>
      </w:r>
      <w:r w:rsidRPr="0077119A">
        <w:rPr>
          <w:lang w:val="tt-RU"/>
        </w:rPr>
        <w:t xml:space="preserve">$B) </w:t>
      </w:r>
      <w:r w:rsidRPr="0077119A">
        <w:t xml:space="preserve">ҳангоми созмондиҳӣ ё азнавташкилкунии корхонаи пештар фаъолияткунанда; </w:t>
      </w:r>
      <w:r w:rsidRPr="0077119A">
        <w:rPr>
          <w:lang w:val="tt-RU"/>
        </w:rPr>
        <w:t xml:space="preserve">$C) </w:t>
      </w:r>
      <w:r w:rsidRPr="0077119A">
        <w:t xml:space="preserve">ҳангоми барҳамдиҳии корхонаи фаъолияткунанда; </w:t>
      </w:r>
      <w:r w:rsidRPr="0077119A">
        <w:rPr>
          <w:lang w:val="tt-RU"/>
        </w:rPr>
        <w:t xml:space="preserve">$D) </w:t>
      </w:r>
      <w:r w:rsidRPr="0077119A">
        <w:t xml:space="preserve">барои банақшагирии фаъолияти молиявӣ-хоҷагидории корхона; </w:t>
      </w:r>
      <w:r w:rsidRPr="0077119A">
        <w:rPr>
          <w:lang w:val="tt-RU"/>
        </w:rPr>
        <w:t xml:space="preserve">$E) </w:t>
      </w:r>
      <w:r w:rsidRPr="0077119A">
        <w:t>барои ҷамъбасти соли ҳисоботӣ;</w:t>
      </w:r>
    </w:p>
    <w:p w:rsidR="001959DC" w:rsidRPr="0077119A" w:rsidRDefault="001959DC" w:rsidP="001959DC">
      <w:pPr>
        <w:jc w:val="both"/>
        <w:rPr>
          <w:b/>
        </w:rPr>
      </w:pPr>
    </w:p>
    <w:p w:rsidR="001959DC" w:rsidRPr="0077119A" w:rsidRDefault="001959DC" w:rsidP="001959DC">
      <w:pPr>
        <w:jc w:val="both"/>
        <w:rPr>
          <w:b/>
        </w:rPr>
      </w:pPr>
      <w:r w:rsidRPr="0077119A">
        <w:rPr>
          <w:b/>
        </w:rPr>
        <w:t>@36.</w:t>
      </w:r>
    </w:p>
    <w:p w:rsidR="001959DC" w:rsidRPr="0077119A" w:rsidRDefault="001959DC" w:rsidP="001959DC">
      <w:pPr>
        <w:jc w:val="both"/>
        <w:rPr>
          <w:b/>
        </w:rPr>
      </w:pPr>
      <w:r w:rsidRPr="0077119A">
        <w:rPr>
          <w:b/>
        </w:rPr>
        <w:t>Баланси бухгалтерӣ аз чанд боб иборат аст?</w:t>
      </w:r>
    </w:p>
    <w:p w:rsidR="001959DC" w:rsidRPr="0077119A" w:rsidRDefault="001959DC" w:rsidP="001959DC">
      <w:pPr>
        <w:jc w:val="both"/>
      </w:pPr>
      <w:r w:rsidRPr="0077119A">
        <w:rPr>
          <w:lang w:val="tt-RU"/>
        </w:rPr>
        <w:t xml:space="preserve">$A) </w:t>
      </w:r>
      <w:r w:rsidRPr="0077119A">
        <w:t xml:space="preserve">аз чор боб; </w:t>
      </w:r>
      <w:r w:rsidRPr="0077119A">
        <w:rPr>
          <w:lang w:val="tt-RU"/>
        </w:rPr>
        <w:t xml:space="preserve">$B) </w:t>
      </w:r>
      <w:r w:rsidRPr="0077119A">
        <w:t xml:space="preserve">аз се боби активӣ ва се боби пассивӣ; </w:t>
      </w:r>
      <w:r w:rsidRPr="0077119A">
        <w:rPr>
          <w:lang w:val="tt-RU"/>
        </w:rPr>
        <w:t xml:space="preserve">$C) </w:t>
      </w:r>
      <w:r w:rsidRPr="0077119A">
        <w:t xml:space="preserve">аз панҷ боб; </w:t>
      </w:r>
      <w:r w:rsidRPr="0077119A">
        <w:rPr>
          <w:lang w:val="tt-RU"/>
        </w:rPr>
        <w:t xml:space="preserve">$D) </w:t>
      </w:r>
      <w:r w:rsidRPr="0077119A">
        <w:t xml:space="preserve">аз панҷ боби активӣ; </w:t>
      </w:r>
      <w:r w:rsidRPr="0077119A">
        <w:rPr>
          <w:lang w:val="tt-RU"/>
        </w:rPr>
        <w:t xml:space="preserve">$E) </w:t>
      </w:r>
      <w:r w:rsidRPr="0077119A">
        <w:t>аз се боб дар актив;</w:t>
      </w:r>
    </w:p>
    <w:p w:rsidR="001959DC" w:rsidRPr="0077119A" w:rsidRDefault="001959DC" w:rsidP="001959DC">
      <w:pPr>
        <w:jc w:val="both"/>
        <w:rPr>
          <w:b/>
        </w:rPr>
      </w:pPr>
    </w:p>
    <w:p w:rsidR="001959DC" w:rsidRPr="0077119A" w:rsidRDefault="001959DC" w:rsidP="001959DC">
      <w:pPr>
        <w:jc w:val="both"/>
        <w:rPr>
          <w:b/>
        </w:rPr>
      </w:pPr>
      <w:r w:rsidRPr="0077119A">
        <w:rPr>
          <w:b/>
        </w:rPr>
        <w:t>@37.</w:t>
      </w:r>
    </w:p>
    <w:p w:rsidR="001959DC" w:rsidRPr="0077119A" w:rsidRDefault="001959DC" w:rsidP="001959DC">
      <w:pPr>
        <w:jc w:val="both"/>
        <w:rPr>
          <w:b/>
        </w:rPr>
      </w:pPr>
      <w:r w:rsidRPr="0077119A">
        <w:rPr>
          <w:b/>
        </w:rPr>
        <w:t>Кадоме аз баробариҳои зерин барои баланси бухгалтерӣ ҳатмӣ аст?</w:t>
      </w:r>
    </w:p>
    <w:p w:rsidR="001959DC" w:rsidRPr="0077119A" w:rsidRDefault="001959DC" w:rsidP="001959DC">
      <w:pPr>
        <w:jc w:val="both"/>
      </w:pPr>
      <w:r w:rsidRPr="0077119A">
        <w:rPr>
          <w:lang w:val="tt-RU"/>
        </w:rPr>
        <w:t xml:space="preserve">$A) </w:t>
      </w:r>
      <w:r w:rsidRPr="0077119A">
        <w:t xml:space="preserve">баробарии натиҷаҳои боби дуюм ва боби чорум; </w:t>
      </w:r>
      <w:r w:rsidRPr="0077119A">
        <w:rPr>
          <w:lang w:val="tt-RU"/>
        </w:rPr>
        <w:t xml:space="preserve">$B) </w:t>
      </w:r>
      <w:r w:rsidRPr="0077119A">
        <w:t xml:space="preserve">баробарии натиҷаҳои боби якуми актив ва боби панҷуми пассив; </w:t>
      </w:r>
      <w:r w:rsidRPr="0077119A">
        <w:rPr>
          <w:lang w:val="tt-RU"/>
        </w:rPr>
        <w:t xml:space="preserve">$C) </w:t>
      </w:r>
      <w:r w:rsidRPr="0077119A">
        <w:t xml:space="preserve">баробарии натиҷаҳои боби сеюми актив ва боби чоруми пассив; </w:t>
      </w:r>
      <w:r w:rsidRPr="0077119A">
        <w:rPr>
          <w:lang w:val="tt-RU"/>
        </w:rPr>
        <w:t xml:space="preserve">$D) </w:t>
      </w:r>
      <w:r w:rsidRPr="0077119A">
        <w:t xml:space="preserve">баробарии натиҷаҳои актив ва пассиви баланс (валютаи баланс); </w:t>
      </w:r>
      <w:r w:rsidRPr="0077119A">
        <w:rPr>
          <w:lang w:val="tt-RU"/>
        </w:rPr>
        <w:t xml:space="preserve">$E) </w:t>
      </w:r>
      <w:r w:rsidRPr="0077119A">
        <w:t>ягон боробарӣ ҳатмӣ нест;</w:t>
      </w:r>
    </w:p>
    <w:p w:rsidR="001959DC" w:rsidRPr="0077119A" w:rsidRDefault="001959DC" w:rsidP="001959DC">
      <w:pPr>
        <w:jc w:val="both"/>
        <w:rPr>
          <w:b/>
        </w:rPr>
      </w:pPr>
    </w:p>
    <w:p w:rsidR="001959DC" w:rsidRPr="0077119A" w:rsidRDefault="001959DC" w:rsidP="001959DC">
      <w:pPr>
        <w:jc w:val="both"/>
        <w:rPr>
          <w:b/>
        </w:rPr>
      </w:pPr>
      <w:r w:rsidRPr="0077119A">
        <w:rPr>
          <w:b/>
        </w:rPr>
        <w:t>@38.</w:t>
      </w:r>
    </w:p>
    <w:p w:rsidR="001959DC" w:rsidRPr="0077119A" w:rsidRDefault="001959DC" w:rsidP="001959DC">
      <w:pPr>
        <w:jc w:val="both"/>
        <w:rPr>
          <w:b/>
        </w:rPr>
      </w:pPr>
      <w:r w:rsidRPr="0077119A">
        <w:rPr>
          <w:b/>
        </w:rPr>
        <w:t>Балансе, ки дар он моддаҳои «Хӯрдашавии воситаҳои асосӣ» ва «Хӯрдашавии активҳои ғайримоддӣ» вуҷуд надоранд чӣ ном дорад?</w:t>
      </w:r>
    </w:p>
    <w:p w:rsidR="001959DC" w:rsidRPr="0077119A" w:rsidRDefault="001959DC" w:rsidP="001959DC">
      <w:pPr>
        <w:jc w:val="both"/>
      </w:pPr>
      <w:r w:rsidRPr="0077119A">
        <w:rPr>
          <w:lang w:val="tt-RU"/>
        </w:rPr>
        <w:t xml:space="preserve">$A) </w:t>
      </w:r>
      <w:r w:rsidRPr="0077119A">
        <w:t xml:space="preserve">баланс- нетто; </w:t>
      </w:r>
      <w:r w:rsidRPr="0077119A">
        <w:rPr>
          <w:lang w:val="tt-RU"/>
        </w:rPr>
        <w:t xml:space="preserve">$B) </w:t>
      </w:r>
      <w:r w:rsidRPr="0077119A">
        <w:t xml:space="preserve">баланси ибтидоӣ; </w:t>
      </w:r>
      <w:r w:rsidRPr="0077119A">
        <w:rPr>
          <w:lang w:val="tt-RU"/>
        </w:rPr>
        <w:t xml:space="preserve">$C) </w:t>
      </w:r>
      <w:r w:rsidRPr="0077119A">
        <w:t xml:space="preserve">баланси- брутто; </w:t>
      </w:r>
      <w:r w:rsidRPr="0077119A">
        <w:rPr>
          <w:lang w:val="tt-RU"/>
        </w:rPr>
        <w:t xml:space="preserve">$D) </w:t>
      </w:r>
      <w:r w:rsidRPr="0077119A">
        <w:t xml:space="preserve">баланси солона; </w:t>
      </w:r>
      <w:r w:rsidRPr="0077119A">
        <w:rPr>
          <w:lang w:val="tt-RU"/>
        </w:rPr>
        <w:t xml:space="preserve">$E) </w:t>
      </w:r>
      <w:r w:rsidRPr="0077119A">
        <w:t>баланси хотимавӣ;</w:t>
      </w:r>
    </w:p>
    <w:p w:rsidR="001959DC" w:rsidRPr="0077119A" w:rsidRDefault="001959DC" w:rsidP="001959DC">
      <w:pPr>
        <w:jc w:val="both"/>
        <w:rPr>
          <w:b/>
        </w:rPr>
      </w:pPr>
    </w:p>
    <w:p w:rsidR="001959DC" w:rsidRPr="0077119A" w:rsidRDefault="001959DC" w:rsidP="001959DC">
      <w:pPr>
        <w:jc w:val="both"/>
        <w:rPr>
          <w:b/>
        </w:rPr>
      </w:pPr>
      <w:r w:rsidRPr="0077119A">
        <w:rPr>
          <w:b/>
        </w:rPr>
        <w:t>@39.</w:t>
      </w:r>
    </w:p>
    <w:p w:rsidR="001959DC" w:rsidRPr="0077119A" w:rsidRDefault="001959DC" w:rsidP="001959DC">
      <w:pPr>
        <w:jc w:val="both"/>
        <w:rPr>
          <w:b/>
        </w:rPr>
      </w:pPr>
      <w:r w:rsidRPr="0077119A">
        <w:rPr>
          <w:b/>
        </w:rPr>
        <w:t>Баланси барҳамдиҳӣ кай тартиб додо мешавад?</w:t>
      </w:r>
    </w:p>
    <w:p w:rsidR="001959DC" w:rsidRPr="0077119A" w:rsidRDefault="001959DC" w:rsidP="001959DC">
      <w:pPr>
        <w:jc w:val="both"/>
      </w:pPr>
      <w:r w:rsidRPr="0077119A">
        <w:rPr>
          <w:lang w:val="tt-RU"/>
        </w:rPr>
        <w:t xml:space="preserve">$A) </w:t>
      </w:r>
      <w:r w:rsidRPr="0077119A">
        <w:t xml:space="preserve">агар корхона дар арафаи муфлисшавӣ қарор дошта бошад; </w:t>
      </w:r>
      <w:r w:rsidRPr="0077119A">
        <w:rPr>
          <w:lang w:val="tt-RU"/>
        </w:rPr>
        <w:t xml:space="preserve">$B) </w:t>
      </w:r>
      <w:r w:rsidRPr="0077119A">
        <w:t xml:space="preserve">ҳангоми тақсимкунии як корхона ба якчанд корхонаи алоҳида; </w:t>
      </w:r>
      <w:r w:rsidRPr="0077119A">
        <w:rPr>
          <w:lang w:val="tt-RU"/>
        </w:rPr>
        <w:t xml:space="preserve">$C) </w:t>
      </w:r>
      <w:r w:rsidRPr="0077119A">
        <w:t xml:space="preserve">аз аввали давраи барҳамдиҳии корхона; </w:t>
      </w:r>
      <w:r w:rsidRPr="0077119A">
        <w:rPr>
          <w:lang w:val="tt-RU"/>
        </w:rPr>
        <w:t xml:space="preserve">$D) </w:t>
      </w:r>
      <w:r w:rsidRPr="0077119A">
        <w:t xml:space="preserve">барои ҷамъбасткунии атиҷаҳо дар соли ҳисоботӣ; </w:t>
      </w:r>
      <w:r w:rsidRPr="0077119A">
        <w:rPr>
          <w:lang w:val="tt-RU"/>
        </w:rPr>
        <w:t xml:space="preserve">$E) </w:t>
      </w:r>
      <w:r w:rsidRPr="0077119A">
        <w:t>ҳангоми якҷоякунии якчанд корхонаи хурд ба як корхонаи калон;</w:t>
      </w:r>
    </w:p>
    <w:p w:rsidR="001959DC" w:rsidRPr="0077119A" w:rsidRDefault="001959DC" w:rsidP="001959DC">
      <w:pPr>
        <w:jc w:val="both"/>
        <w:rPr>
          <w:b/>
        </w:rPr>
      </w:pPr>
    </w:p>
    <w:p w:rsidR="001959DC" w:rsidRPr="0077119A" w:rsidRDefault="001959DC" w:rsidP="001959DC">
      <w:pPr>
        <w:jc w:val="both"/>
        <w:rPr>
          <w:b/>
        </w:rPr>
      </w:pPr>
      <w:r w:rsidRPr="0077119A">
        <w:rPr>
          <w:b/>
        </w:rPr>
        <w:t>@40.</w:t>
      </w:r>
    </w:p>
    <w:p w:rsidR="001959DC" w:rsidRPr="0077119A" w:rsidRDefault="001959DC" w:rsidP="001959DC">
      <w:pPr>
        <w:jc w:val="both"/>
        <w:rPr>
          <w:b/>
          <w:lang w:val="tg-Cyrl-TJ"/>
        </w:rPr>
      </w:pPr>
      <w:r w:rsidRPr="0077119A">
        <w:rPr>
          <w:b/>
          <w:lang w:val="tg-Cyrl-TJ"/>
        </w:rPr>
        <w:t>Дар шароити кунунии хоҷагидорӣ самтҳои тахассуси бухгалтерон кадомҳоянд?</w:t>
      </w:r>
    </w:p>
    <w:p w:rsidR="001959DC" w:rsidRPr="0077119A" w:rsidRDefault="001959DC" w:rsidP="001959DC">
      <w:pPr>
        <w:jc w:val="both"/>
        <w:rPr>
          <w:lang w:val="tg-Cyrl-TJ"/>
        </w:rPr>
      </w:pPr>
      <w:r w:rsidRPr="0077119A">
        <w:rPr>
          <w:lang w:val="tg-Cyrl-TJ"/>
        </w:rPr>
        <w:t xml:space="preserve"> </w:t>
      </w:r>
      <w:r w:rsidRPr="0077119A">
        <w:rPr>
          <w:lang w:val="tt-RU"/>
        </w:rPr>
        <w:t xml:space="preserve">$A) </w:t>
      </w:r>
      <w:r w:rsidRPr="0077119A">
        <w:rPr>
          <w:lang w:val="tg-Cyrl-TJ"/>
        </w:rPr>
        <w:t xml:space="preserve">ҳисобгирии молиявӣ ва идоракунӣ; </w:t>
      </w:r>
      <w:r w:rsidRPr="0077119A">
        <w:rPr>
          <w:lang w:val="tt-RU"/>
        </w:rPr>
        <w:t>$B)</w:t>
      </w:r>
      <w:r w:rsidRPr="0077119A">
        <w:rPr>
          <w:lang w:val="tg-Cyrl-TJ"/>
        </w:rPr>
        <w:t xml:space="preserve"> ҳисобгирии молиявӣ ва фаъолияти омўзгорӣ; </w:t>
      </w:r>
      <w:r w:rsidRPr="0077119A">
        <w:rPr>
          <w:lang w:val="tt-RU"/>
        </w:rPr>
        <w:t>$C)</w:t>
      </w:r>
      <w:r w:rsidRPr="0077119A">
        <w:rPr>
          <w:lang w:val="tg-Cyrl-TJ"/>
        </w:rPr>
        <w:t xml:space="preserve"> фаъолияти аудиторӣ ва ҳисобгирӣ дар ташкилотҳои буҷетӣ; </w:t>
      </w:r>
      <w:r w:rsidRPr="0077119A">
        <w:rPr>
          <w:lang w:val="tt-RU"/>
        </w:rPr>
        <w:t>$D)</w:t>
      </w:r>
      <w:r w:rsidRPr="0077119A">
        <w:rPr>
          <w:lang w:val="tg-Cyrl-TJ"/>
        </w:rPr>
        <w:t xml:space="preserve"> ҳисобгирии идоракунӣ, молиявӣ ва андозҳо, бухгалтерии мухтор ва фаъолияти омўзгорӣ; </w:t>
      </w:r>
      <w:r w:rsidRPr="0077119A">
        <w:rPr>
          <w:lang w:val="tt-RU"/>
        </w:rPr>
        <w:t>$E)</w:t>
      </w:r>
      <w:r w:rsidRPr="0077119A">
        <w:rPr>
          <w:lang w:val="tg-Cyrl-TJ"/>
        </w:rPr>
        <w:t xml:space="preserve"> ҳисобгирии молиявӣ, тартибдиҳии ҳисобот ва аудитор;</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@41.</w:t>
      </w:r>
    </w:p>
    <w:p w:rsidR="001959DC" w:rsidRPr="0077119A" w:rsidRDefault="001959DC" w:rsidP="001959DC">
      <w:pPr>
        <w:jc w:val="both"/>
        <w:rPr>
          <w:b/>
          <w:lang w:val="tg-Cyrl-TJ"/>
        </w:rPr>
      </w:pPr>
      <w:r w:rsidRPr="0077119A">
        <w:rPr>
          <w:b/>
          <w:lang w:val="tg-Cyrl-TJ"/>
        </w:rPr>
        <w:t>Амалиёти хоҷагидории «Аз таъминкунандагон даромадкунии масолеҳҳо» ба кадом намуди тағйирёбӣ дар баланс тааллуқ дорад?</w:t>
      </w:r>
    </w:p>
    <w:p w:rsidR="001959DC" w:rsidRPr="0077119A" w:rsidRDefault="001959DC" w:rsidP="001959DC">
      <w:pPr>
        <w:jc w:val="both"/>
        <w:rPr>
          <w:lang w:val="tg-Cyrl-TJ"/>
        </w:rPr>
      </w:pPr>
      <w:r w:rsidRPr="0077119A">
        <w:rPr>
          <w:lang w:val="tt-RU"/>
        </w:rPr>
        <w:t xml:space="preserve">$A) </w:t>
      </w:r>
      <w:r w:rsidRPr="0077119A">
        <w:rPr>
          <w:lang w:val="tg-Cyrl-TJ"/>
        </w:rPr>
        <w:t xml:space="preserve">ба намуди дуюми тағирёбӣ дар баланс; </w:t>
      </w:r>
      <w:r w:rsidRPr="0077119A">
        <w:rPr>
          <w:lang w:val="tt-RU"/>
        </w:rPr>
        <w:t xml:space="preserve">$B) </w:t>
      </w:r>
      <w:r w:rsidRPr="0077119A">
        <w:rPr>
          <w:lang w:val="tg-Cyrl-TJ"/>
        </w:rPr>
        <w:t xml:space="preserve">ба намуди сеюми тағирёбӣ дар баланс; </w:t>
      </w:r>
      <w:r w:rsidRPr="0077119A">
        <w:rPr>
          <w:lang w:val="tt-RU"/>
        </w:rPr>
        <w:t xml:space="preserve">$C) </w:t>
      </w:r>
      <w:r w:rsidRPr="0077119A">
        <w:rPr>
          <w:lang w:val="tg-Cyrl-TJ"/>
        </w:rPr>
        <w:t xml:space="preserve">ба намуди чоруми тағйирёбӣ дар баланс; </w:t>
      </w:r>
      <w:r w:rsidRPr="0077119A">
        <w:rPr>
          <w:lang w:val="tt-RU"/>
        </w:rPr>
        <w:t xml:space="preserve">$D) </w:t>
      </w:r>
      <w:r w:rsidRPr="0077119A">
        <w:rPr>
          <w:lang w:val="tg-Cyrl-TJ"/>
        </w:rPr>
        <w:t xml:space="preserve">ба намуди якуми тағирёбӣ дар баланс; </w:t>
      </w:r>
      <w:r w:rsidRPr="0077119A">
        <w:rPr>
          <w:lang w:val="tt-RU"/>
        </w:rPr>
        <w:t xml:space="preserve">$E) </w:t>
      </w:r>
      <w:r w:rsidRPr="0077119A">
        <w:rPr>
          <w:lang w:val="tg-Cyrl-TJ"/>
        </w:rPr>
        <w:t>ба ягон намуди панҷуми тағирёбӣ дар баланс;</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@42.</w:t>
      </w:r>
    </w:p>
    <w:p w:rsidR="001959DC" w:rsidRPr="0077119A" w:rsidRDefault="001959DC" w:rsidP="001959DC">
      <w:pPr>
        <w:jc w:val="both"/>
        <w:rPr>
          <w:b/>
          <w:lang w:val="tg-Cyrl-TJ"/>
        </w:rPr>
      </w:pPr>
      <w:r w:rsidRPr="0077119A">
        <w:rPr>
          <w:b/>
          <w:lang w:val="tg-Cyrl-TJ"/>
        </w:rPr>
        <w:t>Амалиёти хоҷагидории «Аз хазина додани музди меҳнати коркунон» ба кадом намуди тағйирёбӣ дар баланс тааллуқ дорад?</w:t>
      </w:r>
    </w:p>
    <w:p w:rsidR="001959DC" w:rsidRPr="0077119A" w:rsidRDefault="001959DC" w:rsidP="001959DC">
      <w:pPr>
        <w:jc w:val="both"/>
        <w:rPr>
          <w:lang w:val="tg-Cyrl-TJ"/>
        </w:rPr>
      </w:pPr>
      <w:r w:rsidRPr="0077119A">
        <w:rPr>
          <w:lang w:val="tt-RU"/>
        </w:rPr>
        <w:t xml:space="preserve">$A) </w:t>
      </w:r>
      <w:r w:rsidRPr="0077119A">
        <w:rPr>
          <w:lang w:val="tg-Cyrl-TJ"/>
        </w:rPr>
        <w:t xml:space="preserve">ба намуди дуюми тағйирёбӣ дар баланс; </w:t>
      </w:r>
      <w:r w:rsidRPr="0077119A">
        <w:rPr>
          <w:lang w:val="tt-RU"/>
        </w:rPr>
        <w:t xml:space="preserve">$B) </w:t>
      </w:r>
      <w:r w:rsidRPr="0077119A">
        <w:rPr>
          <w:lang w:val="tg-Cyrl-TJ"/>
        </w:rPr>
        <w:t xml:space="preserve">ба намуди сеюми тағирёбӣ дар баланс; </w:t>
      </w:r>
      <w:r w:rsidRPr="0077119A">
        <w:rPr>
          <w:lang w:val="tt-RU"/>
        </w:rPr>
        <w:t xml:space="preserve">$C) </w:t>
      </w:r>
      <w:r w:rsidRPr="0077119A">
        <w:rPr>
          <w:lang w:val="tg-Cyrl-TJ"/>
        </w:rPr>
        <w:t xml:space="preserve">ба намуди чоруми тағйирёбӣ дар баланс; </w:t>
      </w:r>
      <w:r w:rsidRPr="0077119A">
        <w:rPr>
          <w:lang w:val="tt-RU"/>
        </w:rPr>
        <w:t xml:space="preserve">$D) </w:t>
      </w:r>
      <w:r w:rsidRPr="0077119A">
        <w:rPr>
          <w:lang w:val="tg-Cyrl-TJ"/>
        </w:rPr>
        <w:t xml:space="preserve">ба намуди якуми тағйирёбӣ дар баланс; </w:t>
      </w:r>
      <w:r w:rsidRPr="0077119A">
        <w:rPr>
          <w:lang w:val="tt-RU"/>
        </w:rPr>
        <w:t xml:space="preserve">$E) </w:t>
      </w:r>
      <w:r w:rsidRPr="0077119A">
        <w:rPr>
          <w:lang w:val="tg-Cyrl-TJ"/>
        </w:rPr>
        <w:t>ба ягон намуди панҷуми тағйирёбӣ дар баланс;</w:t>
      </w:r>
    </w:p>
    <w:p w:rsidR="001959DC" w:rsidRPr="0077119A" w:rsidRDefault="001959DC" w:rsidP="001959DC">
      <w:pPr>
        <w:jc w:val="both"/>
        <w:rPr>
          <w:b/>
          <w:lang w:val="tg-Cyrl-TJ"/>
        </w:rPr>
      </w:pPr>
    </w:p>
    <w:p w:rsidR="001959DC" w:rsidRPr="0077119A" w:rsidRDefault="001959DC" w:rsidP="001959DC">
      <w:pPr>
        <w:jc w:val="both"/>
        <w:rPr>
          <w:b/>
        </w:rPr>
      </w:pPr>
      <w:r w:rsidRPr="0077119A">
        <w:rPr>
          <w:b/>
        </w:rPr>
        <w:t>@43.</w:t>
      </w:r>
    </w:p>
    <w:p w:rsidR="001959DC" w:rsidRPr="0077119A" w:rsidRDefault="001959DC" w:rsidP="001959DC">
      <w:pPr>
        <w:jc w:val="both"/>
        <w:rPr>
          <w:b/>
        </w:rPr>
      </w:pPr>
      <w:r w:rsidRPr="0077119A">
        <w:rPr>
          <w:b/>
        </w:rPr>
        <w:t>Фарқияти байни ҳуҷҷатҳои ғункунанда ва ҷамъбасткунанда дар чист?</w:t>
      </w:r>
    </w:p>
    <w:p w:rsidR="001959DC" w:rsidRPr="0077119A" w:rsidRDefault="001959DC" w:rsidP="001959DC">
      <w:pPr>
        <w:jc w:val="both"/>
      </w:pPr>
      <w:r w:rsidRPr="0077119A">
        <w:rPr>
          <w:lang w:val="tt-RU"/>
        </w:rPr>
        <w:t xml:space="preserve">$A) </w:t>
      </w:r>
      <w:r w:rsidRPr="0077119A">
        <w:t xml:space="preserve">ягон фарқият надоранд; </w:t>
      </w:r>
      <w:r w:rsidRPr="0077119A">
        <w:rPr>
          <w:lang w:val="tt-RU"/>
        </w:rPr>
        <w:t>$B)</w:t>
      </w:r>
      <w:r w:rsidRPr="0077119A">
        <w:rPr>
          <w:lang w:val="tg-Cyrl-TJ"/>
        </w:rPr>
        <w:t xml:space="preserve"> </w:t>
      </w:r>
      <w:r w:rsidRPr="0077119A">
        <w:t xml:space="preserve">ҳуҷҷати ғункунанда дар асоси ҳуҷҷатҳои ибтидоӣ тартиб дода мешавад, ҳуҷҷати ҷамъбасти бошад не; </w:t>
      </w:r>
      <w:r w:rsidRPr="0077119A">
        <w:rPr>
          <w:lang w:val="tt-RU"/>
        </w:rPr>
        <w:t>$C)</w:t>
      </w:r>
      <w:r w:rsidRPr="0077119A">
        <w:t xml:space="preserve"> ҳуҷҷати ҷамъбастӣ дар асоси ҳуҷҷатҳои як маротиба истифодашаванда тартиб дода мешавад, ҳуҷҷати ғункунанда бошад - дар асоси ҷамъбастӣ; </w:t>
      </w:r>
      <w:r w:rsidRPr="0077119A">
        <w:rPr>
          <w:lang w:val="tt-RU"/>
        </w:rPr>
        <w:t>$D)</w:t>
      </w:r>
      <w:r w:rsidRPr="0077119A">
        <w:t xml:space="preserve"> ҳуҷҷати ҷамъбастӣ дар асоси ҳуҷҷатои ибтидоӣ тартиб дода мешавад, ҳуҷҷати ғункунанда бошад худ ҳуҷҷати ибтидоӣ мебошад; </w:t>
      </w:r>
      <w:r w:rsidRPr="0077119A">
        <w:rPr>
          <w:lang w:val="tt-RU"/>
        </w:rPr>
        <w:t>$E)</w:t>
      </w:r>
      <w:r w:rsidRPr="0077119A">
        <w:t xml:space="preserve"> ҳуҷҷати ғункунанда якчанд маротиба истифода мешавад, ҳуҷҷати ҷамъбастӣ бошад, як маротиба;</w:t>
      </w:r>
    </w:p>
    <w:p w:rsidR="001959DC" w:rsidRPr="0077119A" w:rsidRDefault="001959DC" w:rsidP="001959DC">
      <w:pPr>
        <w:jc w:val="both"/>
        <w:rPr>
          <w:b/>
        </w:rPr>
      </w:pPr>
    </w:p>
    <w:p w:rsidR="001959DC" w:rsidRPr="0077119A" w:rsidRDefault="001959DC" w:rsidP="001959DC">
      <w:pPr>
        <w:jc w:val="both"/>
        <w:rPr>
          <w:b/>
        </w:rPr>
      </w:pPr>
      <w:r w:rsidRPr="0077119A">
        <w:rPr>
          <w:b/>
        </w:rPr>
        <w:t>@44.</w:t>
      </w:r>
    </w:p>
    <w:p w:rsidR="001959DC" w:rsidRPr="0077119A" w:rsidRDefault="001959DC" w:rsidP="001959DC">
      <w:pPr>
        <w:jc w:val="both"/>
        <w:rPr>
          <w:b/>
        </w:rPr>
      </w:pPr>
      <w:r w:rsidRPr="0077119A">
        <w:rPr>
          <w:b/>
        </w:rPr>
        <w:t>Мўҳлати дар бойгонии муассиса нигоҳдории ҳуҷҷатҳои «Ҳисобот оид ба кормандон» -ро нишон диҳед?</w:t>
      </w:r>
    </w:p>
    <w:p w:rsidR="001959DC" w:rsidRPr="0077119A" w:rsidRDefault="001959DC" w:rsidP="001959DC">
      <w:pPr>
        <w:jc w:val="both"/>
      </w:pPr>
      <w:r w:rsidRPr="0077119A">
        <w:t>$</w:t>
      </w:r>
      <w:r w:rsidRPr="0077119A">
        <w:rPr>
          <w:lang w:val="en-US"/>
        </w:rPr>
        <w:t>A</w:t>
      </w:r>
      <w:r w:rsidRPr="0077119A">
        <w:t xml:space="preserve">) </w:t>
      </w:r>
      <w:r w:rsidRPr="0077119A">
        <w:rPr>
          <w:rFonts w:eastAsia="Arial Unicode MS"/>
          <w:noProof/>
        </w:rPr>
        <w:t>Мўҳлати нигоҳдории ҳуҷҷатҳои</w:t>
      </w:r>
      <w:r w:rsidRPr="0077119A">
        <w:rPr>
          <w:rFonts w:eastAsia="Arial Unicode MS"/>
        </w:rPr>
        <w:t xml:space="preserve"> ҳисобот</w:t>
      </w:r>
      <w:r w:rsidRPr="0077119A">
        <w:rPr>
          <w:rFonts w:eastAsia="Arial Unicode MS"/>
          <w:noProof/>
        </w:rPr>
        <w:t xml:space="preserve"> </w:t>
      </w:r>
      <w:r w:rsidRPr="0077119A">
        <w:rPr>
          <w:rFonts w:eastAsia="Arial Unicode MS"/>
        </w:rPr>
        <w:t xml:space="preserve">оид ба кормандон то 5 </w:t>
      </w:r>
      <w:r w:rsidRPr="0077119A">
        <w:rPr>
          <w:rFonts w:eastAsia="Arial Unicode MS"/>
          <w:noProof/>
        </w:rPr>
        <w:t>сол аст</w:t>
      </w:r>
      <w:r w:rsidRPr="0077119A">
        <w:t>; $</w:t>
      </w:r>
      <w:r w:rsidRPr="0077119A">
        <w:rPr>
          <w:lang w:val="en-US"/>
        </w:rPr>
        <w:t>B</w:t>
      </w:r>
      <w:r w:rsidRPr="0077119A">
        <w:t xml:space="preserve">) </w:t>
      </w:r>
      <w:r w:rsidRPr="0077119A">
        <w:rPr>
          <w:rFonts w:eastAsia="Arial Unicode MS"/>
          <w:noProof/>
        </w:rPr>
        <w:t xml:space="preserve">Мўҳлати нигоҳдории </w:t>
      </w:r>
      <w:r w:rsidRPr="0077119A">
        <w:rPr>
          <w:rFonts w:eastAsia="Arial Unicode MS"/>
        </w:rPr>
        <w:t>ҳисобот</w:t>
      </w:r>
      <w:r w:rsidRPr="0077119A">
        <w:rPr>
          <w:rFonts w:eastAsia="Arial Unicode MS"/>
          <w:noProof/>
        </w:rPr>
        <w:t xml:space="preserve"> </w:t>
      </w:r>
      <w:r w:rsidRPr="0077119A">
        <w:rPr>
          <w:rFonts w:eastAsia="Arial Unicode MS"/>
        </w:rPr>
        <w:t>оид ба кормандон</w:t>
      </w:r>
      <w:r w:rsidRPr="0077119A">
        <w:rPr>
          <w:rFonts w:eastAsia="Arial Unicode MS"/>
          <w:noProof/>
        </w:rPr>
        <w:t xml:space="preserve"> </w:t>
      </w:r>
      <w:r w:rsidRPr="0077119A">
        <w:rPr>
          <w:rFonts w:eastAsia="Arial Unicode MS"/>
        </w:rPr>
        <w:t xml:space="preserve">25 </w:t>
      </w:r>
      <w:r w:rsidRPr="0077119A">
        <w:rPr>
          <w:rFonts w:eastAsia="Arial Unicode MS"/>
          <w:noProof/>
        </w:rPr>
        <w:t>сол аст</w:t>
      </w:r>
      <w:r w:rsidRPr="0077119A">
        <w:t>; $</w:t>
      </w:r>
      <w:r w:rsidRPr="0077119A">
        <w:rPr>
          <w:lang w:val="en-US"/>
        </w:rPr>
        <w:t>C</w:t>
      </w:r>
      <w:r w:rsidRPr="0077119A">
        <w:t xml:space="preserve">) </w:t>
      </w:r>
      <w:r w:rsidRPr="0077119A">
        <w:rPr>
          <w:rFonts w:eastAsia="Arial Unicode MS"/>
          <w:noProof/>
        </w:rPr>
        <w:t>Мўҳлати нигоҳдории ҳуҷҷатҳои</w:t>
      </w:r>
      <w:r w:rsidRPr="0077119A">
        <w:rPr>
          <w:rFonts w:eastAsia="Arial Unicode MS"/>
        </w:rPr>
        <w:t xml:space="preserve"> ҳисобот</w:t>
      </w:r>
      <w:r w:rsidRPr="0077119A">
        <w:rPr>
          <w:rFonts w:eastAsia="Arial Unicode MS"/>
          <w:noProof/>
        </w:rPr>
        <w:t xml:space="preserve"> </w:t>
      </w:r>
      <w:r w:rsidRPr="0077119A">
        <w:rPr>
          <w:rFonts w:eastAsia="Arial Unicode MS"/>
        </w:rPr>
        <w:t xml:space="preserve">оид ба кормандон 2 </w:t>
      </w:r>
      <w:r w:rsidRPr="0077119A">
        <w:rPr>
          <w:rFonts w:eastAsia="Arial Unicode MS"/>
          <w:noProof/>
        </w:rPr>
        <w:t>сол аст</w:t>
      </w:r>
      <w:r w:rsidRPr="0077119A">
        <w:t>; $</w:t>
      </w:r>
      <w:r w:rsidRPr="0077119A">
        <w:rPr>
          <w:lang w:val="en-US"/>
        </w:rPr>
        <w:t>D</w:t>
      </w:r>
      <w:r w:rsidRPr="0077119A">
        <w:t xml:space="preserve">) </w:t>
      </w:r>
      <w:r w:rsidRPr="0077119A">
        <w:rPr>
          <w:rFonts w:eastAsia="Arial Unicode MS"/>
          <w:noProof/>
        </w:rPr>
        <w:t>Мўҳлати нигоҳдории ҳуҷҷатҳои</w:t>
      </w:r>
      <w:r w:rsidRPr="0077119A">
        <w:rPr>
          <w:rFonts w:eastAsia="Arial Unicode MS"/>
        </w:rPr>
        <w:t xml:space="preserve"> ҳисобот</w:t>
      </w:r>
      <w:r w:rsidRPr="0077119A">
        <w:rPr>
          <w:rFonts w:eastAsia="Arial Unicode MS"/>
          <w:noProof/>
        </w:rPr>
        <w:t xml:space="preserve"> </w:t>
      </w:r>
      <w:r w:rsidRPr="0077119A">
        <w:rPr>
          <w:rFonts w:eastAsia="Arial Unicode MS"/>
        </w:rPr>
        <w:t xml:space="preserve">оид ба кормандон то 10 </w:t>
      </w:r>
      <w:r w:rsidRPr="0077119A">
        <w:rPr>
          <w:rFonts w:eastAsia="Arial Unicode MS"/>
          <w:noProof/>
        </w:rPr>
        <w:t>сол аст</w:t>
      </w:r>
      <w:r w:rsidRPr="0077119A">
        <w:t>; $</w:t>
      </w:r>
      <w:r w:rsidRPr="0077119A">
        <w:rPr>
          <w:lang w:val="en-US"/>
        </w:rPr>
        <w:t>E</w:t>
      </w:r>
      <w:r w:rsidRPr="0077119A">
        <w:t xml:space="preserve">) </w:t>
      </w:r>
      <w:r w:rsidRPr="0077119A">
        <w:rPr>
          <w:rFonts w:eastAsia="Arial Unicode MS"/>
          <w:noProof/>
        </w:rPr>
        <w:t>Мўҳлати нигоҳдории ҳуҷҷатҳои</w:t>
      </w:r>
      <w:r w:rsidRPr="0077119A">
        <w:rPr>
          <w:rFonts w:eastAsia="Arial Unicode MS"/>
        </w:rPr>
        <w:t xml:space="preserve"> ҳисобот</w:t>
      </w:r>
      <w:r w:rsidRPr="0077119A">
        <w:rPr>
          <w:rFonts w:eastAsia="Arial Unicode MS"/>
          <w:noProof/>
        </w:rPr>
        <w:t xml:space="preserve"> </w:t>
      </w:r>
      <w:r w:rsidRPr="0077119A">
        <w:rPr>
          <w:rFonts w:eastAsia="Arial Unicode MS"/>
        </w:rPr>
        <w:t>оид ба кормандон то</w:t>
      </w:r>
      <w:r w:rsidRPr="0077119A">
        <w:rPr>
          <w:rFonts w:eastAsia="Arial Unicode MS"/>
          <w:noProof/>
        </w:rPr>
        <w:t xml:space="preserve"> </w:t>
      </w:r>
      <w:r w:rsidRPr="0077119A">
        <w:rPr>
          <w:rFonts w:eastAsia="Arial Unicode MS"/>
        </w:rPr>
        <w:t xml:space="preserve">3 </w:t>
      </w:r>
      <w:r w:rsidRPr="0077119A">
        <w:rPr>
          <w:rFonts w:eastAsia="Arial Unicode MS"/>
          <w:noProof/>
        </w:rPr>
        <w:t>сол аст</w:t>
      </w:r>
      <w:r w:rsidRPr="0077119A">
        <w:t>;</w:t>
      </w:r>
    </w:p>
    <w:p w:rsidR="001959DC" w:rsidRPr="0077119A" w:rsidRDefault="001959DC" w:rsidP="001959DC">
      <w:pPr>
        <w:jc w:val="both"/>
        <w:rPr>
          <w:b/>
        </w:rPr>
      </w:pPr>
    </w:p>
    <w:p w:rsidR="001959DC" w:rsidRPr="0077119A" w:rsidRDefault="001959DC" w:rsidP="001959DC">
      <w:pPr>
        <w:jc w:val="both"/>
        <w:rPr>
          <w:b/>
        </w:rPr>
      </w:pPr>
      <w:r w:rsidRPr="0077119A">
        <w:rPr>
          <w:b/>
        </w:rPr>
        <w:t>@45.</w:t>
      </w:r>
    </w:p>
    <w:p w:rsidR="001959DC" w:rsidRPr="0077119A" w:rsidRDefault="001959DC" w:rsidP="001959DC">
      <w:pPr>
        <w:jc w:val="both"/>
        <w:rPr>
          <w:b/>
        </w:rPr>
      </w:pPr>
      <w:r w:rsidRPr="0077119A">
        <w:rPr>
          <w:b/>
        </w:rPr>
        <w:t>Активӣ будани счётро чӣ тавр муайян мекунанд?</w:t>
      </w:r>
    </w:p>
    <w:p w:rsidR="001959DC" w:rsidRPr="0077119A" w:rsidRDefault="001959DC" w:rsidP="001959DC">
      <w:pPr>
        <w:jc w:val="both"/>
      </w:pPr>
      <w:r w:rsidRPr="0077119A">
        <w:rPr>
          <w:lang w:val="tt-RU"/>
        </w:rPr>
        <w:t xml:space="preserve">$A) </w:t>
      </w:r>
      <w:r w:rsidRPr="0077119A">
        <w:t xml:space="preserve">аз рӯйи мундариҷаи иқтисодӣ, қисми активи баланс, бақияи дебетӣ; </w:t>
      </w:r>
      <w:r w:rsidRPr="0077119A">
        <w:rPr>
          <w:lang w:val="tt-RU"/>
        </w:rPr>
        <w:t xml:space="preserve">$B) </w:t>
      </w:r>
      <w:r w:rsidRPr="0077119A">
        <w:t xml:space="preserve">аз рӯйи журнал- ордерҳо, ведомостҳои ёрирасон, баланс; </w:t>
      </w:r>
      <w:r w:rsidRPr="0077119A">
        <w:rPr>
          <w:lang w:val="tt-RU"/>
        </w:rPr>
        <w:t xml:space="preserve">$C) </w:t>
      </w:r>
      <w:r w:rsidRPr="0077119A">
        <w:t xml:space="preserve">аз рӯйи ҳисобот, аз рӯйи нақшаи счётҳои ҳисобгирии бухгалтерӣ, аз рӯйи номгӯи счётҳои аналитикӣ; </w:t>
      </w:r>
      <w:r w:rsidRPr="0077119A">
        <w:rPr>
          <w:lang w:val="tt-RU"/>
        </w:rPr>
        <w:t xml:space="preserve">$D) </w:t>
      </w:r>
      <w:r w:rsidRPr="0077119A">
        <w:t xml:space="preserve">аз рӯйи алоқамандии байни счётҳои куллӣ ва ҷузъӣ, ведомостҳои гардишӣ ва шахматӣ; </w:t>
      </w:r>
      <w:r w:rsidRPr="0077119A">
        <w:rPr>
          <w:lang w:val="tt-RU"/>
        </w:rPr>
        <w:t xml:space="preserve">$E) </w:t>
      </w:r>
      <w:r w:rsidRPr="0077119A">
        <w:t>аз рӯйи хоҳиш;</w:t>
      </w:r>
    </w:p>
    <w:p w:rsidR="001959DC" w:rsidRPr="0077119A" w:rsidRDefault="001959DC" w:rsidP="001959DC">
      <w:pPr>
        <w:jc w:val="both"/>
        <w:rPr>
          <w:b/>
        </w:rPr>
      </w:pPr>
    </w:p>
    <w:p w:rsidR="001959DC" w:rsidRPr="0077119A" w:rsidRDefault="001959DC" w:rsidP="001959DC">
      <w:pPr>
        <w:jc w:val="both"/>
        <w:rPr>
          <w:b/>
        </w:rPr>
      </w:pPr>
      <w:r w:rsidRPr="0077119A">
        <w:rPr>
          <w:b/>
        </w:rPr>
        <w:t>@46.</w:t>
      </w:r>
    </w:p>
    <w:p w:rsidR="001959DC" w:rsidRPr="0077119A" w:rsidRDefault="001959DC" w:rsidP="001959DC">
      <w:pPr>
        <w:jc w:val="both"/>
        <w:rPr>
          <w:b/>
        </w:rPr>
      </w:pPr>
      <w:r w:rsidRPr="0077119A">
        <w:rPr>
          <w:b/>
        </w:rPr>
        <w:t>Пассивӣ будани счётро чӣ тавр муайян мекунанд?</w:t>
      </w:r>
    </w:p>
    <w:p w:rsidR="001959DC" w:rsidRPr="0077119A" w:rsidRDefault="001959DC" w:rsidP="001959DC">
      <w:pPr>
        <w:jc w:val="both"/>
      </w:pPr>
      <w:r w:rsidRPr="0077119A">
        <w:rPr>
          <w:lang w:val="tt-RU"/>
        </w:rPr>
        <w:t xml:space="preserve">$A) </w:t>
      </w:r>
      <w:r w:rsidRPr="0077119A">
        <w:t xml:space="preserve">аз рӯйи таъиноти счёт, гардиши кредитӣ, қисми пассиви баланс; </w:t>
      </w:r>
      <w:r w:rsidRPr="0077119A">
        <w:rPr>
          <w:lang w:val="tt-RU"/>
        </w:rPr>
        <w:t xml:space="preserve">$B) </w:t>
      </w:r>
      <w:r w:rsidRPr="0077119A">
        <w:t xml:space="preserve">аз рӯйи бақияи кредитӣ, аз рӯйи мазмуни иқтисодӣ, гардиши дебетӣ; </w:t>
      </w:r>
      <w:r w:rsidRPr="0077119A">
        <w:rPr>
          <w:lang w:val="tt-RU"/>
        </w:rPr>
        <w:t xml:space="preserve">$C) </w:t>
      </w:r>
      <w:r w:rsidRPr="0077119A">
        <w:t xml:space="preserve">аз рӯйи китоби калон, ведомости гардишӣ, қисми активи баланс; </w:t>
      </w:r>
      <w:r w:rsidRPr="0077119A">
        <w:rPr>
          <w:lang w:val="tt-RU"/>
        </w:rPr>
        <w:t xml:space="preserve">$D) </w:t>
      </w:r>
      <w:r w:rsidRPr="0077119A">
        <w:t xml:space="preserve">аз рӯйи сарчашмаҳои ташкилкунии амвол, қисмати пассиви баланс, бақияи кредитӣ; </w:t>
      </w:r>
      <w:r w:rsidRPr="0077119A">
        <w:rPr>
          <w:lang w:val="tt-RU"/>
        </w:rPr>
        <w:t xml:space="preserve">$E) </w:t>
      </w:r>
      <w:r w:rsidRPr="0077119A">
        <w:t>аз рӯйи ҳамаи аломатҳои дар боло зикршуда;</w:t>
      </w:r>
    </w:p>
    <w:p w:rsidR="001959DC" w:rsidRPr="0077119A" w:rsidRDefault="001959DC" w:rsidP="001959DC">
      <w:pPr>
        <w:jc w:val="both"/>
        <w:rPr>
          <w:b/>
        </w:rPr>
      </w:pPr>
    </w:p>
    <w:p w:rsidR="001959DC" w:rsidRPr="0077119A" w:rsidRDefault="001959DC" w:rsidP="001959DC">
      <w:pPr>
        <w:jc w:val="both"/>
        <w:rPr>
          <w:b/>
        </w:rPr>
      </w:pPr>
      <w:r w:rsidRPr="0077119A">
        <w:rPr>
          <w:b/>
        </w:rPr>
        <w:t>@47.</w:t>
      </w:r>
    </w:p>
    <w:p w:rsidR="001959DC" w:rsidRPr="0077119A" w:rsidRDefault="001959DC" w:rsidP="001959DC">
      <w:pPr>
        <w:jc w:val="both"/>
        <w:rPr>
          <w:b/>
        </w:rPr>
      </w:pPr>
      <w:r w:rsidRPr="0077119A">
        <w:rPr>
          <w:b/>
        </w:rPr>
        <w:t>Алоқамандии миёни счётҳои ҳисобгирии бухгалтерӣ ва баланс дар чист?</w:t>
      </w:r>
    </w:p>
    <w:p w:rsidR="001959DC" w:rsidRPr="0077119A" w:rsidRDefault="001959DC" w:rsidP="001959DC">
      <w:pPr>
        <w:jc w:val="both"/>
      </w:pPr>
      <w:r w:rsidRPr="0077119A">
        <w:rPr>
          <w:lang w:val="tt-RU"/>
        </w:rPr>
        <w:t xml:space="preserve">$A) </w:t>
      </w:r>
      <w:r w:rsidRPr="0077119A">
        <w:t xml:space="preserve">дар асоси счётҳои ҳисобгирии бухгалтерӣ моддаҳои баланс кушода мешаванд; </w:t>
      </w:r>
      <w:r w:rsidRPr="0077119A">
        <w:rPr>
          <w:lang w:val="tt-RU"/>
        </w:rPr>
        <w:t xml:space="preserve">$B) </w:t>
      </w:r>
      <w:r w:rsidRPr="0077119A">
        <w:t xml:space="preserve">дар асоси гардишҳои дебетӣ ва кредитии счётҳои баҳисобгирии бухгалтерӣ баланс тартиб дода мешавад; </w:t>
      </w:r>
      <w:r w:rsidRPr="0077119A">
        <w:rPr>
          <w:lang w:val="tt-RU"/>
        </w:rPr>
        <w:t xml:space="preserve">$C) </w:t>
      </w:r>
      <w:r w:rsidRPr="0077119A">
        <w:t xml:space="preserve">счётҳои ҳисобгирии бухгалтерӣ ва моддаҳои баланс тағйироти ҷориро дар ҳайати амволи корхона нишон медиҳанд; </w:t>
      </w:r>
      <w:r w:rsidRPr="0077119A">
        <w:rPr>
          <w:lang w:val="tt-RU"/>
        </w:rPr>
        <w:t xml:space="preserve">$D) </w:t>
      </w:r>
      <w:r w:rsidRPr="0077119A">
        <w:t xml:space="preserve">счётҳои ҳисобгирии бухгалтерии ба моддаҳои баланс бурда мешаванд; </w:t>
      </w:r>
      <w:r w:rsidRPr="0077119A">
        <w:rPr>
          <w:lang w:val="tt-RU"/>
        </w:rPr>
        <w:t xml:space="preserve">$E) </w:t>
      </w:r>
      <w:r w:rsidRPr="0077119A">
        <w:t>аз рӯйи бақияҳои моддаҳои баланс счётҳои ҳисобгирии бухгалтерӣ кушода мешаванд ва дар асоси бақияи счётҳои ҳисобгирии бухгалтерӣ баланс тартиб дода мешавад;</w:t>
      </w:r>
    </w:p>
    <w:p w:rsidR="001959DC" w:rsidRPr="0077119A" w:rsidRDefault="001959DC" w:rsidP="001959DC">
      <w:pPr>
        <w:jc w:val="both"/>
        <w:rPr>
          <w:b/>
        </w:rPr>
      </w:pPr>
    </w:p>
    <w:p w:rsidR="001959DC" w:rsidRPr="0077119A" w:rsidRDefault="001959DC" w:rsidP="001959DC">
      <w:pPr>
        <w:jc w:val="both"/>
        <w:rPr>
          <w:b/>
        </w:rPr>
      </w:pPr>
      <w:r w:rsidRPr="0077119A">
        <w:rPr>
          <w:b/>
        </w:rPr>
        <w:t>@48.</w:t>
      </w:r>
    </w:p>
    <w:p w:rsidR="001959DC" w:rsidRPr="0077119A" w:rsidRDefault="001959DC" w:rsidP="001959DC">
      <w:pPr>
        <w:jc w:val="both"/>
        <w:rPr>
          <w:b/>
          <w:lang w:val="tg-Cyrl-TJ"/>
        </w:rPr>
      </w:pPr>
      <w:r w:rsidRPr="0077119A">
        <w:rPr>
          <w:b/>
          <w:lang w:val="tg-Cyrl-TJ"/>
        </w:rPr>
        <w:t>Принсипҳои асосии ҳисобгирии бухгалтерӣ кадомҳоянд?</w:t>
      </w:r>
    </w:p>
    <w:p w:rsidR="001959DC" w:rsidRPr="0077119A" w:rsidRDefault="001959DC" w:rsidP="001959DC">
      <w:pPr>
        <w:jc w:val="both"/>
        <w:rPr>
          <w:lang w:val="tg-Cyrl-TJ"/>
        </w:rPr>
      </w:pPr>
      <w:r w:rsidRPr="0077119A">
        <w:rPr>
          <w:lang w:val="tt-RU"/>
        </w:rPr>
        <w:t xml:space="preserve">$A) </w:t>
      </w:r>
      <w:r w:rsidRPr="0077119A">
        <w:rPr>
          <w:lang w:val="tg-Cyrl-TJ"/>
        </w:rPr>
        <w:t xml:space="preserve">маҳсурият, даврият, арзишӣ, қобили қабул; </w:t>
      </w:r>
      <w:r w:rsidRPr="0077119A">
        <w:rPr>
          <w:lang w:val="tt-RU"/>
        </w:rPr>
        <w:t xml:space="preserve">$B) </w:t>
      </w:r>
      <w:r w:rsidRPr="0077119A">
        <w:rPr>
          <w:lang w:val="tg-Cyrl-TJ"/>
        </w:rPr>
        <w:t xml:space="preserve">маҳсурият, навишти дутарафа, қобили қабул; </w:t>
      </w:r>
      <w:r w:rsidRPr="0077119A">
        <w:rPr>
          <w:lang w:val="tt-RU"/>
        </w:rPr>
        <w:t xml:space="preserve">$C) </w:t>
      </w:r>
      <w:r w:rsidRPr="0077119A">
        <w:rPr>
          <w:lang w:val="tg-Cyrl-TJ"/>
        </w:rPr>
        <w:t xml:space="preserve">маҳсурият навишти дутарафа, арзишӣ, қобили қабул, ҳисобкунӣ, мулоҳизакорӣ; </w:t>
      </w:r>
      <w:r w:rsidRPr="0077119A">
        <w:rPr>
          <w:lang w:val="tt-RU"/>
        </w:rPr>
        <w:t xml:space="preserve">$D) </w:t>
      </w:r>
      <w:r w:rsidRPr="0077119A">
        <w:rPr>
          <w:lang w:val="tg-Cyrl-TJ"/>
        </w:rPr>
        <w:t xml:space="preserve">боэътимодӣ, ҳақиқӣ; </w:t>
      </w:r>
      <w:r w:rsidRPr="0077119A">
        <w:rPr>
          <w:lang w:val="tt-RU"/>
        </w:rPr>
        <w:t xml:space="preserve">$E) </w:t>
      </w:r>
      <w:r w:rsidRPr="0077119A">
        <w:rPr>
          <w:lang w:val="tg-Cyrl-TJ"/>
        </w:rPr>
        <w:t>ҳаққоният, ҳисобкунӣ, қобили қабул, даврият;</w:t>
      </w:r>
    </w:p>
    <w:p w:rsidR="001959DC" w:rsidRPr="0077119A" w:rsidRDefault="001959DC" w:rsidP="001959DC">
      <w:pPr>
        <w:jc w:val="both"/>
        <w:rPr>
          <w:b/>
          <w:lang w:val="tg-Cyrl-TJ"/>
        </w:rPr>
      </w:pPr>
    </w:p>
    <w:p w:rsidR="001959DC" w:rsidRPr="0077119A" w:rsidRDefault="001959DC" w:rsidP="001959DC">
      <w:pPr>
        <w:jc w:val="both"/>
        <w:rPr>
          <w:b/>
        </w:rPr>
      </w:pPr>
      <w:r w:rsidRPr="0077119A">
        <w:rPr>
          <w:b/>
        </w:rPr>
        <w:t>@49.</w:t>
      </w:r>
    </w:p>
    <w:p w:rsidR="001959DC" w:rsidRPr="0077119A" w:rsidRDefault="001959DC" w:rsidP="001959DC">
      <w:pPr>
        <w:jc w:val="both"/>
        <w:rPr>
          <w:b/>
        </w:rPr>
      </w:pPr>
      <w:r w:rsidRPr="0077119A">
        <w:rPr>
          <w:b/>
        </w:rPr>
        <w:t>Тартиби навишти дурустро дар счёти активӣ муайян кунед;</w:t>
      </w:r>
    </w:p>
    <w:p w:rsidR="001959DC" w:rsidRPr="0077119A" w:rsidRDefault="001959DC" w:rsidP="001959DC">
      <w:pPr>
        <w:jc w:val="both"/>
      </w:pPr>
      <w:r w:rsidRPr="0077119A">
        <w:rPr>
          <w:lang w:val="tt-RU"/>
        </w:rPr>
        <w:t xml:space="preserve">$A) </w:t>
      </w:r>
      <w:r w:rsidRPr="0077119A">
        <w:t xml:space="preserve">дар счёти активӣ бақияи аввал дар қисми кредит, зиёдшавии маблағи объекти баҳисобгирифташаванда - дар дебет, камшавиаш - дар кредит навишта мешавад; </w:t>
      </w:r>
      <w:r w:rsidRPr="0077119A">
        <w:rPr>
          <w:lang w:val="tt-RU"/>
        </w:rPr>
        <w:t xml:space="preserve">$B) </w:t>
      </w:r>
      <w:r w:rsidRPr="0077119A">
        <w:t xml:space="preserve">дар счёти активӣ бақияи аввал дар қисми дебет, зиёдшавии маблағи объекти баҳисобгирифташаванда - дар дебет, камшавиаш – дар кредит навишта мешавад; </w:t>
      </w:r>
      <w:r w:rsidRPr="0077119A">
        <w:rPr>
          <w:lang w:val="tt-RU"/>
        </w:rPr>
        <w:t xml:space="preserve">$C) </w:t>
      </w:r>
      <w:r w:rsidRPr="0077119A">
        <w:t xml:space="preserve">дар счёти активӣ бақияи аввал дар қисми кредит, камшавии маблағи объекти баҳисобгирифташаванда- дар дебет, зиёдшавиаш – дар кредит навишта мешавад; </w:t>
      </w:r>
      <w:r w:rsidRPr="0077119A">
        <w:rPr>
          <w:lang w:val="tt-RU"/>
        </w:rPr>
        <w:t xml:space="preserve">$D) </w:t>
      </w:r>
      <w:r w:rsidRPr="0077119A">
        <w:t xml:space="preserve">дар счёти активӣ бақияи аввал дар қисми кредит, зиёдшавии маблағи объекти баҳисобгирифташаванда - дар дебет, камшавиаш – дар кредит навишта мешавад; </w:t>
      </w:r>
      <w:r w:rsidRPr="0077119A">
        <w:rPr>
          <w:lang w:val="tt-RU"/>
        </w:rPr>
        <w:t xml:space="preserve">$E) </w:t>
      </w:r>
      <w:r w:rsidRPr="0077119A">
        <w:t>дар счёти активӣ бақияи аввал дар қисми дебет, зиёдшавии маблағи объекти баҳисобгирифташаванда - дар дебет, камшавиаш – дар дебет навишта мешавад;</w:t>
      </w:r>
    </w:p>
    <w:p w:rsidR="001959DC" w:rsidRPr="0077119A" w:rsidRDefault="001959DC" w:rsidP="001959DC">
      <w:pPr>
        <w:jc w:val="both"/>
        <w:rPr>
          <w:b/>
        </w:rPr>
      </w:pPr>
    </w:p>
    <w:p w:rsidR="001959DC" w:rsidRPr="0077119A" w:rsidRDefault="001959DC" w:rsidP="001959DC">
      <w:pPr>
        <w:jc w:val="both"/>
        <w:rPr>
          <w:b/>
        </w:rPr>
      </w:pPr>
      <w:r w:rsidRPr="0077119A">
        <w:rPr>
          <w:b/>
        </w:rPr>
        <w:t>@50.</w:t>
      </w:r>
    </w:p>
    <w:p w:rsidR="001959DC" w:rsidRPr="0077119A" w:rsidRDefault="001959DC" w:rsidP="001959DC">
      <w:pPr>
        <w:jc w:val="both"/>
        <w:rPr>
          <w:b/>
        </w:rPr>
      </w:pPr>
      <w:r w:rsidRPr="0077119A">
        <w:rPr>
          <w:b/>
        </w:rPr>
        <w:t>Бақияи ниҳоӣ дар счётҳои активӣ чӣ гуна муайян карда мешавад?</w:t>
      </w:r>
    </w:p>
    <w:p w:rsidR="001959DC" w:rsidRPr="0077119A" w:rsidRDefault="001959DC" w:rsidP="001959DC">
      <w:pPr>
        <w:jc w:val="both"/>
      </w:pPr>
      <w:r w:rsidRPr="0077119A">
        <w:rPr>
          <w:lang w:val="tt-RU"/>
        </w:rPr>
        <w:t xml:space="preserve">$A) </w:t>
      </w:r>
      <w:r w:rsidRPr="0077119A">
        <w:t xml:space="preserve">аз гадиши кредитӣ гардиши дебетӣ тарҳ карда мешавад; </w:t>
      </w:r>
      <w:r w:rsidRPr="0077119A">
        <w:rPr>
          <w:lang w:val="tt-RU"/>
        </w:rPr>
        <w:t xml:space="preserve">$B) </w:t>
      </w:r>
      <w:r w:rsidRPr="0077119A">
        <w:t xml:space="preserve">бақияи аввал ҷамъи гардиши дебетӣ ва ҷамъи гардиши кредитӣ; </w:t>
      </w:r>
      <w:r w:rsidRPr="0077119A">
        <w:rPr>
          <w:lang w:val="tt-RU"/>
        </w:rPr>
        <w:t xml:space="preserve">$C) </w:t>
      </w:r>
      <w:r w:rsidRPr="0077119A">
        <w:t xml:space="preserve">аз гардиши кредитӣ гадиши дебетӣ тарҳ карда мешавад; </w:t>
      </w:r>
      <w:r w:rsidRPr="0077119A">
        <w:rPr>
          <w:lang w:val="tt-RU"/>
        </w:rPr>
        <w:t xml:space="preserve">$D) </w:t>
      </w:r>
      <w:r w:rsidRPr="0077119A">
        <w:t xml:space="preserve">ба бақияи аввал гардиши дебетӣ ҷамъ ва гардиши кредитӣ тарҳ карда мешавад; </w:t>
      </w:r>
      <w:r w:rsidRPr="0077119A">
        <w:rPr>
          <w:lang w:val="tt-RU"/>
        </w:rPr>
        <w:t xml:space="preserve">$E) </w:t>
      </w:r>
      <w:r w:rsidRPr="0077119A">
        <w:t>аз бақияи аввал гардиши дебетӣ тарҳ вагардиши кредитӣ ҷамъ карда мешавад;</w:t>
      </w:r>
    </w:p>
    <w:p w:rsidR="001959DC" w:rsidRPr="0077119A" w:rsidRDefault="001959DC" w:rsidP="001959DC">
      <w:pPr>
        <w:jc w:val="both"/>
        <w:rPr>
          <w:b/>
        </w:rPr>
      </w:pPr>
    </w:p>
    <w:p w:rsidR="001959DC" w:rsidRPr="0077119A" w:rsidRDefault="001959DC" w:rsidP="001959DC">
      <w:pPr>
        <w:jc w:val="both"/>
        <w:rPr>
          <w:b/>
        </w:rPr>
      </w:pPr>
      <w:r w:rsidRPr="0077119A">
        <w:rPr>
          <w:b/>
        </w:rPr>
        <w:t>@51.</w:t>
      </w:r>
    </w:p>
    <w:p w:rsidR="001959DC" w:rsidRPr="0077119A" w:rsidRDefault="001959DC" w:rsidP="001959DC">
      <w:pPr>
        <w:jc w:val="both"/>
        <w:rPr>
          <w:b/>
        </w:rPr>
      </w:pPr>
      <w:r w:rsidRPr="0077119A">
        <w:rPr>
          <w:b/>
        </w:rPr>
        <w:t>Бақияи ниҳоӣ дар счётҳои пассивӣ чӣ гуна муайян карда мешавад?</w:t>
      </w:r>
    </w:p>
    <w:p w:rsidR="001959DC" w:rsidRPr="0077119A" w:rsidRDefault="001959DC" w:rsidP="001959DC">
      <w:pPr>
        <w:jc w:val="both"/>
      </w:pPr>
      <w:r w:rsidRPr="0077119A">
        <w:rPr>
          <w:lang w:val="tt-RU"/>
        </w:rPr>
        <w:t xml:space="preserve">$A) </w:t>
      </w:r>
      <w:r w:rsidRPr="0077119A">
        <w:t xml:space="preserve">ба бақияи кредитии аввал гардиши кредитӣ ҷамъ карда шуда гардиши дебетӣ тарҳ карда мешавад; </w:t>
      </w:r>
      <w:r w:rsidRPr="0077119A">
        <w:rPr>
          <w:lang w:val="tt-RU"/>
        </w:rPr>
        <w:t xml:space="preserve">$B) </w:t>
      </w:r>
      <w:r w:rsidRPr="0077119A">
        <w:t xml:space="preserve">ба бақияи кредитии аввал гардиши дебетӣ ҷамъ карда шуда, гардиши кредитӣ тарҳ карда мешавад; </w:t>
      </w:r>
      <w:r w:rsidRPr="0077119A">
        <w:rPr>
          <w:lang w:val="tt-RU"/>
        </w:rPr>
        <w:t xml:space="preserve">$C) </w:t>
      </w:r>
      <w:r w:rsidRPr="0077119A">
        <w:t xml:space="preserve">аз гардиши кредитӣ гардиши дебетӣ тарҳ карда мешавад; </w:t>
      </w:r>
      <w:r w:rsidRPr="0077119A">
        <w:rPr>
          <w:lang w:val="tt-RU"/>
        </w:rPr>
        <w:t xml:space="preserve">$D) </w:t>
      </w:r>
      <w:r w:rsidRPr="0077119A">
        <w:t xml:space="preserve">ба бақияи аввал гардиши кредитӣ ҷамъ карда шуда, гардиши дебетӣ низ ҷамъ карда мешавад; </w:t>
      </w:r>
      <w:r w:rsidRPr="0077119A">
        <w:rPr>
          <w:lang w:val="tt-RU"/>
        </w:rPr>
        <w:t xml:space="preserve">$E) </w:t>
      </w:r>
      <w:r w:rsidRPr="0077119A">
        <w:t>ба гардиши дебетӣ гардиши дебетӣ ҷамъ карда мешавад;</w:t>
      </w:r>
    </w:p>
    <w:p w:rsidR="001959DC" w:rsidRPr="0077119A" w:rsidRDefault="001959DC" w:rsidP="001959DC">
      <w:pPr>
        <w:jc w:val="both"/>
        <w:rPr>
          <w:b/>
        </w:rPr>
      </w:pPr>
    </w:p>
    <w:p w:rsidR="001959DC" w:rsidRPr="0077119A" w:rsidRDefault="001959DC" w:rsidP="001959DC">
      <w:pPr>
        <w:jc w:val="both"/>
        <w:rPr>
          <w:b/>
        </w:rPr>
      </w:pPr>
      <w:r w:rsidRPr="0077119A">
        <w:rPr>
          <w:b/>
        </w:rPr>
        <w:t>@52.</w:t>
      </w:r>
    </w:p>
    <w:p w:rsidR="001959DC" w:rsidRPr="0077119A" w:rsidRDefault="001959DC" w:rsidP="001959DC">
      <w:pPr>
        <w:jc w:val="both"/>
        <w:rPr>
          <w:b/>
        </w:rPr>
      </w:pPr>
      <w:r w:rsidRPr="0077119A">
        <w:rPr>
          <w:b/>
        </w:rPr>
        <w:t>Таъиноти асосии ведомостҳои гардишӣ дар чист?</w:t>
      </w:r>
    </w:p>
    <w:p w:rsidR="001959DC" w:rsidRPr="0077119A" w:rsidRDefault="001959DC" w:rsidP="001959DC">
      <w:pPr>
        <w:jc w:val="both"/>
      </w:pPr>
      <w:r w:rsidRPr="0077119A">
        <w:rPr>
          <w:lang w:val="tt-RU"/>
        </w:rPr>
        <w:t xml:space="preserve">$A) </w:t>
      </w:r>
      <w:r w:rsidRPr="0077119A">
        <w:t xml:space="preserve">дар давраи муайян ҷамъбасткунии суммаи гардтишҳо ва бақияҳо аз рӯи ҳамаи счётҳои куллӣ барои тартибдиҳии баланс ва шиносоии умӯмӣ бо ҳайат ва тағиротҳои амволи корхна; </w:t>
      </w:r>
      <w:r w:rsidRPr="0077119A">
        <w:rPr>
          <w:lang w:val="tt-RU"/>
        </w:rPr>
        <w:t xml:space="preserve">$B) </w:t>
      </w:r>
      <w:r w:rsidRPr="0077119A">
        <w:t xml:space="preserve">барқарор намудани назорат аз болои дуруст бароҳмонии ҳисобгирии бухгалтерӣ; </w:t>
      </w:r>
      <w:r w:rsidRPr="0077119A">
        <w:rPr>
          <w:lang w:val="tt-RU"/>
        </w:rPr>
        <w:t xml:space="preserve">$C) </w:t>
      </w:r>
      <w:r w:rsidRPr="0077119A">
        <w:t xml:space="preserve">ҷамъбасткунии маълумоти ҳисобгирии бухгалтерӣ барои шиносоии умӯмӣ бо амволи корхона; </w:t>
      </w:r>
      <w:r w:rsidRPr="0077119A">
        <w:rPr>
          <w:lang w:val="tt-RU"/>
        </w:rPr>
        <w:t xml:space="preserve">$D) </w:t>
      </w:r>
      <w:r w:rsidRPr="0077119A">
        <w:t xml:space="preserve">бадастории маводи зарурӣ барои тартибдиҳии ҳисобот; </w:t>
      </w:r>
      <w:r w:rsidRPr="0077119A">
        <w:rPr>
          <w:lang w:val="tt-RU"/>
        </w:rPr>
        <w:t xml:space="preserve">$E) </w:t>
      </w:r>
      <w:r w:rsidRPr="0077119A">
        <w:t>муайянкунии бузургии гардиши счётҳо;</w:t>
      </w:r>
    </w:p>
    <w:p w:rsidR="001959DC" w:rsidRPr="0077119A" w:rsidRDefault="001959DC" w:rsidP="001959DC">
      <w:pPr>
        <w:jc w:val="both"/>
        <w:rPr>
          <w:b/>
        </w:rPr>
      </w:pPr>
    </w:p>
    <w:p w:rsidR="001959DC" w:rsidRPr="0077119A" w:rsidRDefault="001959DC" w:rsidP="001959DC">
      <w:pPr>
        <w:jc w:val="both"/>
        <w:rPr>
          <w:b/>
        </w:rPr>
      </w:pPr>
      <w:r w:rsidRPr="0077119A">
        <w:rPr>
          <w:b/>
        </w:rPr>
        <w:t>@53.</w:t>
      </w:r>
    </w:p>
    <w:p w:rsidR="001959DC" w:rsidRPr="0077119A" w:rsidRDefault="001959DC" w:rsidP="001959DC">
      <w:pPr>
        <w:jc w:val="both"/>
        <w:rPr>
          <w:b/>
          <w:lang w:val="tg-Cyrl-TJ"/>
        </w:rPr>
      </w:pPr>
      <w:r w:rsidRPr="0077119A">
        <w:rPr>
          <w:b/>
          <w:lang w:val="tg-Cyrl-TJ"/>
        </w:rPr>
        <w:t>Кадоме аз ҳуҷҷатҳои зерин тасдиккунандаи вақти дар сафари хизматӣ будани корманд мебошад?</w:t>
      </w:r>
    </w:p>
    <w:p w:rsidR="001959DC" w:rsidRPr="0077119A" w:rsidRDefault="001959DC" w:rsidP="001959DC">
      <w:pPr>
        <w:jc w:val="both"/>
        <w:rPr>
          <w:lang w:val="tg-Cyrl-TJ"/>
        </w:rPr>
      </w:pPr>
      <w:r w:rsidRPr="0077119A">
        <w:rPr>
          <w:lang w:val="tg-Cyrl-TJ"/>
        </w:rPr>
        <w:t>$A) Шакли № Т-5; $B) Шакли № Т-6; $C) Шакли № Т-12 ва Т-13; $D) Шакли № Т-51 ва Т- 49; $E) Шакли № Т-10;</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@54.</w:t>
      </w:r>
    </w:p>
    <w:p w:rsidR="001959DC" w:rsidRPr="0077119A" w:rsidRDefault="001959DC" w:rsidP="001959DC">
      <w:pPr>
        <w:jc w:val="both"/>
        <w:rPr>
          <w:b/>
          <w:lang w:val="tg-Cyrl-TJ"/>
        </w:rPr>
      </w:pPr>
      <w:r w:rsidRPr="0077119A">
        <w:rPr>
          <w:b/>
          <w:lang w:val="tg-Cyrl-TJ"/>
        </w:rPr>
        <w:t>Навишти дурусти бухгалтерии амалиёти «Аз суратҳисоб барои додани музди меҳнати коркунон ба хазина маблағ даромад карда шуд» -ро нишон диҳед?</w:t>
      </w:r>
    </w:p>
    <w:p w:rsidR="001959DC" w:rsidRPr="0077119A" w:rsidRDefault="001959DC" w:rsidP="001959DC">
      <w:pPr>
        <w:jc w:val="both"/>
      </w:pPr>
      <w:r w:rsidRPr="0077119A">
        <w:rPr>
          <w:lang w:val="tt-RU"/>
        </w:rPr>
        <w:t xml:space="preserve">$A) </w:t>
      </w:r>
      <w:r w:rsidRPr="0077119A">
        <w:t xml:space="preserve">Д-т 10210 К-т 10110; </w:t>
      </w:r>
      <w:r w:rsidRPr="0077119A">
        <w:rPr>
          <w:lang w:val="tt-RU"/>
        </w:rPr>
        <w:t xml:space="preserve">$B)) </w:t>
      </w:r>
      <w:r w:rsidRPr="0077119A">
        <w:t xml:space="preserve">Д-т 10110 К-т 22210; </w:t>
      </w:r>
      <w:r w:rsidRPr="0077119A">
        <w:rPr>
          <w:lang w:val="tt-RU"/>
        </w:rPr>
        <w:t xml:space="preserve">$C) </w:t>
      </w:r>
      <w:r w:rsidRPr="0077119A">
        <w:t xml:space="preserve">Д-т 2210 К-т 10110; </w:t>
      </w:r>
      <w:r w:rsidRPr="0077119A">
        <w:rPr>
          <w:lang w:val="tt-RU"/>
        </w:rPr>
        <w:t xml:space="preserve">$D) </w:t>
      </w:r>
      <w:r w:rsidRPr="0077119A">
        <w:t xml:space="preserve">Д-т 10110 К-т 22230; </w:t>
      </w:r>
      <w:r w:rsidRPr="0077119A">
        <w:rPr>
          <w:lang w:val="tt-RU"/>
        </w:rPr>
        <w:t xml:space="preserve">$E) </w:t>
      </w:r>
      <w:r w:rsidRPr="0077119A">
        <w:t xml:space="preserve">Д-т 10110 </w:t>
      </w:r>
      <w:r w:rsidRPr="0077119A">
        <w:rPr>
          <w:i/>
        </w:rPr>
        <w:t>К</w:t>
      </w:r>
      <w:r w:rsidRPr="0077119A">
        <w:t>-т 10210;</w:t>
      </w:r>
    </w:p>
    <w:p w:rsidR="001959DC" w:rsidRPr="0077119A" w:rsidRDefault="001959DC" w:rsidP="001959DC">
      <w:pPr>
        <w:jc w:val="both"/>
        <w:rPr>
          <w:b/>
        </w:rPr>
      </w:pPr>
    </w:p>
    <w:p w:rsidR="001959DC" w:rsidRPr="0077119A" w:rsidRDefault="001959DC" w:rsidP="001959DC">
      <w:pPr>
        <w:jc w:val="both"/>
        <w:rPr>
          <w:b/>
        </w:rPr>
      </w:pPr>
      <w:r w:rsidRPr="0077119A">
        <w:rPr>
          <w:b/>
        </w:rPr>
        <w:t>@55.</w:t>
      </w:r>
    </w:p>
    <w:p w:rsidR="001959DC" w:rsidRPr="0077119A" w:rsidRDefault="001959DC" w:rsidP="001959DC">
      <w:pPr>
        <w:jc w:val="both"/>
        <w:rPr>
          <w:b/>
        </w:rPr>
      </w:pPr>
      <w:r w:rsidRPr="0077119A">
        <w:rPr>
          <w:b/>
        </w:rPr>
        <w:t>Навишти дурусти бухгалтерии амалиёти «Аз таъминкунандагон масолеҳ даромад карда шуд»-ро нишон диҳед?</w:t>
      </w:r>
    </w:p>
    <w:p w:rsidR="001959DC" w:rsidRPr="0077119A" w:rsidRDefault="001959DC" w:rsidP="001959DC">
      <w:pPr>
        <w:jc w:val="both"/>
      </w:pPr>
      <w:r w:rsidRPr="0077119A">
        <w:rPr>
          <w:lang w:val="tt-RU"/>
        </w:rPr>
        <w:t xml:space="preserve">$A) </w:t>
      </w:r>
      <w:r w:rsidRPr="0077119A">
        <w:t xml:space="preserve">Д-т 10730 К-т 22110; </w:t>
      </w:r>
      <w:r w:rsidRPr="0077119A">
        <w:rPr>
          <w:lang w:val="tt-RU"/>
        </w:rPr>
        <w:t xml:space="preserve">$B) </w:t>
      </w:r>
      <w:r w:rsidRPr="0077119A">
        <w:t xml:space="preserve">Д-т 22010 К-т 10210; </w:t>
      </w:r>
      <w:r w:rsidRPr="0077119A">
        <w:rPr>
          <w:lang w:val="tt-RU"/>
        </w:rPr>
        <w:t xml:space="preserve">$C) </w:t>
      </w:r>
      <w:r w:rsidRPr="0077119A">
        <w:t xml:space="preserve">Д-т 10720 </w:t>
      </w:r>
      <w:r w:rsidRPr="0077119A">
        <w:rPr>
          <w:i/>
        </w:rPr>
        <w:t>К</w:t>
      </w:r>
      <w:r w:rsidRPr="0077119A">
        <w:t xml:space="preserve">-т 22010; </w:t>
      </w:r>
      <w:r w:rsidRPr="0077119A">
        <w:rPr>
          <w:lang w:val="tt-RU"/>
        </w:rPr>
        <w:t xml:space="preserve">$D) </w:t>
      </w:r>
      <w:r w:rsidRPr="0077119A">
        <w:t xml:space="preserve">Д-т 10720 К-т 55240; </w:t>
      </w:r>
      <w:r w:rsidRPr="0077119A">
        <w:rPr>
          <w:lang w:val="tt-RU"/>
        </w:rPr>
        <w:t xml:space="preserve">$E) </w:t>
      </w:r>
      <w:r w:rsidRPr="0077119A">
        <w:t>Д-т 10740 К-т 10720;</w:t>
      </w:r>
    </w:p>
    <w:p w:rsidR="001959DC" w:rsidRPr="0077119A" w:rsidRDefault="001959DC" w:rsidP="001959DC">
      <w:pPr>
        <w:jc w:val="both"/>
        <w:rPr>
          <w:b/>
        </w:rPr>
      </w:pPr>
    </w:p>
    <w:p w:rsidR="001959DC" w:rsidRPr="0077119A" w:rsidRDefault="001959DC" w:rsidP="001959DC">
      <w:pPr>
        <w:jc w:val="both"/>
        <w:rPr>
          <w:b/>
        </w:rPr>
      </w:pPr>
      <w:r w:rsidRPr="0077119A">
        <w:rPr>
          <w:b/>
        </w:rPr>
        <w:t>@56.</w:t>
      </w:r>
    </w:p>
    <w:p w:rsidR="001959DC" w:rsidRPr="0077119A" w:rsidRDefault="001959DC" w:rsidP="001959DC">
      <w:pPr>
        <w:jc w:val="both"/>
        <w:rPr>
          <w:b/>
        </w:rPr>
      </w:pPr>
      <w:r w:rsidRPr="0077119A">
        <w:rPr>
          <w:b/>
        </w:rPr>
        <w:t>Навишти дурусти бухгалтерии «Ба коркунони истеҳсолоти асосӣ музди меҳнат ҳисоб карда шуд»-ро нишон диҳед?</w:t>
      </w:r>
    </w:p>
    <w:p w:rsidR="001959DC" w:rsidRPr="0077119A" w:rsidRDefault="001959DC" w:rsidP="001959DC">
      <w:pPr>
        <w:jc w:val="both"/>
      </w:pPr>
      <w:r w:rsidRPr="0077119A">
        <w:rPr>
          <w:lang w:val="tt-RU"/>
        </w:rPr>
        <w:t xml:space="preserve">$A) </w:t>
      </w:r>
      <w:r w:rsidRPr="0077119A">
        <w:t xml:space="preserve">Д-т 22210 К-т 10110; </w:t>
      </w:r>
      <w:r w:rsidRPr="0077119A">
        <w:rPr>
          <w:lang w:val="tt-RU"/>
        </w:rPr>
        <w:t xml:space="preserve">$B) </w:t>
      </w:r>
      <w:r w:rsidRPr="0077119A">
        <w:t xml:space="preserve">Д-т 10730 </w:t>
      </w:r>
      <w:r w:rsidRPr="0077119A">
        <w:rPr>
          <w:i/>
        </w:rPr>
        <w:t>К</w:t>
      </w:r>
      <w:r w:rsidRPr="0077119A">
        <w:t xml:space="preserve">-т 22210; </w:t>
      </w:r>
      <w:r w:rsidRPr="0077119A">
        <w:rPr>
          <w:lang w:val="tt-RU"/>
        </w:rPr>
        <w:t xml:space="preserve">$C) </w:t>
      </w:r>
      <w:r w:rsidRPr="0077119A">
        <w:t xml:space="preserve">Д-т 55310 К-т 22210; </w:t>
      </w:r>
      <w:r w:rsidRPr="0077119A">
        <w:rPr>
          <w:lang w:val="tt-RU"/>
        </w:rPr>
        <w:t xml:space="preserve">$D) </w:t>
      </w:r>
      <w:r w:rsidRPr="0077119A">
        <w:t xml:space="preserve">Д-т 55300 К-т 22210; </w:t>
      </w:r>
      <w:r w:rsidRPr="0077119A">
        <w:rPr>
          <w:lang w:val="tt-RU"/>
        </w:rPr>
        <w:t xml:space="preserve">$E) </w:t>
      </w:r>
      <w:r w:rsidRPr="0077119A">
        <w:t>Д-т 22210 К-т 22240;</w:t>
      </w:r>
    </w:p>
    <w:p w:rsidR="001959DC" w:rsidRPr="0077119A" w:rsidRDefault="001959DC" w:rsidP="001959DC">
      <w:pPr>
        <w:jc w:val="both"/>
        <w:rPr>
          <w:b/>
        </w:rPr>
      </w:pPr>
    </w:p>
    <w:p w:rsidR="001959DC" w:rsidRPr="0077119A" w:rsidRDefault="001959DC" w:rsidP="001959DC">
      <w:pPr>
        <w:jc w:val="both"/>
        <w:rPr>
          <w:b/>
        </w:rPr>
      </w:pPr>
      <w:r w:rsidRPr="0077119A">
        <w:rPr>
          <w:b/>
        </w:rPr>
        <w:t>@57.</w:t>
      </w:r>
    </w:p>
    <w:p w:rsidR="001959DC" w:rsidRPr="0077119A" w:rsidRDefault="001959DC" w:rsidP="001959DC">
      <w:pPr>
        <w:jc w:val="both"/>
        <w:rPr>
          <w:b/>
        </w:rPr>
      </w:pPr>
      <w:r w:rsidRPr="0077119A">
        <w:rPr>
          <w:b/>
        </w:rPr>
        <w:t>Навишти дурусти амалиёти «Ба суратҳисоб қарзи кӯтоҳмуддати бонкӣ даромад карда шуд»-ро нишон диҳед?</w:t>
      </w:r>
    </w:p>
    <w:p w:rsidR="001959DC" w:rsidRPr="0077119A" w:rsidRDefault="001959DC" w:rsidP="001959DC">
      <w:pPr>
        <w:jc w:val="both"/>
      </w:pPr>
      <w:r w:rsidRPr="0077119A">
        <w:rPr>
          <w:lang w:val="tt-RU"/>
        </w:rPr>
        <w:t xml:space="preserve">$A) </w:t>
      </w:r>
      <w:r w:rsidRPr="0077119A">
        <w:t xml:space="preserve">Д-т 10110 К-т 22630; </w:t>
      </w:r>
      <w:r w:rsidRPr="0077119A">
        <w:rPr>
          <w:lang w:val="tt-RU"/>
        </w:rPr>
        <w:t xml:space="preserve">$B) </w:t>
      </w:r>
      <w:r w:rsidRPr="0077119A">
        <w:t xml:space="preserve">Д-т 10210 К-т 22620; </w:t>
      </w:r>
      <w:r w:rsidRPr="0077119A">
        <w:rPr>
          <w:lang w:val="tt-RU"/>
        </w:rPr>
        <w:t xml:space="preserve">$C) </w:t>
      </w:r>
      <w:r w:rsidRPr="0077119A">
        <w:t xml:space="preserve">Д-т 10210 К-т 22640; </w:t>
      </w:r>
      <w:r w:rsidRPr="0077119A">
        <w:rPr>
          <w:lang w:val="tt-RU"/>
        </w:rPr>
        <w:t xml:space="preserve">$D) </w:t>
      </w:r>
      <w:r w:rsidRPr="0077119A">
        <w:t xml:space="preserve">Д-т 10210 </w:t>
      </w:r>
      <w:r w:rsidRPr="0077119A">
        <w:rPr>
          <w:i/>
        </w:rPr>
        <w:t>К</w:t>
      </w:r>
      <w:r w:rsidRPr="0077119A">
        <w:t xml:space="preserve">-т 22110; </w:t>
      </w:r>
      <w:r w:rsidRPr="0077119A">
        <w:rPr>
          <w:lang w:val="tt-RU"/>
        </w:rPr>
        <w:t xml:space="preserve">$E) </w:t>
      </w:r>
      <w:r w:rsidRPr="0077119A">
        <w:t>Д-т 22110 К-т 10210;</w:t>
      </w:r>
    </w:p>
    <w:p w:rsidR="001959DC" w:rsidRPr="0077119A" w:rsidRDefault="001959DC" w:rsidP="001959DC">
      <w:pPr>
        <w:jc w:val="both"/>
        <w:rPr>
          <w:b/>
        </w:rPr>
      </w:pPr>
    </w:p>
    <w:p w:rsidR="001959DC" w:rsidRPr="0077119A" w:rsidRDefault="001959DC" w:rsidP="001959DC">
      <w:pPr>
        <w:jc w:val="both"/>
        <w:rPr>
          <w:b/>
        </w:rPr>
      </w:pPr>
      <w:r w:rsidRPr="0077119A">
        <w:rPr>
          <w:b/>
        </w:rPr>
        <w:t>@58.</w:t>
      </w:r>
    </w:p>
    <w:p w:rsidR="001959DC" w:rsidRPr="0077119A" w:rsidRDefault="001959DC" w:rsidP="001959DC">
      <w:pPr>
        <w:jc w:val="both"/>
        <w:rPr>
          <w:b/>
        </w:rPr>
      </w:pPr>
      <w:r w:rsidRPr="0077119A">
        <w:rPr>
          <w:b/>
        </w:rPr>
        <w:t>Навишти дурусти бухгалтерии амалиёти «Ба истеҳсолоти асосӣ масолеҳ сарф карда шуд» -ро нишон диҳед?</w:t>
      </w:r>
    </w:p>
    <w:p w:rsidR="001959DC" w:rsidRPr="0077119A" w:rsidRDefault="001959DC" w:rsidP="001959DC">
      <w:pPr>
        <w:jc w:val="both"/>
      </w:pPr>
      <w:r w:rsidRPr="0077119A">
        <w:rPr>
          <w:lang w:val="tt-RU"/>
        </w:rPr>
        <w:t xml:space="preserve">$A) </w:t>
      </w:r>
      <w:r w:rsidRPr="0077119A">
        <w:t xml:space="preserve">Д-т 22141 К-т 10710; </w:t>
      </w:r>
      <w:r w:rsidRPr="0077119A">
        <w:rPr>
          <w:lang w:val="tt-RU"/>
        </w:rPr>
        <w:t xml:space="preserve">$B) </w:t>
      </w:r>
      <w:r w:rsidRPr="0077119A">
        <w:t xml:space="preserve">Д-т 10710 К-т 10730; </w:t>
      </w:r>
      <w:r w:rsidRPr="0077119A">
        <w:rPr>
          <w:lang w:val="tt-RU"/>
        </w:rPr>
        <w:t xml:space="preserve">$C) </w:t>
      </w:r>
      <w:r w:rsidRPr="0077119A">
        <w:t xml:space="preserve">Д-т 10730 </w:t>
      </w:r>
      <w:r w:rsidRPr="0077119A">
        <w:rPr>
          <w:i/>
        </w:rPr>
        <w:t>К</w:t>
      </w:r>
      <w:r w:rsidRPr="0077119A">
        <w:t xml:space="preserve">-т 10710; </w:t>
      </w:r>
      <w:r w:rsidRPr="0077119A">
        <w:rPr>
          <w:lang w:val="tt-RU"/>
        </w:rPr>
        <w:t xml:space="preserve">$D) </w:t>
      </w:r>
      <w:r w:rsidRPr="0077119A">
        <w:t xml:space="preserve">Д-т 10710 К-т 22010; </w:t>
      </w:r>
      <w:r w:rsidRPr="0077119A">
        <w:rPr>
          <w:lang w:val="tt-RU"/>
        </w:rPr>
        <w:t xml:space="preserve">$E) </w:t>
      </w:r>
      <w:r w:rsidRPr="0077119A">
        <w:t>Д-т 55300 К-т 10710;</w:t>
      </w:r>
    </w:p>
    <w:p w:rsidR="001959DC" w:rsidRPr="0077119A" w:rsidRDefault="001959DC" w:rsidP="001959DC">
      <w:pPr>
        <w:jc w:val="both"/>
        <w:rPr>
          <w:b/>
        </w:rPr>
      </w:pPr>
    </w:p>
    <w:p w:rsidR="001959DC" w:rsidRPr="0077119A" w:rsidRDefault="001959DC" w:rsidP="001959DC">
      <w:pPr>
        <w:jc w:val="both"/>
        <w:rPr>
          <w:b/>
        </w:rPr>
      </w:pPr>
      <w:r w:rsidRPr="0077119A">
        <w:rPr>
          <w:b/>
        </w:rPr>
        <w:t>@59.</w:t>
      </w:r>
    </w:p>
    <w:p w:rsidR="001959DC" w:rsidRPr="0077119A" w:rsidRDefault="001959DC" w:rsidP="001959DC">
      <w:pPr>
        <w:jc w:val="both"/>
        <w:rPr>
          <w:b/>
          <w:lang w:val="tg-Cyrl-TJ"/>
        </w:rPr>
      </w:pPr>
      <w:r w:rsidRPr="0077119A">
        <w:rPr>
          <w:b/>
          <w:lang w:val="tg-Cyrl-TJ"/>
        </w:rPr>
        <w:t>Намудҳои ҳисоби хоҷагиро номбар кунед!</w:t>
      </w:r>
    </w:p>
    <w:p w:rsidR="001959DC" w:rsidRPr="0077119A" w:rsidRDefault="001959DC" w:rsidP="001959DC">
      <w:pPr>
        <w:jc w:val="both"/>
        <w:rPr>
          <w:lang w:val="tg-Cyrl-TJ"/>
        </w:rPr>
      </w:pPr>
      <w:r w:rsidRPr="0077119A">
        <w:rPr>
          <w:lang w:val="tt-RU"/>
        </w:rPr>
        <w:t xml:space="preserve">$A) </w:t>
      </w:r>
      <w:r w:rsidRPr="0077119A">
        <w:rPr>
          <w:lang w:val="tg-Cyrl-TJ"/>
        </w:rPr>
        <w:t xml:space="preserve">ҳисобгирии ҷорӣ, молиявӣ, фаврӣ; </w:t>
      </w:r>
      <w:r w:rsidRPr="0077119A">
        <w:rPr>
          <w:lang w:val="tt-RU"/>
        </w:rPr>
        <w:t xml:space="preserve">$B) </w:t>
      </w:r>
      <w:r w:rsidRPr="0077119A">
        <w:rPr>
          <w:lang w:val="tg-Cyrl-TJ"/>
        </w:rPr>
        <w:t xml:space="preserve">фаврӣ (таъҷилӣ), оморӣ ва бухгалтерӣ; </w:t>
      </w:r>
      <w:r w:rsidRPr="0077119A">
        <w:rPr>
          <w:lang w:val="tt-RU"/>
        </w:rPr>
        <w:t xml:space="preserve">$C) </w:t>
      </w:r>
      <w:r w:rsidRPr="0077119A">
        <w:rPr>
          <w:lang w:val="tg-Cyrl-TJ"/>
        </w:rPr>
        <w:t xml:space="preserve">оморӣ, идоракунӣ ва меъёрӣ; </w:t>
      </w:r>
      <w:r w:rsidRPr="0077119A">
        <w:rPr>
          <w:lang w:val="tt-RU"/>
        </w:rPr>
        <w:t xml:space="preserve">$D) </w:t>
      </w:r>
      <w:r w:rsidRPr="0077119A">
        <w:rPr>
          <w:lang w:val="tg-Cyrl-TJ"/>
        </w:rPr>
        <w:t xml:space="preserve">молиявӣ, идоракунӣ, андозҳо; </w:t>
      </w:r>
      <w:r w:rsidRPr="0077119A">
        <w:rPr>
          <w:lang w:val="tt-RU"/>
        </w:rPr>
        <w:t xml:space="preserve">$E) </w:t>
      </w:r>
      <w:r w:rsidRPr="0077119A">
        <w:rPr>
          <w:lang w:val="tg-Cyrl-TJ"/>
        </w:rPr>
        <w:t>бухгалтерӣ, фаврӣ ва молиявӣ;</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@60.</w:t>
      </w:r>
    </w:p>
    <w:p w:rsidR="001959DC" w:rsidRPr="0077119A" w:rsidRDefault="001959DC" w:rsidP="001959DC">
      <w:pPr>
        <w:jc w:val="both"/>
        <w:rPr>
          <w:b/>
          <w:lang w:val="tg-Cyrl-TJ"/>
        </w:rPr>
      </w:pPr>
      <w:r w:rsidRPr="0077119A">
        <w:rPr>
          <w:b/>
          <w:lang w:val="tg-Cyrl-TJ"/>
        </w:rPr>
        <w:t>Ҳангоми таснифот аз рӯйи мазмуни иқтисодӣ счётҳо ба кадом гурӯҳҳо тақсим мешаванд?</w:t>
      </w:r>
    </w:p>
    <w:p w:rsidR="001959DC" w:rsidRPr="0077119A" w:rsidRDefault="001959DC" w:rsidP="001959DC">
      <w:pPr>
        <w:jc w:val="both"/>
        <w:rPr>
          <w:lang w:val="tg-Cyrl-TJ"/>
        </w:rPr>
      </w:pPr>
      <w:r w:rsidRPr="0077119A">
        <w:rPr>
          <w:lang w:val="tt-RU"/>
        </w:rPr>
        <w:t xml:space="preserve">$A) </w:t>
      </w:r>
      <w:r w:rsidRPr="0077119A">
        <w:rPr>
          <w:lang w:val="tg-Cyrl-TJ"/>
        </w:rPr>
        <w:t xml:space="preserve">счётҳои амвол аз рӯйи ҳайат ва аз рӯйи сарчашмаи пайдоишашон; </w:t>
      </w:r>
      <w:r w:rsidRPr="0077119A">
        <w:rPr>
          <w:lang w:val="tt-RU"/>
        </w:rPr>
        <w:t xml:space="preserve">$B) </w:t>
      </w:r>
      <w:r w:rsidRPr="0077119A">
        <w:rPr>
          <w:lang w:val="tg-Cyrl-TJ"/>
        </w:rPr>
        <w:t xml:space="preserve">счётҳои амалиёти хоҷагидорӣ ва счётҳои воситаҳои пулӣ; </w:t>
      </w:r>
      <w:r w:rsidRPr="0077119A">
        <w:rPr>
          <w:lang w:val="tt-RU"/>
        </w:rPr>
        <w:t xml:space="preserve">$C) </w:t>
      </w:r>
      <w:r w:rsidRPr="0077119A">
        <w:rPr>
          <w:lang w:val="tg-Cyrl-TJ"/>
        </w:rPr>
        <w:t xml:space="preserve">счётҳои амволи корхона, ӯҳдадориҳои он ва амалиёти хоҷагидорӣ; </w:t>
      </w:r>
      <w:r w:rsidRPr="0077119A">
        <w:rPr>
          <w:lang w:val="tt-RU"/>
        </w:rPr>
        <w:t xml:space="preserve">$D) </w:t>
      </w:r>
      <w:r w:rsidRPr="0077119A">
        <w:rPr>
          <w:lang w:val="tg-Cyrl-TJ"/>
        </w:rPr>
        <w:t xml:space="preserve">счётҳои сарчашмаҳои худӣ ва қарзии ташкилкунии амволи корхона; </w:t>
      </w:r>
      <w:r w:rsidRPr="0077119A">
        <w:rPr>
          <w:lang w:val="tt-RU"/>
        </w:rPr>
        <w:t xml:space="preserve">$E) </w:t>
      </w:r>
      <w:r w:rsidRPr="0077119A">
        <w:rPr>
          <w:lang w:val="tg-Cyrl-TJ"/>
        </w:rPr>
        <w:t>гурӯҳи счётҳои сарчашмаҳои қарзии ташкилкунии амвол ва амалиёти хоҷагидорӣ;</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@61.</w:t>
      </w:r>
    </w:p>
    <w:p w:rsidR="001959DC" w:rsidRPr="0077119A" w:rsidRDefault="001959DC" w:rsidP="001959DC">
      <w:pPr>
        <w:jc w:val="both"/>
        <w:rPr>
          <w:b/>
          <w:lang w:val="tg-Cyrl-TJ"/>
        </w:rPr>
      </w:pPr>
      <w:r w:rsidRPr="0077119A">
        <w:rPr>
          <w:b/>
          <w:lang w:val="tg-Cyrl-TJ"/>
        </w:rPr>
        <w:t>Ҳангоми таснифот аз рӯйи мазмуни иқтисодӣ счётҳои 22210«Қарзҳои кӯтоҳмуддати бонкӣ» ва 22640«Қарзҳои дарозмуддати бонкӣ» ба кадом гурӯҳи счётҳо тааллуқ доранд?</w:t>
      </w:r>
    </w:p>
    <w:p w:rsidR="001959DC" w:rsidRPr="0077119A" w:rsidRDefault="001959DC" w:rsidP="001959DC">
      <w:pPr>
        <w:jc w:val="both"/>
        <w:rPr>
          <w:lang w:val="tg-Cyrl-TJ"/>
        </w:rPr>
      </w:pPr>
      <w:r w:rsidRPr="0077119A">
        <w:rPr>
          <w:lang w:val="tt-RU"/>
        </w:rPr>
        <w:t xml:space="preserve">$A) </w:t>
      </w:r>
      <w:r w:rsidRPr="0077119A">
        <w:rPr>
          <w:lang w:val="tg-Cyrl-TJ"/>
        </w:rPr>
        <w:t xml:space="preserve">гурӯҳи счётҳои сарчашмаҳои худи ташкилкунии амволи корхона; </w:t>
      </w:r>
      <w:r w:rsidRPr="0077119A">
        <w:rPr>
          <w:lang w:val="tt-RU"/>
        </w:rPr>
        <w:t xml:space="preserve">$B) </w:t>
      </w:r>
      <w:r w:rsidRPr="0077119A">
        <w:rPr>
          <w:lang w:val="tg-Cyrl-TJ"/>
        </w:rPr>
        <w:t xml:space="preserve">гурӯҳи счётҳои амалиёти хоҷагидорӣ; </w:t>
      </w:r>
      <w:r w:rsidRPr="0077119A">
        <w:rPr>
          <w:lang w:val="tt-RU"/>
        </w:rPr>
        <w:t xml:space="preserve">$C) </w:t>
      </w:r>
      <w:r w:rsidRPr="0077119A">
        <w:rPr>
          <w:lang w:val="tg-Cyrl-TJ"/>
        </w:rPr>
        <w:t xml:space="preserve">счётҳои амволи корхона, ӯҳдадориҳои он ва амалиёти хоҷагидорӣ; </w:t>
      </w:r>
      <w:r w:rsidRPr="0077119A">
        <w:rPr>
          <w:lang w:val="tt-RU"/>
        </w:rPr>
        <w:t xml:space="preserve">$D) </w:t>
      </w:r>
      <w:r w:rsidRPr="0077119A">
        <w:rPr>
          <w:lang w:val="tg-Cyrl-TJ"/>
        </w:rPr>
        <w:t xml:space="preserve">гурӯҳи счётҳои сарчашмаҳои қарзии ташкилкунии амволи корхона; </w:t>
      </w:r>
      <w:r w:rsidRPr="0077119A">
        <w:rPr>
          <w:lang w:val="tt-RU"/>
        </w:rPr>
        <w:t xml:space="preserve">$E) </w:t>
      </w:r>
      <w:r w:rsidRPr="0077119A">
        <w:rPr>
          <w:lang w:val="tg-Cyrl-TJ"/>
        </w:rPr>
        <w:t>гурӯҳи счётҳои сарчашмаҳои қарзии ташкилкунии амвол ва амалиёти хоҷагидорӣ;</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@62.</w:t>
      </w:r>
    </w:p>
    <w:p w:rsidR="001959DC" w:rsidRPr="0077119A" w:rsidRDefault="001959DC" w:rsidP="001959DC">
      <w:pPr>
        <w:jc w:val="both"/>
        <w:rPr>
          <w:b/>
          <w:bCs/>
          <w:lang w:val="tg-Cyrl-TJ"/>
        </w:rPr>
      </w:pPr>
      <w:r w:rsidRPr="0077119A">
        <w:rPr>
          <w:b/>
          <w:bCs/>
          <w:lang w:val="tg-Cyrl-TJ"/>
        </w:rPr>
        <w:t>Оид ба амалиёти хо</w:t>
      </w:r>
      <w:r w:rsidRPr="0077119A">
        <w:rPr>
          <w:rFonts w:eastAsia="MS Mincho"/>
          <w:b/>
          <w:bCs/>
          <w:lang w:val="tg-Cyrl-TJ"/>
        </w:rPr>
        <w:t>ҷ</w:t>
      </w:r>
      <w:r w:rsidRPr="0077119A">
        <w:rPr>
          <w:b/>
          <w:bCs/>
          <w:lang w:val="tg-Cyrl-TJ"/>
        </w:rPr>
        <w:t>агидории «Маҳсулот ба қарз фур</w:t>
      </w:r>
      <w:r w:rsidRPr="0077119A">
        <w:rPr>
          <w:rFonts w:eastAsia="MS Mincho"/>
          <w:b/>
          <w:bCs/>
          <w:lang w:val="tg-Cyrl-TJ"/>
        </w:rPr>
        <w:t>ӯ</w:t>
      </w:r>
      <w:r w:rsidRPr="0077119A">
        <w:rPr>
          <w:b/>
          <w:bCs/>
          <w:lang w:val="tg-Cyrl-TJ"/>
        </w:rPr>
        <w:t>хта шуд» ч</w:t>
      </w:r>
      <w:r w:rsidRPr="0077119A">
        <w:rPr>
          <w:rFonts w:eastAsia="MS Mincho"/>
          <w:b/>
          <w:bCs/>
          <w:lang w:val="tg-Cyrl-TJ"/>
        </w:rPr>
        <w:t xml:space="preserve">ӣ </w:t>
      </w:r>
      <w:r w:rsidRPr="0077119A">
        <w:rPr>
          <w:b/>
          <w:bCs/>
          <w:lang w:val="tg-Cyrl-TJ"/>
        </w:rPr>
        <w:t>гунанавишти муҳосиб</w:t>
      </w:r>
      <w:r w:rsidRPr="0077119A">
        <w:rPr>
          <w:rFonts w:eastAsia="MS Mincho"/>
          <w:b/>
          <w:bCs/>
          <w:lang w:val="tg-Cyrl-TJ"/>
        </w:rPr>
        <w:t xml:space="preserve">ӣ </w:t>
      </w:r>
      <w:r w:rsidRPr="0077119A">
        <w:rPr>
          <w:b/>
          <w:bCs/>
          <w:lang w:val="tg-Cyrl-TJ"/>
        </w:rPr>
        <w:t>тартиб дода мешавад?</w:t>
      </w:r>
    </w:p>
    <w:p w:rsidR="001959DC" w:rsidRPr="0077119A" w:rsidRDefault="001959DC" w:rsidP="001959DC">
      <w:pPr>
        <w:jc w:val="both"/>
        <w:rPr>
          <w:lang w:val="tg-Cyrl-TJ"/>
        </w:rPr>
      </w:pPr>
      <w:r w:rsidRPr="0077119A">
        <w:rPr>
          <w:lang w:val="tg-Cyrl-TJ"/>
        </w:rPr>
        <w:t>$A) Дебет ҳисоби 10410 «Ҳисобҳо барои қабул» Кредит ҳисоби 44010 «Даромад аз фурӯш»; $B) Дебет ҳисоби 44010 «Даромад аз фурӯш» Кредит ҳисоби 10410 «Ҳисобҳо барои қабул»; $C) Дебет ҳисоби 10200 «Воситаҳои пул</w:t>
      </w:r>
      <w:r w:rsidRPr="0077119A">
        <w:rPr>
          <w:rFonts w:eastAsia="MS Mincho"/>
          <w:lang w:val="tg-Cyrl-TJ"/>
        </w:rPr>
        <w:t>ӣ</w:t>
      </w:r>
      <w:r w:rsidRPr="0077119A">
        <w:rPr>
          <w:lang w:val="tg-Cyrl-TJ"/>
        </w:rPr>
        <w:t xml:space="preserve"> дар бонк» Кредит ҳисоби 10410 «Ҳисобҳо барои қабул»; $D) Дебет ҳисоби 10200 «Воситаҳои пул</w:t>
      </w:r>
      <w:r w:rsidRPr="0077119A">
        <w:rPr>
          <w:rFonts w:eastAsia="MS Mincho"/>
          <w:lang w:val="tg-Cyrl-TJ"/>
        </w:rPr>
        <w:t>ӣ</w:t>
      </w:r>
      <w:r w:rsidRPr="0077119A">
        <w:rPr>
          <w:lang w:val="tg-Cyrl-TJ"/>
        </w:rPr>
        <w:t xml:space="preserve"> дар бонк» Кредит ҳисоби 44010 «Даромад аз фурӯш»; $E) Дебет ҳисоби 44010 «Даромад аз фурӯш» Кредит ҳисоби 10740 «Маҳсулоти тайёр»;</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@63.</w:t>
      </w:r>
    </w:p>
    <w:p w:rsidR="001959DC" w:rsidRPr="0077119A" w:rsidRDefault="001959DC" w:rsidP="001959DC">
      <w:pPr>
        <w:jc w:val="both"/>
        <w:rPr>
          <w:b/>
          <w:lang w:val="tg-Cyrl-TJ"/>
        </w:rPr>
      </w:pPr>
      <w:r w:rsidRPr="0077119A">
        <w:rPr>
          <w:b/>
          <w:lang w:val="tg-Cyrl-TJ"/>
        </w:rPr>
        <w:t>Ҳангоми таснифот аз рӯйи сохтор счётҳои 44010«Даромад аз фуруш» ва 55010 «Арзиши аслии фуруш» ба кадом гурӯҳи счётҳо тааллуқ доранд?</w:t>
      </w:r>
    </w:p>
    <w:p w:rsidR="001959DC" w:rsidRPr="0077119A" w:rsidRDefault="001959DC" w:rsidP="001959DC">
      <w:pPr>
        <w:jc w:val="both"/>
        <w:rPr>
          <w:lang w:val="tg-Cyrl-TJ"/>
        </w:rPr>
      </w:pPr>
      <w:r w:rsidRPr="0077119A">
        <w:rPr>
          <w:lang w:val="tt-RU"/>
        </w:rPr>
        <w:t xml:space="preserve">$A) </w:t>
      </w:r>
      <w:r w:rsidRPr="0077119A">
        <w:rPr>
          <w:lang w:val="tg-Cyrl-TJ"/>
        </w:rPr>
        <w:t xml:space="preserve">ба гурӯҳи счётҳои асосӣ; </w:t>
      </w:r>
      <w:r w:rsidRPr="0077119A">
        <w:rPr>
          <w:lang w:val="tt-RU"/>
        </w:rPr>
        <w:t xml:space="preserve">$B) </w:t>
      </w:r>
      <w:r w:rsidRPr="0077119A">
        <w:rPr>
          <w:lang w:val="tg-Cyrl-TJ"/>
        </w:rPr>
        <w:t xml:space="preserve">ба гурӯҳи счётҳои тақсимкунанда; </w:t>
      </w:r>
      <w:r w:rsidRPr="0077119A">
        <w:rPr>
          <w:lang w:val="tt-RU"/>
        </w:rPr>
        <w:t xml:space="preserve">$C) </w:t>
      </w:r>
      <w:r w:rsidRPr="0077119A">
        <w:rPr>
          <w:lang w:val="tg-Cyrl-TJ"/>
        </w:rPr>
        <w:t xml:space="preserve">ба гурӯҳи счётҳои танзимкунанда; </w:t>
      </w:r>
      <w:r w:rsidRPr="0077119A">
        <w:rPr>
          <w:lang w:val="tt-RU"/>
        </w:rPr>
        <w:t xml:space="preserve">$D) </w:t>
      </w:r>
      <w:r w:rsidRPr="0077119A">
        <w:rPr>
          <w:lang w:val="tg-Cyrl-TJ"/>
        </w:rPr>
        <w:t xml:space="preserve">ба гурӯҳи счётҳои муваққати; </w:t>
      </w:r>
      <w:r w:rsidRPr="0077119A">
        <w:rPr>
          <w:lang w:val="tt-RU"/>
        </w:rPr>
        <w:t xml:space="preserve">$E) </w:t>
      </w:r>
      <w:r w:rsidRPr="0077119A">
        <w:rPr>
          <w:lang w:val="tg-Cyrl-TJ"/>
        </w:rPr>
        <w:t>ба гурӯҳи счётҳои амалиётӣ;</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@64.</w:t>
      </w:r>
    </w:p>
    <w:p w:rsidR="001959DC" w:rsidRPr="0077119A" w:rsidRDefault="001959DC" w:rsidP="001959DC">
      <w:pPr>
        <w:jc w:val="both"/>
        <w:rPr>
          <w:b/>
          <w:lang w:val="tg-Cyrl-TJ"/>
        </w:rPr>
      </w:pPr>
      <w:r w:rsidRPr="0077119A">
        <w:rPr>
          <w:b/>
          <w:lang w:val="tg-Cyrl-TJ"/>
        </w:rPr>
        <w:t>Аз номгуйҳои счётҳои овардашуда гурӯҳеро интихоб кунед, ки барои ҳисобгирии амволи корхона аз рӯйи ҳайат ва ҷойгиршавӣ пешбинӣ шудаанд?</w:t>
      </w:r>
    </w:p>
    <w:p w:rsidR="001959DC" w:rsidRPr="0077119A" w:rsidRDefault="001959DC" w:rsidP="001959DC">
      <w:pPr>
        <w:jc w:val="both"/>
        <w:rPr>
          <w:lang w:val="tg-Cyrl-TJ"/>
        </w:rPr>
      </w:pPr>
      <w:r w:rsidRPr="0077119A">
        <w:rPr>
          <w:lang w:val="tt-RU"/>
        </w:rPr>
        <w:t xml:space="preserve">$A) </w:t>
      </w:r>
      <w:r w:rsidRPr="0077119A">
        <w:rPr>
          <w:lang w:val="tg-Cyrl-TJ"/>
        </w:rPr>
        <w:t xml:space="preserve">33310, 10310, 66120; </w:t>
      </w:r>
      <w:r w:rsidRPr="0077119A">
        <w:rPr>
          <w:lang w:val="tt-RU"/>
        </w:rPr>
        <w:t xml:space="preserve">$B) </w:t>
      </w:r>
      <w:r w:rsidRPr="0077119A">
        <w:rPr>
          <w:lang w:val="tg-Cyrl-TJ"/>
        </w:rPr>
        <w:t xml:space="preserve">22010, 66020, 22240; </w:t>
      </w:r>
      <w:r w:rsidRPr="0077119A">
        <w:rPr>
          <w:lang w:val="tt-RU"/>
        </w:rPr>
        <w:t xml:space="preserve">$C) </w:t>
      </w:r>
      <w:r w:rsidRPr="0077119A">
        <w:rPr>
          <w:lang w:val="tg-Cyrl-TJ"/>
        </w:rPr>
        <w:t xml:space="preserve">11080, 10730, 11000; </w:t>
      </w:r>
      <w:r w:rsidRPr="0077119A">
        <w:rPr>
          <w:lang w:val="tt-RU"/>
        </w:rPr>
        <w:t xml:space="preserve">$D) </w:t>
      </w:r>
      <w:r w:rsidRPr="0077119A">
        <w:rPr>
          <w:lang w:val="tg-Cyrl-TJ"/>
        </w:rPr>
        <w:t xml:space="preserve">33200, 44010, 33140, 33000; </w:t>
      </w:r>
      <w:r w:rsidRPr="0077119A">
        <w:rPr>
          <w:lang w:val="tt-RU"/>
        </w:rPr>
        <w:t xml:space="preserve">$E) </w:t>
      </w:r>
      <w:r w:rsidRPr="0077119A">
        <w:rPr>
          <w:lang w:val="tg-Cyrl-TJ"/>
        </w:rPr>
        <w:t>11000, 11100, 11300, 11390;</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@65.</w:t>
      </w:r>
    </w:p>
    <w:p w:rsidR="001959DC" w:rsidRPr="0077119A" w:rsidRDefault="001959DC" w:rsidP="001959DC">
      <w:pPr>
        <w:jc w:val="both"/>
        <w:rPr>
          <w:b/>
          <w:lang w:val="tg-Cyrl-TJ"/>
        </w:rPr>
      </w:pPr>
      <w:r w:rsidRPr="0077119A">
        <w:rPr>
          <w:b/>
          <w:lang w:val="tg-Cyrl-TJ"/>
        </w:rPr>
        <w:t>Счётҳои ҳисобгирии амвол аз рӯи сарчашмаи пайдоишро нишон диҳед;</w:t>
      </w:r>
    </w:p>
    <w:p w:rsidR="001959DC" w:rsidRPr="0077119A" w:rsidRDefault="001959DC" w:rsidP="001959DC">
      <w:pPr>
        <w:jc w:val="both"/>
        <w:rPr>
          <w:lang w:val="tg-Cyrl-TJ"/>
        </w:rPr>
      </w:pPr>
      <w:r w:rsidRPr="0077119A">
        <w:rPr>
          <w:lang w:val="tt-RU"/>
        </w:rPr>
        <w:t xml:space="preserve">$A) </w:t>
      </w:r>
      <w:r w:rsidRPr="0077119A">
        <w:rPr>
          <w:lang w:val="tg-Cyrl-TJ"/>
        </w:rPr>
        <w:t xml:space="preserve">33200, 10710, 10719, 44010; </w:t>
      </w:r>
      <w:r w:rsidRPr="0077119A">
        <w:rPr>
          <w:lang w:val="tt-RU"/>
        </w:rPr>
        <w:t xml:space="preserve">$B) </w:t>
      </w:r>
      <w:r w:rsidRPr="0077119A">
        <w:rPr>
          <w:lang w:val="tg-Cyrl-TJ"/>
        </w:rPr>
        <w:t xml:space="preserve">22210, 33000, 33100, 22620; </w:t>
      </w:r>
      <w:r w:rsidRPr="0077119A">
        <w:rPr>
          <w:lang w:val="tt-RU"/>
        </w:rPr>
        <w:t xml:space="preserve">$C) </w:t>
      </w:r>
      <w:r w:rsidRPr="0077119A">
        <w:rPr>
          <w:lang w:val="tg-Cyrl-TJ"/>
        </w:rPr>
        <w:t xml:space="preserve">10910, 22660, 10730, 55300; </w:t>
      </w:r>
      <w:r w:rsidRPr="0077119A">
        <w:rPr>
          <w:lang w:val="tt-RU"/>
        </w:rPr>
        <w:t xml:space="preserve">$D) </w:t>
      </w:r>
      <w:r w:rsidRPr="0077119A">
        <w:rPr>
          <w:lang w:val="tg-Cyrl-TJ"/>
        </w:rPr>
        <w:t xml:space="preserve">11000, 11100, 33200, 22110; </w:t>
      </w:r>
      <w:r w:rsidRPr="0077119A">
        <w:rPr>
          <w:lang w:val="tt-RU"/>
        </w:rPr>
        <w:t xml:space="preserve">$E) </w:t>
      </w:r>
      <w:r w:rsidRPr="0077119A">
        <w:rPr>
          <w:lang w:val="tg-Cyrl-TJ"/>
        </w:rPr>
        <w:t>11810, 22240, 22230,;</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@66.</w:t>
      </w:r>
    </w:p>
    <w:p w:rsidR="001959DC" w:rsidRPr="0077119A" w:rsidRDefault="001959DC" w:rsidP="001959DC">
      <w:pPr>
        <w:jc w:val="both"/>
        <w:rPr>
          <w:b/>
          <w:lang w:val="tg-Cyrl-TJ"/>
        </w:rPr>
      </w:pPr>
      <w:r w:rsidRPr="0077119A">
        <w:rPr>
          <w:b/>
          <w:lang w:val="tg-Cyrl-TJ"/>
        </w:rPr>
        <w:t>Аз ҷавобҳои овардашуда счётҳои асосии активиро нишон диҳед:</w:t>
      </w:r>
    </w:p>
    <w:p w:rsidR="001959DC" w:rsidRPr="0077119A" w:rsidRDefault="001959DC" w:rsidP="001959DC">
      <w:pPr>
        <w:jc w:val="both"/>
        <w:rPr>
          <w:lang w:val="tg-Cyrl-TJ"/>
        </w:rPr>
      </w:pPr>
      <w:r w:rsidRPr="0077119A">
        <w:rPr>
          <w:lang w:val="tt-RU"/>
        </w:rPr>
        <w:t xml:space="preserve">$A) </w:t>
      </w:r>
      <w:r w:rsidRPr="0077119A">
        <w:rPr>
          <w:lang w:val="tg-Cyrl-TJ"/>
        </w:rPr>
        <w:t xml:space="preserve">22210, 33200, 22010,33000; </w:t>
      </w:r>
      <w:r w:rsidRPr="0077119A">
        <w:rPr>
          <w:lang w:val="tt-RU"/>
        </w:rPr>
        <w:t xml:space="preserve">$B) </w:t>
      </w:r>
      <w:r w:rsidRPr="0077119A">
        <w:rPr>
          <w:lang w:val="tg-Cyrl-TJ"/>
        </w:rPr>
        <w:t xml:space="preserve">11000, 11300, 10710; </w:t>
      </w:r>
      <w:r w:rsidRPr="0077119A">
        <w:rPr>
          <w:lang w:val="tt-RU"/>
        </w:rPr>
        <w:t xml:space="preserve">$C) </w:t>
      </w:r>
      <w:r w:rsidRPr="0077119A">
        <w:rPr>
          <w:lang w:val="tg-Cyrl-TJ"/>
        </w:rPr>
        <w:t xml:space="preserve">10210, 44020, 11000, 55322; </w:t>
      </w:r>
      <w:r w:rsidRPr="0077119A">
        <w:rPr>
          <w:lang w:val="tt-RU"/>
        </w:rPr>
        <w:t xml:space="preserve">$D) </w:t>
      </w:r>
      <w:r w:rsidRPr="0077119A">
        <w:rPr>
          <w:lang w:val="tg-Cyrl-TJ"/>
        </w:rPr>
        <w:t xml:space="preserve">22250, 10110, 55323, 5310; </w:t>
      </w:r>
      <w:r w:rsidRPr="0077119A">
        <w:rPr>
          <w:lang w:val="tt-RU"/>
        </w:rPr>
        <w:t xml:space="preserve">$E) </w:t>
      </w:r>
      <w:r w:rsidRPr="0077119A">
        <w:rPr>
          <w:lang w:val="tg-Cyrl-TJ"/>
        </w:rPr>
        <w:t>10720, 10510, 22210, 10110;</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@67.</w:t>
      </w:r>
    </w:p>
    <w:p w:rsidR="001959DC" w:rsidRPr="0077119A" w:rsidRDefault="001959DC" w:rsidP="001959DC">
      <w:pPr>
        <w:jc w:val="both"/>
        <w:rPr>
          <w:b/>
          <w:lang w:val="tg-Cyrl-TJ"/>
        </w:rPr>
      </w:pPr>
      <w:r w:rsidRPr="0077119A">
        <w:rPr>
          <w:b/>
          <w:lang w:val="tg-Cyrl-TJ"/>
        </w:rPr>
        <w:t>Аз гурӯҳҳои овардашуда гурӯҳи счётҳои пассивиро нишон диҳед:</w:t>
      </w:r>
    </w:p>
    <w:p w:rsidR="001959DC" w:rsidRPr="0077119A" w:rsidRDefault="001959DC" w:rsidP="001959DC">
      <w:pPr>
        <w:jc w:val="both"/>
        <w:rPr>
          <w:lang w:val="tg-Cyrl-TJ"/>
        </w:rPr>
      </w:pPr>
      <w:r w:rsidRPr="0077119A">
        <w:rPr>
          <w:lang w:val="tt-RU"/>
        </w:rPr>
        <w:t xml:space="preserve">$A) </w:t>
      </w:r>
      <w:r w:rsidRPr="0077119A">
        <w:rPr>
          <w:lang w:val="tg-Cyrl-TJ"/>
        </w:rPr>
        <w:t xml:space="preserve">22010, 33130, 22110, 22620; </w:t>
      </w:r>
      <w:r w:rsidRPr="0077119A">
        <w:rPr>
          <w:lang w:val="tt-RU"/>
        </w:rPr>
        <w:t xml:space="preserve">$B) </w:t>
      </w:r>
      <w:r w:rsidRPr="0077119A">
        <w:rPr>
          <w:lang w:val="tg-Cyrl-TJ"/>
        </w:rPr>
        <w:t xml:space="preserve">22210, 11320, 11420; </w:t>
      </w:r>
      <w:r w:rsidRPr="0077119A">
        <w:rPr>
          <w:lang w:val="tt-RU"/>
        </w:rPr>
        <w:t xml:space="preserve">$C) </w:t>
      </w:r>
      <w:r w:rsidRPr="0077119A">
        <w:rPr>
          <w:lang w:val="tg-Cyrl-TJ"/>
        </w:rPr>
        <w:t xml:space="preserve">22250, 22320, 10110, 12000; </w:t>
      </w:r>
      <w:r w:rsidRPr="0077119A">
        <w:rPr>
          <w:lang w:val="tt-RU"/>
        </w:rPr>
        <w:t xml:space="preserve">$D) </w:t>
      </w:r>
      <w:r w:rsidRPr="0077119A">
        <w:rPr>
          <w:lang w:val="tg-Cyrl-TJ"/>
        </w:rPr>
        <w:t xml:space="preserve">10570, 22420, 22210, 10720; </w:t>
      </w:r>
      <w:r w:rsidRPr="0077119A">
        <w:rPr>
          <w:lang w:val="tt-RU"/>
        </w:rPr>
        <w:t xml:space="preserve">$E) </w:t>
      </w:r>
      <w:r w:rsidRPr="0077119A">
        <w:rPr>
          <w:lang w:val="tg-Cyrl-TJ"/>
        </w:rPr>
        <w:t>55318, 11210, 22320, 10600;</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@68.</w:t>
      </w:r>
    </w:p>
    <w:p w:rsidR="001959DC" w:rsidRPr="0077119A" w:rsidRDefault="001959DC" w:rsidP="001959DC">
      <w:pPr>
        <w:jc w:val="both"/>
        <w:rPr>
          <w:b/>
          <w:lang w:val="tg-Cyrl-TJ"/>
        </w:rPr>
      </w:pPr>
      <w:r w:rsidRPr="0077119A">
        <w:rPr>
          <w:b/>
          <w:lang w:val="tg-Cyrl-TJ"/>
        </w:rPr>
        <w:t>Таърифи бештар мукаммали ҳуҷҷатҳои бухгалтериро нишон диҳед;</w:t>
      </w:r>
    </w:p>
    <w:p w:rsidR="001959DC" w:rsidRPr="0077119A" w:rsidRDefault="001959DC" w:rsidP="001959DC">
      <w:pPr>
        <w:jc w:val="both"/>
        <w:rPr>
          <w:lang w:val="tg-Cyrl-TJ"/>
        </w:rPr>
      </w:pPr>
      <w:r w:rsidRPr="0077119A">
        <w:rPr>
          <w:lang w:val="tt-RU"/>
        </w:rPr>
        <w:t xml:space="preserve">$A) </w:t>
      </w:r>
      <w:r w:rsidRPr="0077119A">
        <w:rPr>
          <w:lang w:val="tg-Cyrl-TJ"/>
        </w:rPr>
        <w:t xml:space="preserve">барандагони маълумоти ибтидоии барои бароҳмонии ҳисобгирии бухгалтерӣ зарурӣ; </w:t>
      </w:r>
      <w:r w:rsidRPr="0077119A">
        <w:rPr>
          <w:lang w:val="tt-RU"/>
        </w:rPr>
        <w:t xml:space="preserve">$B) </w:t>
      </w:r>
      <w:r w:rsidRPr="0077119A">
        <w:rPr>
          <w:lang w:val="tg-Cyrl-TJ"/>
        </w:rPr>
        <w:t xml:space="preserve">воситаи мушоҳиданамоии фаъолияти хоҷагидорӣ; </w:t>
      </w:r>
      <w:r w:rsidRPr="0077119A">
        <w:rPr>
          <w:lang w:val="tt-RU"/>
        </w:rPr>
        <w:t xml:space="preserve">$C) </w:t>
      </w:r>
      <w:r w:rsidRPr="0077119A">
        <w:rPr>
          <w:lang w:val="tg-Cyrl-TJ"/>
        </w:rPr>
        <w:t xml:space="preserve">усули бухгалтерии барасмиятдарории амалиёти хоҷагидорӣ; </w:t>
      </w:r>
      <w:r w:rsidRPr="0077119A">
        <w:rPr>
          <w:lang w:val="tt-RU"/>
        </w:rPr>
        <w:t xml:space="preserve">$D) </w:t>
      </w:r>
      <w:r w:rsidRPr="0077119A">
        <w:rPr>
          <w:lang w:val="tg-Cyrl-TJ"/>
        </w:rPr>
        <w:t xml:space="preserve">шаҳодатномаи хаттӣ, ки факти баамалоии амалиёти хоҷагидорӣ, ҳуқуқи амаликунии онҳоро тасдиқ мекунад, ё ҷавобгарии моддии кормандонро оиди арзишҳои ба эшон боваришуда муқаррар менамояд; </w:t>
      </w:r>
      <w:r w:rsidRPr="0077119A">
        <w:rPr>
          <w:lang w:val="tt-RU"/>
        </w:rPr>
        <w:t xml:space="preserve">$E) </w:t>
      </w:r>
      <w:r w:rsidRPr="0077119A">
        <w:rPr>
          <w:lang w:val="tg-Cyrl-TJ"/>
        </w:rPr>
        <w:t>барандагони маълумоти ибтидоӣ, тасдиқкунандаи ҳуқуқи иҷроиши амалиёти мушаххас, инчунин мустаҳкамкунандаи ҷавобгарии моддӣ ба шахсони масъул;</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@69.</w:t>
      </w:r>
    </w:p>
    <w:p w:rsidR="001959DC" w:rsidRPr="0077119A" w:rsidRDefault="001959DC" w:rsidP="001959DC">
      <w:pPr>
        <w:pStyle w:val="17"/>
        <w:spacing w:line="240" w:lineRule="auto"/>
        <w:ind w:left="-40" w:firstLine="0"/>
        <w:rPr>
          <w:b/>
          <w:sz w:val="24"/>
          <w:szCs w:val="24"/>
          <w:lang w:val="tg-Cyrl-TJ"/>
        </w:rPr>
      </w:pPr>
      <w:r w:rsidRPr="0077119A">
        <w:rPr>
          <w:b/>
          <w:sz w:val="24"/>
          <w:szCs w:val="24"/>
          <w:lang w:val="tg-Cyrl-TJ"/>
        </w:rPr>
        <w:t>Ҳангоми мутобиқи якчанд варақаҳои иҷроишӣ аз музди меҳнат доштани маблағҳо ба коргар бояд чанд фоизи муздаш боқӣ гузошта шавад?</w:t>
      </w:r>
    </w:p>
    <w:p w:rsidR="001959DC" w:rsidRPr="0077119A" w:rsidRDefault="001959DC" w:rsidP="001959DC">
      <w:pPr>
        <w:jc w:val="both"/>
        <w:rPr>
          <w:lang w:val="tg-Cyrl-TJ"/>
        </w:rPr>
      </w:pPr>
      <w:r w:rsidRPr="0077119A">
        <w:t>$</w:t>
      </w:r>
      <w:r w:rsidRPr="0077119A">
        <w:rPr>
          <w:lang w:val="en-US"/>
        </w:rPr>
        <w:t>A</w:t>
      </w:r>
      <w:r w:rsidRPr="0077119A">
        <w:t>) 70% -и музди меҳнат; $</w:t>
      </w:r>
      <w:r w:rsidRPr="0077119A">
        <w:rPr>
          <w:lang w:val="en-US"/>
        </w:rPr>
        <w:t>B</w:t>
      </w:r>
      <w:r w:rsidRPr="0077119A">
        <w:t>) 60% -и музди меҳнат; $</w:t>
      </w:r>
      <w:r w:rsidRPr="0077119A">
        <w:rPr>
          <w:lang w:val="en-US"/>
        </w:rPr>
        <w:t>C</w:t>
      </w:r>
      <w:r w:rsidRPr="0077119A">
        <w:t>) 30% -и музди меҳнат; $</w:t>
      </w:r>
      <w:r w:rsidRPr="0077119A">
        <w:rPr>
          <w:lang w:val="en-US"/>
        </w:rPr>
        <w:t>D</w:t>
      </w:r>
      <w:r w:rsidRPr="0077119A">
        <w:t>) 40% - и музди меҳнат; $</w:t>
      </w:r>
      <w:r w:rsidRPr="0077119A">
        <w:rPr>
          <w:lang w:val="en-US"/>
        </w:rPr>
        <w:t>E</w:t>
      </w:r>
      <w:r w:rsidRPr="0077119A">
        <w:t>) 50% -и музди меҳнат;</w:t>
      </w:r>
    </w:p>
    <w:p w:rsidR="001959DC" w:rsidRPr="0077119A" w:rsidRDefault="001959DC" w:rsidP="001959DC">
      <w:pPr>
        <w:jc w:val="both"/>
        <w:rPr>
          <w:b/>
        </w:rPr>
      </w:pPr>
    </w:p>
    <w:p w:rsidR="001959DC" w:rsidRPr="0077119A" w:rsidRDefault="001959DC" w:rsidP="001959DC">
      <w:pPr>
        <w:jc w:val="both"/>
        <w:rPr>
          <w:b/>
        </w:rPr>
      </w:pPr>
      <w:r w:rsidRPr="0077119A">
        <w:rPr>
          <w:b/>
        </w:rPr>
        <w:t>@70.</w:t>
      </w:r>
    </w:p>
    <w:p w:rsidR="001959DC" w:rsidRPr="0077119A" w:rsidRDefault="001959DC" w:rsidP="001959DC">
      <w:pPr>
        <w:jc w:val="both"/>
        <w:rPr>
          <w:b/>
        </w:rPr>
      </w:pPr>
      <w:r w:rsidRPr="0077119A">
        <w:rPr>
          <w:b/>
        </w:rPr>
        <w:t>Ҳуҷҷатҳои тасдиқкунанда дар кадом гурӯҳ оварда шудаанд?</w:t>
      </w:r>
    </w:p>
    <w:p w:rsidR="001959DC" w:rsidRPr="0077119A" w:rsidRDefault="001959DC" w:rsidP="001959DC">
      <w:pPr>
        <w:jc w:val="both"/>
      </w:pPr>
      <w:r w:rsidRPr="0077119A">
        <w:rPr>
          <w:lang w:val="tt-RU"/>
        </w:rPr>
        <w:t xml:space="preserve">$A) </w:t>
      </w:r>
      <w:r w:rsidRPr="0077119A">
        <w:t xml:space="preserve">счёт-фактураҳо; </w:t>
      </w:r>
      <w:r w:rsidRPr="0077119A">
        <w:rPr>
          <w:lang w:val="tt-RU"/>
        </w:rPr>
        <w:t xml:space="preserve">$B) </w:t>
      </w:r>
      <w:r w:rsidRPr="0077119A">
        <w:t xml:space="preserve">квитансия дар бораи гузаронидани пул ба хазинаи дигар корхона; </w:t>
      </w:r>
      <w:r w:rsidRPr="0077119A">
        <w:rPr>
          <w:lang w:val="tt-RU"/>
        </w:rPr>
        <w:t xml:space="preserve">$C) </w:t>
      </w:r>
      <w:r w:rsidRPr="0077119A">
        <w:t xml:space="preserve">ведомости ҳисобкунии хӯрдашавӣ; </w:t>
      </w:r>
      <w:r w:rsidRPr="0077119A">
        <w:rPr>
          <w:lang w:val="tt-RU"/>
        </w:rPr>
        <w:t xml:space="preserve">$D) </w:t>
      </w:r>
      <w:r w:rsidRPr="0077119A">
        <w:t xml:space="preserve">доверенност барои бадастории арзишҳои моддӣ; </w:t>
      </w:r>
      <w:r w:rsidRPr="0077119A">
        <w:rPr>
          <w:lang w:val="tt-RU"/>
        </w:rPr>
        <w:t xml:space="preserve">$E) </w:t>
      </w:r>
      <w:r w:rsidRPr="0077119A">
        <w:t>ведомостҳои гурӯҳбандӣ;</w:t>
      </w:r>
    </w:p>
    <w:p w:rsidR="001959DC" w:rsidRPr="0077119A" w:rsidRDefault="001959DC" w:rsidP="001959DC">
      <w:pPr>
        <w:jc w:val="both"/>
        <w:rPr>
          <w:b/>
        </w:rPr>
      </w:pPr>
    </w:p>
    <w:p w:rsidR="001959DC" w:rsidRPr="0077119A" w:rsidRDefault="001959DC" w:rsidP="001959DC">
      <w:pPr>
        <w:jc w:val="both"/>
        <w:rPr>
          <w:b/>
        </w:rPr>
      </w:pPr>
      <w:r w:rsidRPr="0077119A">
        <w:rPr>
          <w:b/>
        </w:rPr>
        <w:t>@71.</w:t>
      </w:r>
    </w:p>
    <w:p w:rsidR="001959DC" w:rsidRPr="0077119A" w:rsidRDefault="001959DC" w:rsidP="001959DC">
      <w:pPr>
        <w:jc w:val="both"/>
        <w:rPr>
          <w:b/>
        </w:rPr>
      </w:pPr>
      <w:r w:rsidRPr="0077119A">
        <w:rPr>
          <w:b/>
        </w:rPr>
        <w:t>Аз рӯйи таъинот ведомости тақсимнамоии хароҷоти бавосита ба кадом гурӯҳи ҳуҷҷатҳои бухгалтерӣ тааллуқ дорад?</w:t>
      </w:r>
    </w:p>
    <w:p w:rsidR="001959DC" w:rsidRPr="0077119A" w:rsidRDefault="001959DC" w:rsidP="001959DC">
      <w:pPr>
        <w:jc w:val="both"/>
      </w:pPr>
      <w:r w:rsidRPr="0077119A">
        <w:rPr>
          <w:lang w:val="tt-RU"/>
        </w:rPr>
        <w:t xml:space="preserve">$A) </w:t>
      </w:r>
      <w:r w:rsidRPr="0077119A">
        <w:t xml:space="preserve">ҳуҷҷатҳои иҷроишӣ; </w:t>
      </w:r>
      <w:r w:rsidRPr="0077119A">
        <w:rPr>
          <w:lang w:val="tt-RU"/>
        </w:rPr>
        <w:t xml:space="preserve">$B) </w:t>
      </w:r>
      <w:r w:rsidRPr="0077119A">
        <w:t xml:space="preserve">ҳуҷҷатҳои фармоишӣ; </w:t>
      </w:r>
      <w:r w:rsidRPr="0077119A">
        <w:rPr>
          <w:lang w:val="tt-RU"/>
        </w:rPr>
        <w:t xml:space="preserve">$C) </w:t>
      </w:r>
      <w:r w:rsidRPr="0077119A">
        <w:t xml:space="preserve">ҳуҷҷатҳои тасдиқкунанда; </w:t>
      </w:r>
      <w:r w:rsidRPr="0077119A">
        <w:rPr>
          <w:lang w:val="tt-RU"/>
        </w:rPr>
        <w:t xml:space="preserve">$D) </w:t>
      </w:r>
      <w:r w:rsidRPr="0077119A">
        <w:t xml:space="preserve">ҳуҷҷатҳои омехта (комбинированные); </w:t>
      </w:r>
      <w:r w:rsidRPr="0077119A">
        <w:rPr>
          <w:lang w:val="tt-RU"/>
        </w:rPr>
        <w:t xml:space="preserve">$E) </w:t>
      </w:r>
      <w:r w:rsidRPr="0077119A">
        <w:t>ҳуҷҷатҳои барасмиятдарории бухгалтерӣ;</w:t>
      </w:r>
    </w:p>
    <w:p w:rsidR="001959DC" w:rsidRPr="0077119A" w:rsidRDefault="001959DC" w:rsidP="001959DC">
      <w:pPr>
        <w:jc w:val="both"/>
        <w:rPr>
          <w:b/>
        </w:rPr>
      </w:pPr>
    </w:p>
    <w:p w:rsidR="001959DC" w:rsidRPr="0077119A" w:rsidRDefault="001959DC" w:rsidP="001959DC">
      <w:pPr>
        <w:jc w:val="both"/>
        <w:rPr>
          <w:b/>
        </w:rPr>
      </w:pPr>
      <w:r w:rsidRPr="0077119A">
        <w:rPr>
          <w:b/>
        </w:rPr>
        <w:t>@72.</w:t>
      </w:r>
    </w:p>
    <w:p w:rsidR="001959DC" w:rsidRPr="0077119A" w:rsidRDefault="001959DC" w:rsidP="001959DC">
      <w:pPr>
        <w:jc w:val="both"/>
        <w:rPr>
          <w:b/>
        </w:rPr>
      </w:pPr>
      <w:r w:rsidRPr="0077119A">
        <w:rPr>
          <w:b/>
        </w:rPr>
        <w:t>Аз номгӯи ҳуҷҷатҳои дар зер овардашуда ҳуҷҷати ибтидоиро нишон диҳед;</w:t>
      </w:r>
    </w:p>
    <w:p w:rsidR="001959DC" w:rsidRPr="0077119A" w:rsidRDefault="001959DC" w:rsidP="001959DC">
      <w:pPr>
        <w:jc w:val="both"/>
      </w:pPr>
      <w:r w:rsidRPr="0077119A">
        <w:rPr>
          <w:lang w:val="tt-RU"/>
        </w:rPr>
        <w:t xml:space="preserve">$A) </w:t>
      </w:r>
      <w:r w:rsidRPr="0077119A">
        <w:t xml:space="preserve">ҳисоботи бунакӣ; </w:t>
      </w:r>
      <w:r w:rsidRPr="0077119A">
        <w:rPr>
          <w:lang w:val="tt-RU"/>
        </w:rPr>
        <w:t xml:space="preserve">$B) </w:t>
      </w:r>
      <w:r w:rsidRPr="0077119A">
        <w:t xml:space="preserve">ҳисоботи хазинавӣ; </w:t>
      </w:r>
      <w:r w:rsidRPr="0077119A">
        <w:rPr>
          <w:lang w:val="tt-RU"/>
        </w:rPr>
        <w:t xml:space="preserve">$C) </w:t>
      </w:r>
      <w:r w:rsidRPr="0077119A">
        <w:t xml:space="preserve">ордери даромади хазина; </w:t>
      </w:r>
      <w:r w:rsidRPr="0077119A">
        <w:rPr>
          <w:lang w:val="tt-RU"/>
        </w:rPr>
        <w:t xml:space="preserve">$D) </w:t>
      </w:r>
      <w:r w:rsidRPr="0077119A">
        <w:t xml:space="preserve">ведомости гурӯҳбандӣ; </w:t>
      </w:r>
      <w:r w:rsidRPr="0077119A">
        <w:rPr>
          <w:lang w:val="tt-RU"/>
        </w:rPr>
        <w:t xml:space="preserve">$E) </w:t>
      </w:r>
      <w:r w:rsidRPr="0077119A">
        <w:t>баланси бухгалтерӣ;</w:t>
      </w:r>
    </w:p>
    <w:p w:rsidR="001959DC" w:rsidRPr="0077119A" w:rsidRDefault="001959DC" w:rsidP="001959DC">
      <w:pPr>
        <w:jc w:val="both"/>
        <w:rPr>
          <w:b/>
        </w:rPr>
      </w:pPr>
    </w:p>
    <w:p w:rsidR="001959DC" w:rsidRPr="0077119A" w:rsidRDefault="001959DC" w:rsidP="001959DC">
      <w:pPr>
        <w:jc w:val="both"/>
        <w:rPr>
          <w:b/>
        </w:rPr>
      </w:pPr>
      <w:r w:rsidRPr="0077119A">
        <w:rPr>
          <w:b/>
        </w:rPr>
        <w:t>@73.</w:t>
      </w:r>
    </w:p>
    <w:p w:rsidR="001959DC" w:rsidRPr="0077119A" w:rsidRDefault="001959DC" w:rsidP="001959DC">
      <w:pPr>
        <w:jc w:val="both"/>
        <w:rPr>
          <w:b/>
          <w:lang w:val="tg-Cyrl-TJ"/>
        </w:rPr>
      </w:pPr>
      <w:r w:rsidRPr="0077119A">
        <w:rPr>
          <w:b/>
          <w:lang w:val="tg-Cyrl-TJ"/>
        </w:rPr>
        <w:t>Объекти ҳисобгирии бухгалтерӣ чист?</w:t>
      </w:r>
    </w:p>
    <w:p w:rsidR="001959DC" w:rsidRPr="0077119A" w:rsidRDefault="001959DC" w:rsidP="001959DC">
      <w:pPr>
        <w:jc w:val="both"/>
        <w:rPr>
          <w:lang w:val="tg-Cyrl-TJ"/>
        </w:rPr>
      </w:pPr>
      <w:r w:rsidRPr="0077119A">
        <w:rPr>
          <w:lang w:val="tt-RU"/>
        </w:rPr>
        <w:t xml:space="preserve">$A) </w:t>
      </w:r>
      <w:r w:rsidRPr="0077119A">
        <w:rPr>
          <w:lang w:val="tg-Cyrl-TJ"/>
        </w:rPr>
        <w:t xml:space="preserve">фаъолияти хоҷагидории корхона ва сохторҳои таркибии он; </w:t>
      </w:r>
      <w:r w:rsidRPr="0077119A">
        <w:rPr>
          <w:lang w:val="tt-RU"/>
        </w:rPr>
        <w:t xml:space="preserve">$B) </w:t>
      </w:r>
      <w:r w:rsidRPr="0077119A">
        <w:rPr>
          <w:lang w:val="tg-Cyrl-TJ"/>
        </w:rPr>
        <w:t xml:space="preserve">захираҳои иқтисодӣ, таснифоти онҳо аз рӯйи гурӯҳҳо бо ҷузъиёташон; </w:t>
      </w:r>
      <w:r w:rsidRPr="0077119A">
        <w:rPr>
          <w:lang w:val="tt-RU"/>
        </w:rPr>
        <w:t xml:space="preserve">$C) </w:t>
      </w:r>
      <w:r w:rsidRPr="0077119A">
        <w:rPr>
          <w:lang w:val="tg-Cyrl-TJ"/>
        </w:rPr>
        <w:t xml:space="preserve">амалиёти хоҷагӣ ва натиҷаҳои онҳо; </w:t>
      </w:r>
      <w:r w:rsidRPr="0077119A">
        <w:rPr>
          <w:lang w:val="tt-RU"/>
        </w:rPr>
        <w:t xml:space="preserve">$D) </w:t>
      </w:r>
      <w:r w:rsidRPr="0077119A">
        <w:rPr>
          <w:lang w:val="tg-Cyrl-TJ"/>
        </w:rPr>
        <w:t xml:space="preserve">амволи корхона,ӯҳдадориҳои он ва амалиёти хоҷагидории дар раванди фаъолияташ амалишаванда; </w:t>
      </w:r>
      <w:r w:rsidRPr="0077119A">
        <w:rPr>
          <w:lang w:val="tt-RU"/>
        </w:rPr>
        <w:t xml:space="preserve">$E) </w:t>
      </w:r>
      <w:r w:rsidRPr="0077119A">
        <w:rPr>
          <w:lang w:val="tg-Cyrl-TJ"/>
        </w:rPr>
        <w:t>воситаҳои пулии корхона;</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@74.</w:t>
      </w:r>
    </w:p>
    <w:p w:rsidR="001959DC" w:rsidRPr="0077119A" w:rsidRDefault="001959DC" w:rsidP="001959DC">
      <w:pPr>
        <w:jc w:val="both"/>
        <w:rPr>
          <w:b/>
          <w:bCs/>
          <w:lang w:val="tg-Cyrl-TJ"/>
        </w:rPr>
      </w:pPr>
      <w:r w:rsidRPr="0077119A">
        <w:rPr>
          <w:b/>
          <w:bCs/>
          <w:lang w:val="tg-Cyrl-TJ"/>
        </w:rPr>
        <w:t>Ба амалиёти хо</w:t>
      </w:r>
      <w:r w:rsidRPr="0077119A">
        <w:rPr>
          <w:rFonts w:eastAsia="MS Mincho"/>
          <w:b/>
          <w:bCs/>
          <w:lang w:val="tg-Cyrl-TJ"/>
        </w:rPr>
        <w:t>ҷ</w:t>
      </w:r>
      <w:r w:rsidRPr="0077119A">
        <w:rPr>
          <w:b/>
          <w:bCs/>
          <w:lang w:val="tg-Cyrl-TJ"/>
        </w:rPr>
        <w:t>агидории «Аз хазина ба шахсони таҳтиҳисобот</w:t>
      </w:r>
      <w:r w:rsidRPr="0077119A">
        <w:rPr>
          <w:rFonts w:eastAsia="MS Mincho"/>
          <w:b/>
          <w:bCs/>
          <w:lang w:val="tg-Cyrl-TJ"/>
        </w:rPr>
        <w:t xml:space="preserve">ӣ </w:t>
      </w:r>
      <w:r w:rsidRPr="0077119A">
        <w:rPr>
          <w:b/>
          <w:bCs/>
          <w:lang w:val="tg-Cyrl-TJ"/>
        </w:rPr>
        <w:t>буда пул дода шуд», ч</w:t>
      </w:r>
      <w:r w:rsidRPr="0077119A">
        <w:rPr>
          <w:rFonts w:eastAsia="MS Mincho"/>
          <w:b/>
          <w:bCs/>
          <w:lang w:val="tg-Cyrl-TJ"/>
        </w:rPr>
        <w:t xml:space="preserve">ӣ </w:t>
      </w:r>
      <w:r w:rsidRPr="0077119A">
        <w:rPr>
          <w:b/>
          <w:bCs/>
          <w:lang w:val="tg-Cyrl-TJ"/>
        </w:rPr>
        <w:t>гуна навишти муҳосиб</w:t>
      </w:r>
      <w:r w:rsidRPr="0077119A">
        <w:rPr>
          <w:rFonts w:eastAsia="MS Mincho"/>
          <w:b/>
          <w:bCs/>
          <w:lang w:val="tg-Cyrl-TJ"/>
        </w:rPr>
        <w:t xml:space="preserve">ӣ </w:t>
      </w:r>
      <w:r w:rsidRPr="0077119A">
        <w:rPr>
          <w:b/>
          <w:bCs/>
          <w:lang w:val="tg-Cyrl-TJ"/>
        </w:rPr>
        <w:t>тартиб дода мешавад?</w:t>
      </w:r>
    </w:p>
    <w:p w:rsidR="001959DC" w:rsidRPr="0077119A" w:rsidRDefault="001959DC" w:rsidP="001959DC">
      <w:pPr>
        <w:jc w:val="both"/>
        <w:rPr>
          <w:lang w:val="tg-Cyrl-TJ"/>
        </w:rPr>
      </w:pPr>
      <w:r w:rsidRPr="0077119A">
        <w:rPr>
          <w:lang w:val="tg-Cyrl-TJ"/>
        </w:rPr>
        <w:t>$A) Дебет ҳисоби 10100 «Воситаҳои пул</w:t>
      </w:r>
      <w:r w:rsidRPr="0077119A">
        <w:rPr>
          <w:rFonts w:eastAsia="MS Mincho"/>
          <w:lang w:val="tg-Cyrl-TJ"/>
        </w:rPr>
        <w:t>ӣ</w:t>
      </w:r>
      <w:r w:rsidRPr="0077119A">
        <w:rPr>
          <w:lang w:val="tg-Cyrl-TJ"/>
        </w:rPr>
        <w:t xml:space="preserve"> дар хазина» Кредит ҳисоби 10520 «Қарзи дебитории кормандон»; $B) Дебет ҳисоби 10520 «Қарзи дебитории кормандон» Кредит ҳисоби 10100 «Воситаҳои пул</w:t>
      </w:r>
      <w:r w:rsidRPr="0077119A">
        <w:rPr>
          <w:rFonts w:eastAsia="MS Mincho"/>
          <w:lang w:val="tg-Cyrl-TJ"/>
        </w:rPr>
        <w:t>ӣ</w:t>
      </w:r>
      <w:r w:rsidRPr="0077119A">
        <w:rPr>
          <w:lang w:val="tg-Cyrl-TJ"/>
        </w:rPr>
        <w:t xml:space="preserve"> дар хазина»; $C) Дебет ҳисоби 22210 «Музди меҳнати пардохтшаванда», Кредит ҳисоби 10100 «Воситаҳои пул</w:t>
      </w:r>
      <w:r w:rsidRPr="0077119A">
        <w:rPr>
          <w:rFonts w:eastAsia="MS Mincho"/>
          <w:lang w:val="tg-Cyrl-TJ"/>
        </w:rPr>
        <w:t>ӣ</w:t>
      </w:r>
      <w:r w:rsidRPr="0077119A">
        <w:rPr>
          <w:lang w:val="tg-Cyrl-TJ"/>
        </w:rPr>
        <w:t xml:space="preserve"> дар хазина»; $D) Дебет ҳисоби 22300 «Андоз барои пардохт» Кредит ҳисоби 10100 «Воситаҳои пул</w:t>
      </w:r>
      <w:r w:rsidRPr="0077119A">
        <w:rPr>
          <w:rFonts w:eastAsia="MS Mincho"/>
          <w:lang w:val="tg-Cyrl-TJ"/>
        </w:rPr>
        <w:t>ӣ</w:t>
      </w:r>
      <w:r w:rsidRPr="0077119A">
        <w:rPr>
          <w:lang w:val="tg-Cyrl-TJ"/>
        </w:rPr>
        <w:t xml:space="preserve"> дар хазина»; $E) Ҳамаи </w:t>
      </w:r>
      <w:r w:rsidRPr="0077119A">
        <w:rPr>
          <w:rFonts w:eastAsia="MS Mincho"/>
          <w:lang w:val="tg-Cyrl-TJ"/>
        </w:rPr>
        <w:t>ҷ</w:t>
      </w:r>
      <w:r w:rsidRPr="0077119A">
        <w:rPr>
          <w:lang w:val="tg-Cyrl-TJ"/>
        </w:rPr>
        <w:t>авобҳо дуруст;</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@75.</w:t>
      </w:r>
    </w:p>
    <w:p w:rsidR="001959DC" w:rsidRPr="0077119A" w:rsidRDefault="001959DC" w:rsidP="001959DC">
      <w:pPr>
        <w:jc w:val="both"/>
        <w:rPr>
          <w:b/>
          <w:lang w:val="tg-Cyrl-TJ"/>
        </w:rPr>
      </w:pPr>
      <w:r w:rsidRPr="0077119A">
        <w:rPr>
          <w:b/>
          <w:lang w:val="tg-Cyrl-TJ"/>
        </w:rPr>
        <w:t>Контировкаи счётҳои ҳисобгирии бухгалтерӣ чӣ маънӣ дорад?</w:t>
      </w:r>
    </w:p>
    <w:p w:rsidR="001959DC" w:rsidRPr="0077119A" w:rsidRDefault="001959DC" w:rsidP="001959DC">
      <w:pPr>
        <w:jc w:val="both"/>
        <w:rPr>
          <w:lang w:val="tg-Cyrl-TJ"/>
        </w:rPr>
      </w:pPr>
      <w:r w:rsidRPr="0077119A">
        <w:rPr>
          <w:lang w:val="tt-RU"/>
        </w:rPr>
        <w:t xml:space="preserve">$A) </w:t>
      </w:r>
      <w:r w:rsidRPr="0077119A">
        <w:rPr>
          <w:lang w:val="tg-Cyrl-TJ"/>
        </w:rPr>
        <w:t xml:space="preserve">ифодаи нишондиҳандаҳои аслӣ ба намуди пулӣ; </w:t>
      </w:r>
      <w:r w:rsidRPr="0077119A">
        <w:rPr>
          <w:lang w:val="tt-RU"/>
        </w:rPr>
        <w:t xml:space="preserve">$B) </w:t>
      </w:r>
      <w:r w:rsidRPr="0077119A">
        <w:rPr>
          <w:lang w:val="tg-Cyrl-TJ"/>
        </w:rPr>
        <w:t xml:space="preserve">ҳисоб карда баромадани маблағҳои натиҷаҳо; </w:t>
      </w:r>
      <w:r w:rsidRPr="0077119A">
        <w:rPr>
          <w:lang w:val="tt-RU"/>
        </w:rPr>
        <w:t xml:space="preserve">$C) </w:t>
      </w:r>
      <w:r w:rsidRPr="0077119A">
        <w:rPr>
          <w:lang w:val="tg-Cyrl-TJ"/>
        </w:rPr>
        <w:t xml:space="preserve">нишондиҳии муросилоти счётҳо; </w:t>
      </w:r>
      <w:r w:rsidRPr="0077119A">
        <w:rPr>
          <w:lang w:val="tt-RU"/>
        </w:rPr>
        <w:t xml:space="preserve">$D) </w:t>
      </w:r>
      <w:r w:rsidRPr="0077119A">
        <w:rPr>
          <w:lang w:val="tg-Cyrl-TJ"/>
        </w:rPr>
        <w:t xml:space="preserve">назорат аз болои дуруст пуркунии реквизитҳои ҳатмӣ; </w:t>
      </w:r>
      <w:r w:rsidRPr="0077119A">
        <w:rPr>
          <w:lang w:val="tt-RU"/>
        </w:rPr>
        <w:t xml:space="preserve">$E) </w:t>
      </w:r>
      <w:r w:rsidRPr="0077119A">
        <w:rPr>
          <w:lang w:val="tg-Cyrl-TJ"/>
        </w:rPr>
        <w:t>баҳодиҳии нишондиҳандаҳои аслӣ бо ченаки пулӣ ва ҳисобкунии маблағҳо;</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@76.</w:t>
      </w:r>
    </w:p>
    <w:p w:rsidR="001959DC" w:rsidRPr="0077119A" w:rsidRDefault="001959DC" w:rsidP="001959DC">
      <w:pPr>
        <w:jc w:val="both"/>
        <w:rPr>
          <w:b/>
          <w:lang w:val="tg-Cyrl-TJ"/>
        </w:rPr>
      </w:pPr>
      <w:r w:rsidRPr="0077119A">
        <w:rPr>
          <w:b/>
          <w:lang w:val="tg-Cyrl-TJ"/>
        </w:rPr>
        <w:t>Таксировкаи ҳуҷҷатҳои ҳисобгирии бухгалтерӣ чӣ маънӣ дорад?</w:t>
      </w:r>
    </w:p>
    <w:p w:rsidR="001959DC" w:rsidRPr="0077119A" w:rsidRDefault="001959DC" w:rsidP="001959DC">
      <w:pPr>
        <w:jc w:val="both"/>
        <w:rPr>
          <w:lang w:val="tg-Cyrl-TJ"/>
        </w:rPr>
      </w:pPr>
      <w:r w:rsidRPr="0077119A">
        <w:rPr>
          <w:lang w:val="tt-RU"/>
        </w:rPr>
        <w:t xml:space="preserve">$A) </w:t>
      </w:r>
      <w:r w:rsidRPr="0077119A">
        <w:rPr>
          <w:lang w:val="tg-Cyrl-TJ"/>
        </w:rPr>
        <w:t xml:space="preserve">ҳисобкунии натиҷаҳо; </w:t>
      </w:r>
      <w:r w:rsidRPr="0077119A">
        <w:rPr>
          <w:lang w:val="tt-RU"/>
        </w:rPr>
        <w:t xml:space="preserve">$B) </w:t>
      </w:r>
      <w:r w:rsidRPr="0077119A">
        <w:rPr>
          <w:lang w:val="tg-Cyrl-TJ"/>
        </w:rPr>
        <w:t xml:space="preserve">аниқкунии счётҳои ҳисобгирии бухгалтерӣ, ки дар онҳо сабтҳо гузаронида мешаванд; </w:t>
      </w:r>
      <w:r w:rsidRPr="0077119A">
        <w:rPr>
          <w:lang w:val="tt-RU"/>
        </w:rPr>
        <w:t xml:space="preserve">$C) </w:t>
      </w:r>
      <w:r w:rsidRPr="0077119A">
        <w:rPr>
          <w:lang w:val="tg-Cyrl-TJ"/>
        </w:rPr>
        <w:t xml:space="preserve">баҳодиҳии нишондиҳандаҳои аслӣ бо ченаки пулӣ ва ҳисобкунии маблағҳо; </w:t>
      </w:r>
      <w:r w:rsidRPr="0077119A">
        <w:rPr>
          <w:lang w:val="tt-RU"/>
        </w:rPr>
        <w:t xml:space="preserve">$D) </w:t>
      </w:r>
      <w:r w:rsidRPr="0077119A">
        <w:rPr>
          <w:lang w:val="tg-Cyrl-TJ"/>
        </w:rPr>
        <w:t xml:space="preserve">нишондиҳии муросилоти счётҳо; </w:t>
      </w:r>
      <w:r w:rsidRPr="0077119A">
        <w:rPr>
          <w:lang w:val="tt-RU"/>
        </w:rPr>
        <w:t xml:space="preserve">$E) </w:t>
      </w:r>
      <w:r w:rsidRPr="0077119A">
        <w:rPr>
          <w:lang w:val="tg-Cyrl-TJ"/>
        </w:rPr>
        <w:t>номбаркунии ҳуҷҷатҳои дар ҳисобгирӣ истифодашаванда;</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@77.</w:t>
      </w:r>
    </w:p>
    <w:p w:rsidR="001959DC" w:rsidRPr="0077119A" w:rsidRDefault="001959DC" w:rsidP="001959DC">
      <w:pPr>
        <w:jc w:val="both"/>
        <w:rPr>
          <w:b/>
          <w:lang w:val="tg-Cyrl-TJ"/>
        </w:rPr>
      </w:pPr>
      <w:r w:rsidRPr="0077119A">
        <w:rPr>
          <w:b/>
          <w:lang w:val="tg-Cyrl-TJ"/>
        </w:rPr>
        <w:t>Гардиши ҳуҷҷатҳо корхона чиро мефаҳмонад?</w:t>
      </w:r>
    </w:p>
    <w:p w:rsidR="001959DC" w:rsidRPr="0077119A" w:rsidRDefault="001959DC" w:rsidP="001959DC">
      <w:pPr>
        <w:jc w:val="both"/>
        <w:rPr>
          <w:lang w:val="tg-Cyrl-TJ"/>
        </w:rPr>
      </w:pPr>
      <w:r w:rsidRPr="0077119A">
        <w:rPr>
          <w:lang w:val="tt-RU"/>
        </w:rPr>
        <w:t xml:space="preserve">$A) </w:t>
      </w:r>
      <w:r w:rsidRPr="0077119A">
        <w:rPr>
          <w:lang w:val="tg-Cyrl-TJ"/>
        </w:rPr>
        <w:t xml:space="preserve">нишондодҳо оиди пуркунии ҳуҷҷатҳо, ки дар корхонаи мазкур истифода мешаванд; </w:t>
      </w:r>
      <w:r w:rsidRPr="0077119A">
        <w:rPr>
          <w:lang w:val="tt-RU"/>
        </w:rPr>
        <w:t xml:space="preserve">$B) </w:t>
      </w:r>
      <w:r w:rsidRPr="0077119A">
        <w:rPr>
          <w:lang w:val="tg-Cyrl-TJ"/>
        </w:rPr>
        <w:t xml:space="preserve">ҷадвале, ки дар он тафсири ҳуҷҷатҳо ҷой дода шудаст; </w:t>
      </w:r>
      <w:r w:rsidRPr="0077119A">
        <w:rPr>
          <w:lang w:val="tt-RU"/>
        </w:rPr>
        <w:t xml:space="preserve">$C) </w:t>
      </w:r>
      <w:r w:rsidRPr="0077119A">
        <w:rPr>
          <w:lang w:val="tg-Cyrl-TJ"/>
        </w:rPr>
        <w:t xml:space="preserve">номгӯи ҳуҷҷатҳои дар корхона истифодашаванда; </w:t>
      </w:r>
      <w:r w:rsidRPr="0077119A">
        <w:rPr>
          <w:lang w:val="tt-RU"/>
        </w:rPr>
        <w:t xml:space="preserve">$D) </w:t>
      </w:r>
      <w:r w:rsidRPr="0077119A">
        <w:rPr>
          <w:lang w:val="tg-Cyrl-TJ"/>
        </w:rPr>
        <w:t xml:space="preserve">марҳилае, ки ҳуҷҷат аз замони тартибдиҳиаш то ба бойгонӣ додани он тай мекунад; </w:t>
      </w:r>
      <w:r w:rsidRPr="0077119A">
        <w:rPr>
          <w:lang w:val="tt-RU"/>
        </w:rPr>
        <w:t xml:space="preserve">$E) </w:t>
      </w:r>
      <w:r w:rsidRPr="0077119A">
        <w:rPr>
          <w:lang w:val="tg-Cyrl-TJ"/>
        </w:rPr>
        <w:t>маълумот оиди ҳаракати ҳуҷҷатҳои дар корхона истифодашаванда;</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@78.</w:t>
      </w:r>
    </w:p>
    <w:p w:rsidR="001959DC" w:rsidRPr="0077119A" w:rsidRDefault="001959DC" w:rsidP="001959DC">
      <w:pPr>
        <w:jc w:val="both"/>
        <w:rPr>
          <w:b/>
          <w:lang w:val="tg-Cyrl-TJ"/>
        </w:rPr>
      </w:pPr>
      <w:r w:rsidRPr="0077119A">
        <w:rPr>
          <w:b/>
          <w:lang w:val="tg-Cyrl-TJ"/>
        </w:rPr>
        <w:t>Реквизитҳои ҳуҷҷатҳои бухгалтерӣ гуфта чиро мегӯянд?</w:t>
      </w:r>
    </w:p>
    <w:p w:rsidR="001959DC" w:rsidRPr="0077119A" w:rsidRDefault="001959DC" w:rsidP="001959DC">
      <w:pPr>
        <w:jc w:val="both"/>
        <w:rPr>
          <w:lang w:val="tg-Cyrl-TJ"/>
        </w:rPr>
      </w:pPr>
      <w:r w:rsidRPr="0077119A">
        <w:rPr>
          <w:lang w:val="tt-RU"/>
        </w:rPr>
        <w:t xml:space="preserve">$A) </w:t>
      </w:r>
      <w:r w:rsidRPr="0077119A">
        <w:rPr>
          <w:lang w:val="tg-Cyrl-TJ"/>
        </w:rPr>
        <w:t xml:space="preserve">нишонаҳои дар ҳуҷҷатҳо мавҷуда, ки амалиёти хоҷагидориро тавсиф медиҳанд ва ба ҳуҷҷат қувваи ҳуқуқӣ медиҳанд; </w:t>
      </w:r>
      <w:r w:rsidRPr="0077119A">
        <w:rPr>
          <w:lang w:val="tt-RU"/>
        </w:rPr>
        <w:t xml:space="preserve">$B) </w:t>
      </w:r>
      <w:r w:rsidRPr="0077119A">
        <w:rPr>
          <w:lang w:val="tg-Cyrl-TJ"/>
        </w:rPr>
        <w:t xml:space="preserve">маълумоте, ки ҷузъи таркибии ҳуҷҷат мебошанд; </w:t>
      </w:r>
      <w:r w:rsidRPr="0077119A">
        <w:rPr>
          <w:lang w:val="tt-RU"/>
        </w:rPr>
        <w:t xml:space="preserve">$C) </w:t>
      </w:r>
      <w:r w:rsidRPr="0077119A">
        <w:rPr>
          <w:lang w:val="tg-Cyrl-TJ"/>
        </w:rPr>
        <w:t xml:space="preserve">номи ҳуҷҷат, ки таъиноти онро тавсиф медиҳад; </w:t>
      </w:r>
      <w:r w:rsidRPr="0077119A">
        <w:rPr>
          <w:lang w:val="tt-RU"/>
        </w:rPr>
        <w:t xml:space="preserve">$D) </w:t>
      </w:r>
      <w:r w:rsidRPr="0077119A">
        <w:rPr>
          <w:lang w:val="tg-Cyrl-TJ"/>
        </w:rPr>
        <w:t xml:space="preserve">ҳуҷҷатҳои тавсифдиҳандаи амалиёти хоҷагидорӣ; </w:t>
      </w:r>
      <w:r w:rsidRPr="0077119A">
        <w:rPr>
          <w:lang w:val="tt-RU"/>
        </w:rPr>
        <w:t xml:space="preserve">$E) </w:t>
      </w:r>
      <w:r w:rsidRPr="0077119A">
        <w:rPr>
          <w:lang w:val="tg-Cyrl-TJ"/>
        </w:rPr>
        <w:t>номгӯи ҳуҷҷатҳои дар корхона истифодашаванда;</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@79.</w:t>
      </w:r>
    </w:p>
    <w:p w:rsidR="001959DC" w:rsidRPr="0077119A" w:rsidRDefault="001959DC" w:rsidP="001959DC">
      <w:pPr>
        <w:jc w:val="both"/>
        <w:rPr>
          <w:b/>
          <w:lang w:val="tg-Cyrl-TJ"/>
        </w:rPr>
      </w:pPr>
      <w:r w:rsidRPr="0077119A">
        <w:rPr>
          <w:b/>
          <w:lang w:val="tg-Cyrl-TJ"/>
        </w:rPr>
        <w:t>Амалиёти коркарди ҳисобдории ҳуҷҷатҳоро номбар кунед;</w:t>
      </w:r>
    </w:p>
    <w:p w:rsidR="001959DC" w:rsidRPr="0077119A" w:rsidRDefault="001959DC" w:rsidP="001959DC">
      <w:pPr>
        <w:jc w:val="both"/>
        <w:rPr>
          <w:lang w:val="tt-RU"/>
        </w:rPr>
      </w:pPr>
      <w:r w:rsidRPr="0077119A">
        <w:rPr>
          <w:lang w:val="tt-RU"/>
        </w:rPr>
        <w:t xml:space="preserve">$A) </w:t>
      </w:r>
      <w:r w:rsidRPr="0077119A">
        <w:rPr>
          <w:lang w:val="tg-Cyrl-TJ"/>
        </w:rPr>
        <w:t xml:space="preserve">ислоҳкунии хатогиҳо, тафтиши дурустии ҳисобкуниҳои арифметикӣ; </w:t>
      </w:r>
      <w:r w:rsidRPr="0077119A">
        <w:rPr>
          <w:lang w:val="tt-RU"/>
        </w:rPr>
        <w:t xml:space="preserve">$B) бақайдгирӣ, коркард, таҳлил; $C) бақайдгирӣ, барасмиятдарорӣ, тафтиш; $D) гурӯҳбандӣ, </w:t>
      </w:r>
      <w:r w:rsidRPr="0077119A">
        <w:rPr>
          <w:lang w:val="tg-Cyrl-TJ"/>
        </w:rPr>
        <w:t>тафтиши арифметикӣ,</w:t>
      </w:r>
      <w:r w:rsidRPr="0077119A">
        <w:rPr>
          <w:lang w:val="tt-RU"/>
        </w:rPr>
        <w:t xml:space="preserve"> таксировка, контировка; $E) пур кардани ҳуҷҷатҳо;</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@80.</w:t>
      </w:r>
    </w:p>
    <w:p w:rsidR="001959DC" w:rsidRPr="0077119A" w:rsidRDefault="001959DC" w:rsidP="001959DC">
      <w:pPr>
        <w:jc w:val="both"/>
        <w:rPr>
          <w:b/>
          <w:lang w:val="tt-RU"/>
        </w:rPr>
      </w:pPr>
      <w:r w:rsidRPr="0077119A">
        <w:rPr>
          <w:b/>
          <w:lang w:val="tt-RU"/>
        </w:rPr>
        <w:t>Воситаҳои хоҷагие, ки асоси физикӣ надоранд, вале дорои арзиши муайян мебошанд ва дар ҷарайёни фаъолияти корхона истифода шуда ба корхона даромад меоранд чӣ ном доранд:</w:t>
      </w:r>
    </w:p>
    <w:p w:rsidR="001959DC" w:rsidRPr="0077119A" w:rsidRDefault="001959DC" w:rsidP="001959DC">
      <w:pPr>
        <w:jc w:val="both"/>
        <w:rPr>
          <w:lang w:val="tt-RU"/>
        </w:rPr>
      </w:pPr>
      <w:r w:rsidRPr="0077119A">
        <w:rPr>
          <w:lang w:val="tt-RU"/>
        </w:rPr>
        <w:t>$A) активҳои ғайримоддӣ; $B) воситаҳои асосӣ; $C) маблағгузории молиявӣ; $D) захираҳои молию моддӣ; $E) қарзҳои дебиторӣ;</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@81.</w:t>
      </w:r>
    </w:p>
    <w:p w:rsidR="001959DC" w:rsidRPr="0077119A" w:rsidRDefault="001959DC" w:rsidP="001959DC">
      <w:pPr>
        <w:jc w:val="both"/>
        <w:rPr>
          <w:b/>
          <w:lang w:val="tt-RU"/>
        </w:rPr>
      </w:pPr>
      <w:r w:rsidRPr="0077119A">
        <w:rPr>
          <w:b/>
          <w:lang w:val="tt-RU"/>
        </w:rPr>
        <w:t>Аз рӯи таинот ҳуҷҷатҳо ба кадом гурӯҳҳо ҷудо карда мешаванд</w:t>
      </w:r>
      <w:r w:rsidRPr="0077119A">
        <w:rPr>
          <w:lang w:val="tt-RU"/>
        </w:rPr>
        <w:t>?</w:t>
      </w:r>
    </w:p>
    <w:p w:rsidR="001959DC" w:rsidRPr="0077119A" w:rsidRDefault="001959DC" w:rsidP="001959DC">
      <w:pPr>
        <w:jc w:val="both"/>
        <w:rPr>
          <w:lang w:val="tt-RU"/>
        </w:rPr>
      </w:pPr>
      <w:r w:rsidRPr="0077119A">
        <w:rPr>
          <w:lang w:val="tt-RU"/>
        </w:rPr>
        <w:t>$A) як маротиба истифодашаванда ва ҷамъбастӣ; $B) оддӣ ва омехта (кобинированные); $C) фармоишӣ ва тасдиқкунанда, барасмиятдарории бухгалтерӣ ва омехта (кобинированные); $D) дохилӣ ва беруна; $E) тасдиқкунанда ва фармоишӣ;</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@82.</w:t>
      </w:r>
    </w:p>
    <w:p w:rsidR="001959DC" w:rsidRPr="0077119A" w:rsidRDefault="001959DC" w:rsidP="001959DC">
      <w:pPr>
        <w:jc w:val="both"/>
        <w:rPr>
          <w:b/>
          <w:bCs/>
          <w:lang w:val="tt-RU"/>
        </w:rPr>
      </w:pPr>
      <w:r w:rsidRPr="0077119A">
        <w:rPr>
          <w:b/>
          <w:bCs/>
          <w:lang w:val="tt-RU"/>
        </w:rPr>
        <w:t>Дар кадом ҳисоби муҳосибӣ хароҷоти корхона барои истеҳсоли маҳсулот инъикос карда мешавад?</w:t>
      </w:r>
    </w:p>
    <w:p w:rsidR="001959DC" w:rsidRPr="0077119A" w:rsidRDefault="001959DC" w:rsidP="001959DC">
      <w:pPr>
        <w:jc w:val="both"/>
        <w:rPr>
          <w:lang w:val="tg-Cyrl-TJ"/>
        </w:rPr>
      </w:pPr>
      <w:r w:rsidRPr="0077119A">
        <w:rPr>
          <w:lang w:val="tt-RU"/>
        </w:rPr>
        <w:t>$A) 10730 «Истеҳсолоти нотамом»; $B) 55010 «Арзиши аслии фурӯш»; $C) 55300 «Хароҷоти умумӣ ва маъмурӣ»; $D) 10800 «Хароҷоти пешпардохтшуда»; $E) 10760 «Сӯзишворӣ»</w:t>
      </w:r>
      <w:r w:rsidRPr="0077119A">
        <w:rPr>
          <w:lang w:val="tg-Cyrl-TJ"/>
        </w:rPr>
        <w:t>;</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@83.</w:t>
      </w:r>
    </w:p>
    <w:p w:rsidR="001959DC" w:rsidRPr="0077119A" w:rsidRDefault="001959DC" w:rsidP="001959DC">
      <w:pPr>
        <w:jc w:val="both"/>
        <w:rPr>
          <w:b/>
          <w:bCs/>
          <w:lang w:val="tt-RU"/>
        </w:rPr>
      </w:pPr>
      <w:r w:rsidRPr="0077119A">
        <w:rPr>
          <w:b/>
          <w:bCs/>
          <w:lang w:val="tt-RU"/>
        </w:rPr>
        <w:t>Кадоме аз инҳо ҳисобҳои доим</w:t>
      </w:r>
      <w:r w:rsidRPr="0077119A">
        <w:rPr>
          <w:rFonts w:eastAsia="MS Mincho"/>
          <w:b/>
          <w:bCs/>
          <w:lang w:val="tt-RU"/>
        </w:rPr>
        <w:t>ӣ ҳ</w:t>
      </w:r>
      <w:r w:rsidRPr="0077119A">
        <w:rPr>
          <w:b/>
          <w:bCs/>
          <w:lang w:val="tt-RU"/>
        </w:rPr>
        <w:t>астанд?</w:t>
      </w:r>
    </w:p>
    <w:p w:rsidR="001959DC" w:rsidRPr="0077119A" w:rsidRDefault="001959DC" w:rsidP="001959DC">
      <w:pPr>
        <w:jc w:val="both"/>
        <w:rPr>
          <w:lang w:val="tt-RU"/>
        </w:rPr>
      </w:pPr>
      <w:r w:rsidRPr="0077119A">
        <w:rPr>
          <w:lang w:val="tt-RU"/>
        </w:rPr>
        <w:t>$A) 11000 «Воситаҳои асос</w:t>
      </w:r>
      <w:r w:rsidRPr="0077119A">
        <w:rPr>
          <w:rFonts w:eastAsia="MS Mincho"/>
          <w:lang w:val="tt-RU"/>
        </w:rPr>
        <w:t>ӣ</w:t>
      </w:r>
      <w:r w:rsidRPr="0077119A">
        <w:rPr>
          <w:lang w:val="tt-RU"/>
        </w:rPr>
        <w:t>», 11300 «Дороиҳои ғайримоддӣ», 44010 «Даромад аз фурӯш»; $B) 11000 «Воситаҳои асос</w:t>
      </w:r>
      <w:r w:rsidRPr="0077119A">
        <w:rPr>
          <w:rFonts w:eastAsia="MS Mincho"/>
          <w:lang w:val="tt-RU"/>
        </w:rPr>
        <w:t>ӣ</w:t>
      </w:r>
      <w:r w:rsidRPr="0077119A">
        <w:rPr>
          <w:lang w:val="tt-RU"/>
        </w:rPr>
        <w:t>», 10200 «Воситаҳои пул</w:t>
      </w:r>
      <w:r w:rsidRPr="0077119A">
        <w:rPr>
          <w:rFonts w:eastAsia="MS Mincho"/>
          <w:lang w:val="tt-RU"/>
        </w:rPr>
        <w:t>ӣ</w:t>
      </w:r>
      <w:r w:rsidRPr="0077119A">
        <w:rPr>
          <w:lang w:val="tt-RU"/>
        </w:rPr>
        <w:t xml:space="preserve"> дар бонк» , 22010 «Ҳисобҳо барои пардохт»; $C) 11000 «Воситаҳои асос</w:t>
      </w:r>
      <w:r w:rsidRPr="0077119A">
        <w:rPr>
          <w:rFonts w:eastAsia="MS Mincho"/>
          <w:lang w:val="tt-RU"/>
        </w:rPr>
        <w:t>ӣ</w:t>
      </w:r>
      <w:r w:rsidRPr="0077119A">
        <w:rPr>
          <w:lang w:val="tt-RU"/>
        </w:rPr>
        <w:t>», 55010 «Арзиши аслии фурӯш»; $D) 11300 «Дороиҳои ғайримоддӣ», 70000 «Ма</w:t>
      </w:r>
      <w:r w:rsidRPr="0077119A">
        <w:rPr>
          <w:rFonts w:eastAsia="MS Mincho"/>
          <w:lang w:val="tt-RU"/>
        </w:rPr>
        <w:t>ҷ</w:t>
      </w:r>
      <w:r w:rsidRPr="0077119A">
        <w:rPr>
          <w:lang w:val="tt-RU"/>
        </w:rPr>
        <w:t>м</w:t>
      </w:r>
      <w:r w:rsidRPr="0077119A">
        <w:rPr>
          <w:rFonts w:eastAsia="MS Mincho"/>
          <w:lang w:val="tt-RU"/>
        </w:rPr>
        <w:t>ӯ</w:t>
      </w:r>
      <w:r w:rsidRPr="0077119A">
        <w:rPr>
          <w:lang w:val="tt-RU"/>
        </w:rPr>
        <w:t>и даромад ва харо</w:t>
      </w:r>
      <w:r w:rsidRPr="0077119A">
        <w:rPr>
          <w:rFonts w:eastAsia="MS Mincho"/>
          <w:lang w:val="tt-RU"/>
        </w:rPr>
        <w:t>ҷ</w:t>
      </w:r>
      <w:r w:rsidRPr="0077119A">
        <w:rPr>
          <w:lang w:val="tt-RU"/>
        </w:rPr>
        <w:t>от»; $E) 55400 «Харо</w:t>
      </w:r>
      <w:r w:rsidRPr="0077119A">
        <w:rPr>
          <w:rFonts w:eastAsia="MS Mincho"/>
          <w:lang w:val="tt-RU"/>
        </w:rPr>
        <w:t>ҷ</w:t>
      </w:r>
      <w:r w:rsidRPr="0077119A">
        <w:rPr>
          <w:lang w:val="tt-RU"/>
        </w:rPr>
        <w:t>оти ти</w:t>
      </w:r>
      <w:r w:rsidRPr="0077119A">
        <w:rPr>
          <w:rFonts w:eastAsia="MS Mincho"/>
          <w:lang w:val="tt-RU"/>
        </w:rPr>
        <w:t>ҷ</w:t>
      </w:r>
      <w:r w:rsidRPr="0077119A">
        <w:rPr>
          <w:lang w:val="tt-RU"/>
        </w:rPr>
        <w:t>орат</w:t>
      </w:r>
      <w:r w:rsidRPr="0077119A">
        <w:rPr>
          <w:rFonts w:eastAsia="MS Mincho"/>
          <w:lang w:val="tt-RU"/>
        </w:rPr>
        <w:t>ӣ</w:t>
      </w:r>
      <w:r w:rsidRPr="0077119A">
        <w:rPr>
          <w:lang w:val="tt-RU"/>
        </w:rPr>
        <w:t>», 44010 «Даромад аз фурӯш», 70000 «Ма</w:t>
      </w:r>
      <w:r w:rsidRPr="0077119A">
        <w:rPr>
          <w:rFonts w:eastAsia="MS Mincho"/>
          <w:lang w:val="tt-RU"/>
        </w:rPr>
        <w:t>ҷ</w:t>
      </w:r>
      <w:r w:rsidRPr="0077119A">
        <w:rPr>
          <w:lang w:val="tt-RU"/>
        </w:rPr>
        <w:t>м</w:t>
      </w:r>
      <w:r w:rsidRPr="0077119A">
        <w:rPr>
          <w:rFonts w:eastAsia="MS Mincho"/>
          <w:lang w:val="tt-RU"/>
        </w:rPr>
        <w:t>ӯ</w:t>
      </w:r>
      <w:r w:rsidRPr="0077119A">
        <w:rPr>
          <w:lang w:val="tt-RU"/>
        </w:rPr>
        <w:t>и даромад ва харо</w:t>
      </w:r>
      <w:r w:rsidRPr="0077119A">
        <w:rPr>
          <w:rFonts w:eastAsia="MS Mincho"/>
          <w:lang w:val="tt-RU"/>
        </w:rPr>
        <w:t>ҷ</w:t>
      </w:r>
      <w:r w:rsidRPr="0077119A">
        <w:rPr>
          <w:lang w:val="tt-RU"/>
        </w:rPr>
        <w:t>от»</w:t>
      </w:r>
      <w:r w:rsidRPr="0077119A">
        <w:rPr>
          <w:lang w:val="tg-Cyrl-TJ"/>
        </w:rPr>
        <w:t>;</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@84.</w:t>
      </w:r>
    </w:p>
    <w:p w:rsidR="001959DC" w:rsidRPr="0077119A" w:rsidRDefault="001959DC" w:rsidP="001959DC">
      <w:pPr>
        <w:pStyle w:val="17"/>
        <w:spacing w:line="240" w:lineRule="auto"/>
        <w:ind w:left="-40" w:firstLine="0"/>
        <w:rPr>
          <w:b/>
          <w:sz w:val="24"/>
          <w:szCs w:val="24"/>
          <w:lang w:val="tt-RU"/>
        </w:rPr>
      </w:pPr>
      <w:r w:rsidRPr="0077119A">
        <w:rPr>
          <w:b/>
          <w:sz w:val="24"/>
          <w:szCs w:val="24"/>
          <w:lang w:val="tt-RU"/>
        </w:rPr>
        <w:t>Тартиби дурусти пардохти соатҳои кори зиёда аз вақти муқаррариро нишон диҳед?</w:t>
      </w:r>
    </w:p>
    <w:p w:rsidR="001959DC" w:rsidRPr="0077119A" w:rsidRDefault="001959DC" w:rsidP="001959DC">
      <w:pPr>
        <w:jc w:val="both"/>
        <w:rPr>
          <w:lang w:val="tt-RU"/>
        </w:rPr>
      </w:pPr>
      <w:r w:rsidRPr="0077119A">
        <w:rPr>
          <w:lang w:val="tt-RU"/>
        </w:rPr>
        <w:t>$A) Кори зиёда аз вақти муқаррарӣ на камтар аз ду ҳаҷм барои ҳар як соати кори зиёда аз вақти муқаррарӣ пардохта мешавад. Корҳои зиёда аз вақти муқаррарӣ набояд дар давоми ду рўзи паиҳам барои ҳар як коргар аз ду соат зиёд ва дар сол 60 соат зиёд бошанд; $B) Кори зиёда аз вақти муқаррарӣ барои ду соати аввал на камтар аз якуним ҳаҷм барои ҳар як соати кори зиёда аз вақти муқаррарӣ пардохта мешавад. Корҳои зиёда аз вақти муқаррарӣ набояд дар давоми ду рўзи паиҳам барои ҳар як коргар аз се соат зиёд ва дар сол 90 соат зиёд бошанд; $C) Кори зиёда аз вақти муқаррарӣ на камтар аз ду ҳаҷм барои ҳар як соати кори зиёда аз вақти муқаррарӣ пардохта мешавад; $D) Кори зиёда аз вақти муқаррарӣ барои ду соати аввал на камтар аз якуним ҳаҷм ва барои соатҳои баъдина – на камтар аз ду баробар барои ҳар як соати кории зиёда аз вақти муқаррарӣ пардохта мешавад. Корҳои зиёда аз вақти муқаррарӣ набояд дар давоми ду рўзи паиҳам барои ҳар як коргар аз чор соат зиёд ва дар сол аз 120 соат зиёд бошанд; $E) Ҳамаи ҷавобҳо дурустанд;</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@85.</w:t>
      </w:r>
    </w:p>
    <w:p w:rsidR="001959DC" w:rsidRPr="0077119A" w:rsidRDefault="001959DC" w:rsidP="001959DC">
      <w:pPr>
        <w:jc w:val="both"/>
        <w:rPr>
          <w:b/>
          <w:bCs/>
          <w:lang w:val="tt-RU"/>
        </w:rPr>
      </w:pPr>
      <w:r w:rsidRPr="0077119A">
        <w:rPr>
          <w:b/>
          <w:bCs/>
          <w:lang w:val="tt-RU"/>
        </w:rPr>
        <w:t>Кадоме аз инҳо ҳисобҳои муваққатианд?</w:t>
      </w:r>
    </w:p>
    <w:p w:rsidR="001959DC" w:rsidRPr="0077119A" w:rsidRDefault="001959DC" w:rsidP="001959DC">
      <w:pPr>
        <w:jc w:val="both"/>
        <w:rPr>
          <w:lang w:val="tt-RU"/>
        </w:rPr>
      </w:pPr>
      <w:r w:rsidRPr="0077119A">
        <w:rPr>
          <w:lang w:val="tt-RU"/>
        </w:rPr>
        <w:t>$A) 11000 «Воситаҳои асос</w:t>
      </w:r>
      <w:r w:rsidRPr="0077119A">
        <w:rPr>
          <w:rFonts w:eastAsia="MS Mincho"/>
          <w:lang w:val="tt-RU"/>
        </w:rPr>
        <w:t>ӣ</w:t>
      </w:r>
      <w:r w:rsidRPr="0077119A">
        <w:rPr>
          <w:lang w:val="tt-RU"/>
        </w:rPr>
        <w:t>», 11300 «Дороиҳои ғайримоддӣ», 44010 «Даромад аз фурӯш»; $B) 11000 «Воситаҳои асос</w:t>
      </w:r>
      <w:r w:rsidRPr="0077119A">
        <w:rPr>
          <w:rFonts w:eastAsia="MS Mincho"/>
          <w:lang w:val="tt-RU"/>
        </w:rPr>
        <w:t>ӣ</w:t>
      </w:r>
      <w:r w:rsidRPr="0077119A">
        <w:rPr>
          <w:lang w:val="tt-RU"/>
        </w:rPr>
        <w:t>», 10200 «Воситаҳои пул</w:t>
      </w:r>
      <w:r w:rsidRPr="0077119A">
        <w:rPr>
          <w:rFonts w:eastAsia="MS Mincho"/>
          <w:lang w:val="tt-RU"/>
        </w:rPr>
        <w:t>ӣ</w:t>
      </w:r>
      <w:r w:rsidRPr="0077119A">
        <w:rPr>
          <w:lang w:val="tt-RU"/>
        </w:rPr>
        <w:t xml:space="preserve"> дар бонк», 22010 «Ҳисобҳо барои пардохт»; $C) 11000 «Воситаҳои асос</w:t>
      </w:r>
      <w:r w:rsidRPr="0077119A">
        <w:rPr>
          <w:rFonts w:eastAsia="MS Mincho"/>
          <w:lang w:val="tt-RU"/>
        </w:rPr>
        <w:t>ӣ</w:t>
      </w:r>
      <w:r w:rsidRPr="0077119A">
        <w:rPr>
          <w:lang w:val="tt-RU"/>
        </w:rPr>
        <w:t>», 22010 «Ҳисобҳо барои пардохт», 55050 «Хароҷоти хариди захираҳо»; $D) 11300 «Дороиҳои ғайримоддӣ», 22010 «Ҳисобҳо барои пардохт», 66010 «Даромад дар шакли фоиз»; $E) 55050 «Хароҷоти хариди захираҳо», 44010 «Даромад аз фурӯш», 66100 «Харо</w:t>
      </w:r>
      <w:r w:rsidRPr="0077119A">
        <w:rPr>
          <w:rFonts w:eastAsia="MS Mincho"/>
          <w:lang w:val="tt-RU"/>
        </w:rPr>
        <w:t>ҷ</w:t>
      </w:r>
      <w:r w:rsidRPr="0077119A">
        <w:rPr>
          <w:lang w:val="tt-RU"/>
        </w:rPr>
        <w:t>от аз фаъолияти ғайриамалиёт</w:t>
      </w:r>
      <w:r w:rsidRPr="0077119A">
        <w:rPr>
          <w:rFonts w:eastAsia="MS Mincho"/>
          <w:lang w:val="tt-RU"/>
        </w:rPr>
        <w:t>ӣ</w:t>
      </w:r>
      <w:r w:rsidRPr="0077119A">
        <w:rPr>
          <w:lang w:val="tt-RU"/>
        </w:rPr>
        <w:t>»</w:t>
      </w:r>
      <w:r w:rsidRPr="0077119A">
        <w:rPr>
          <w:lang w:val="tg-Cyrl-TJ"/>
        </w:rPr>
        <w:t>;</w:t>
      </w:r>
    </w:p>
    <w:p w:rsidR="001959DC" w:rsidRPr="0077119A" w:rsidRDefault="001959DC" w:rsidP="001959DC">
      <w:pPr>
        <w:jc w:val="both"/>
        <w:rPr>
          <w:b/>
          <w:lang w:val="tt-RU"/>
        </w:rPr>
      </w:pPr>
    </w:p>
    <w:p w:rsidR="001959DC" w:rsidRPr="0077119A" w:rsidRDefault="001959DC" w:rsidP="001959DC">
      <w:pPr>
        <w:jc w:val="both"/>
        <w:rPr>
          <w:b/>
        </w:rPr>
      </w:pPr>
      <w:r w:rsidRPr="0077119A">
        <w:rPr>
          <w:b/>
        </w:rPr>
        <w:t>@86.</w:t>
      </w:r>
    </w:p>
    <w:p w:rsidR="001959DC" w:rsidRPr="0077119A" w:rsidRDefault="001959DC" w:rsidP="001959DC">
      <w:pPr>
        <w:jc w:val="both"/>
        <w:rPr>
          <w:b/>
          <w:bCs/>
        </w:rPr>
      </w:pPr>
      <w:r w:rsidRPr="0077119A">
        <w:rPr>
          <w:b/>
          <w:bCs/>
        </w:rPr>
        <w:t>Навишти соддаи муҳосибиро нишон диҳед:</w:t>
      </w:r>
    </w:p>
    <w:p w:rsidR="001959DC" w:rsidRPr="0077119A" w:rsidRDefault="001959DC" w:rsidP="001959DC">
      <w:pPr>
        <w:jc w:val="both"/>
        <w:rPr>
          <w:lang w:val="tg-Cyrl-TJ"/>
        </w:rPr>
      </w:pPr>
      <w:r w:rsidRPr="0077119A">
        <w:t>$A) Дебет ҳисоби 10100 «Воситаҳои пул</w:t>
      </w:r>
      <w:r w:rsidRPr="0077119A">
        <w:rPr>
          <w:rFonts w:eastAsia="MS Mincho"/>
        </w:rPr>
        <w:t>ӣ</w:t>
      </w:r>
      <w:r w:rsidRPr="0077119A">
        <w:t xml:space="preserve"> дар хазина» Кредит ҳисоби 10200 «Воситаҳои пул</w:t>
      </w:r>
      <w:r w:rsidRPr="0077119A">
        <w:rPr>
          <w:rFonts w:eastAsia="MS Mincho"/>
        </w:rPr>
        <w:t>ӣ</w:t>
      </w:r>
      <w:r w:rsidRPr="0077119A">
        <w:t xml:space="preserve"> дар бонк»; $B) Дебет ҳисоби 10200 «Воситаҳои пул</w:t>
      </w:r>
      <w:r w:rsidRPr="0077119A">
        <w:rPr>
          <w:rFonts w:eastAsia="MS Mincho"/>
        </w:rPr>
        <w:t>ӣ</w:t>
      </w:r>
      <w:r w:rsidRPr="0077119A">
        <w:t xml:space="preserve"> дар бонк» Кредит ҳисоби 10100 «Воситаҳои пул</w:t>
      </w:r>
      <w:r w:rsidRPr="0077119A">
        <w:rPr>
          <w:rFonts w:eastAsia="MS Mincho"/>
        </w:rPr>
        <w:t>ӣ</w:t>
      </w:r>
      <w:r w:rsidRPr="0077119A">
        <w:t xml:space="preserve"> дар хазина»; $C) Дебет ҳисоби 10740 «Маҳсулоти тайёр» Кредитҳисоби 10730 «Истеҳсолоти нотамом»; $D) Дебет ҳисоби 10720 «Ашёи хом ва маводҳо» Кредитҳисоби 22010 «Ҳисобҳо барои пардохт»; $E) Ҳамаи </w:t>
      </w:r>
      <w:r w:rsidRPr="0077119A">
        <w:rPr>
          <w:rFonts w:eastAsia="MS Mincho"/>
        </w:rPr>
        <w:t>ҷ</w:t>
      </w:r>
      <w:r w:rsidRPr="0077119A">
        <w:t>авобҳо дуруст</w:t>
      </w:r>
      <w:r w:rsidRPr="0077119A">
        <w:rPr>
          <w:lang w:val="tg-Cyrl-TJ"/>
        </w:rPr>
        <w:t>;</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@87.</w:t>
      </w:r>
    </w:p>
    <w:p w:rsidR="001959DC" w:rsidRPr="0077119A" w:rsidRDefault="001959DC" w:rsidP="001959DC">
      <w:pPr>
        <w:jc w:val="both"/>
        <w:rPr>
          <w:b/>
          <w:lang w:val="tg-Cyrl-TJ"/>
        </w:rPr>
      </w:pPr>
      <w:r w:rsidRPr="0077119A">
        <w:rPr>
          <w:b/>
          <w:lang w:val="tg-Cyrl-TJ"/>
        </w:rPr>
        <w:t>Гузоришоти молиявӣ барои инвестор дар баланс ва ҳисобот чӣ тавр нишон дода мешавад?</w:t>
      </w:r>
    </w:p>
    <w:p w:rsidR="001959DC" w:rsidRPr="0077119A" w:rsidRDefault="001959DC" w:rsidP="001959DC">
      <w:pPr>
        <w:jc w:val="both"/>
        <w:rPr>
          <w:lang w:val="tg-Cyrl-TJ"/>
        </w:rPr>
      </w:pPr>
      <w:r w:rsidRPr="0077119A">
        <w:rPr>
          <w:lang w:val="tt-RU"/>
        </w:rPr>
        <w:t xml:space="preserve">$A) </w:t>
      </w:r>
      <w:r w:rsidRPr="0077119A">
        <w:rPr>
          <w:lang w:val="tg-Cyrl-TJ"/>
        </w:rPr>
        <w:t xml:space="preserve">аз рӯйи арзиши бозорӣ; </w:t>
      </w:r>
      <w:r w:rsidRPr="0077119A">
        <w:rPr>
          <w:lang w:val="tt-RU"/>
        </w:rPr>
        <w:t xml:space="preserve">$B) </w:t>
      </w:r>
      <w:r w:rsidRPr="0077119A">
        <w:rPr>
          <w:lang w:val="tg-Cyrl-TJ"/>
        </w:rPr>
        <w:t xml:space="preserve">аз рӯи арзиши аслии ибтидоӣ; </w:t>
      </w:r>
      <w:r w:rsidRPr="0077119A">
        <w:rPr>
          <w:lang w:val="tt-RU"/>
        </w:rPr>
        <w:t xml:space="preserve">$C) </w:t>
      </w:r>
      <w:r w:rsidRPr="0077119A">
        <w:rPr>
          <w:lang w:val="tg-Cyrl-TJ"/>
        </w:rPr>
        <w:t xml:space="preserve">аз рӯи арзиши балансӣ; </w:t>
      </w:r>
      <w:r w:rsidRPr="0077119A">
        <w:rPr>
          <w:lang w:val="tt-RU"/>
        </w:rPr>
        <w:t xml:space="preserve">$D) </w:t>
      </w:r>
      <w:r w:rsidRPr="0077119A">
        <w:rPr>
          <w:lang w:val="tg-Cyrl-TJ"/>
        </w:rPr>
        <w:t xml:space="preserve">аз рӯи нархҳои ҳисобгирӣ; </w:t>
      </w:r>
      <w:r w:rsidRPr="0077119A">
        <w:rPr>
          <w:lang w:val="tt-RU"/>
        </w:rPr>
        <w:t xml:space="preserve">$E) </w:t>
      </w:r>
      <w:r w:rsidRPr="0077119A">
        <w:rPr>
          <w:lang w:val="tg-Cyrl-TJ"/>
        </w:rPr>
        <w:t>бо маблағи хароҷоти ҳақиқӣ;</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@88.</w:t>
      </w:r>
    </w:p>
    <w:p w:rsidR="001959DC" w:rsidRPr="0077119A" w:rsidRDefault="001959DC" w:rsidP="001959DC">
      <w:pPr>
        <w:jc w:val="both"/>
      </w:pPr>
      <w:r w:rsidRPr="0077119A">
        <w:rPr>
          <w:b/>
        </w:rPr>
        <w:t>Кадоме аз ҳуҷҷатҳои зерин фармон (дастур) оиди мукофотонидани кормандон мебошад?</w:t>
      </w:r>
    </w:p>
    <w:p w:rsidR="001959DC" w:rsidRPr="0077119A" w:rsidRDefault="001959DC" w:rsidP="001959DC">
      <w:pPr>
        <w:jc w:val="both"/>
        <w:rPr>
          <w:lang w:val="tg-Cyrl-TJ"/>
        </w:rPr>
      </w:pPr>
      <w:r w:rsidRPr="0077119A">
        <w:t>$</w:t>
      </w:r>
      <w:r w:rsidRPr="0077119A">
        <w:rPr>
          <w:lang w:val="en-US"/>
        </w:rPr>
        <w:t>A</w:t>
      </w:r>
      <w:r w:rsidRPr="0077119A">
        <w:t>) Шакли № Т-5; $</w:t>
      </w:r>
      <w:r w:rsidRPr="0077119A">
        <w:rPr>
          <w:lang w:val="en-US"/>
        </w:rPr>
        <w:t>B</w:t>
      </w:r>
      <w:r w:rsidRPr="0077119A">
        <w:t>) Шакли № Т-6; $</w:t>
      </w:r>
      <w:r w:rsidRPr="0077119A">
        <w:rPr>
          <w:lang w:val="en-US"/>
        </w:rPr>
        <w:t>C</w:t>
      </w:r>
      <w:r w:rsidRPr="0077119A">
        <w:t>) Шакли № Т-11; $</w:t>
      </w:r>
      <w:r w:rsidRPr="0077119A">
        <w:rPr>
          <w:lang w:val="en-US"/>
        </w:rPr>
        <w:t>D</w:t>
      </w:r>
      <w:r w:rsidRPr="0077119A">
        <w:t>) Шакли № Т-11</w:t>
      </w:r>
      <w:r w:rsidRPr="0077119A">
        <w:rPr>
          <w:i/>
        </w:rPr>
        <w:t>а</w:t>
      </w:r>
      <w:r w:rsidRPr="0077119A">
        <w:t>; $</w:t>
      </w:r>
      <w:r w:rsidRPr="0077119A">
        <w:rPr>
          <w:lang w:val="en-US"/>
        </w:rPr>
        <w:t>E</w:t>
      </w:r>
      <w:r w:rsidRPr="0077119A">
        <w:t>) Шакли № Т-2;</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@89.</w:t>
      </w:r>
    </w:p>
    <w:p w:rsidR="001959DC" w:rsidRPr="0077119A" w:rsidRDefault="001959DC" w:rsidP="001959DC">
      <w:pPr>
        <w:jc w:val="both"/>
        <w:rPr>
          <w:b/>
          <w:lang w:val="tg-Cyrl-TJ"/>
        </w:rPr>
      </w:pPr>
      <w:r w:rsidRPr="0077119A">
        <w:rPr>
          <w:b/>
          <w:lang w:val="tg-Cyrl-TJ"/>
        </w:rPr>
        <w:t>Вазифаҳои асосии ҳисобгирии захираҳои моддӣ дар корхонаву ташкилотҳо кадомҳоянд?</w:t>
      </w:r>
    </w:p>
    <w:p w:rsidR="001959DC" w:rsidRPr="0077119A" w:rsidRDefault="001959DC" w:rsidP="001959DC">
      <w:pPr>
        <w:jc w:val="both"/>
        <w:rPr>
          <w:lang w:val="tg-Cyrl-TJ"/>
        </w:rPr>
      </w:pPr>
      <w:r w:rsidRPr="0077119A">
        <w:rPr>
          <w:lang w:val="tg-Cyrl-TJ"/>
        </w:rPr>
        <w:t>$A) Назорат аз болои нигоҳдории арзишҳо; $B) Назорат аз болои иҷроиши нақшаҳои таъминот бо масолеҳҳо ва мувофиқати захираҳои анборӣ ба меъёрҳо; $C) Ошкоркунии хароҷоти ҳақиқии бо тайёркунии масолеҳҳо алоқаманд; $D) Назорат аз болои риоякунии нормаҳои истифодабарӣ, саривақт ошкоркунии масолеҳҳои истифоданашаванда, ки бояд фурўхта шаванд ва бадастории маълумоти дақиқ оиди бақияи дар анборҳои муассиса ҷойдошта; $E) Ҳамаи вазифаҳои дар боло номбаршуда;</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@90.</w:t>
      </w:r>
    </w:p>
    <w:p w:rsidR="001959DC" w:rsidRPr="0077119A" w:rsidRDefault="001959DC" w:rsidP="001959DC">
      <w:pPr>
        <w:pStyle w:val="17"/>
        <w:spacing w:line="240" w:lineRule="auto"/>
        <w:ind w:firstLine="0"/>
        <w:rPr>
          <w:b/>
          <w:sz w:val="24"/>
          <w:szCs w:val="24"/>
        </w:rPr>
      </w:pPr>
      <w:r w:rsidRPr="0077119A">
        <w:rPr>
          <w:b/>
          <w:sz w:val="24"/>
          <w:szCs w:val="24"/>
        </w:rPr>
        <w:t>Таъмири капитали воситаҳои асосӣ аз таъмири ҷории воситаҳои асосӣ бо чӣ фарқ мекунад?</w:t>
      </w:r>
    </w:p>
    <w:p w:rsidR="001959DC" w:rsidRPr="0077119A" w:rsidRDefault="001959DC" w:rsidP="001959DC">
      <w:pPr>
        <w:jc w:val="both"/>
        <w:rPr>
          <w:lang w:val="tg-Cyrl-TJ"/>
        </w:rPr>
      </w:pPr>
      <w:r w:rsidRPr="0077119A">
        <w:t>$</w:t>
      </w:r>
      <w:r w:rsidRPr="0077119A">
        <w:rPr>
          <w:lang w:val="en-US"/>
        </w:rPr>
        <w:t>A</w:t>
      </w:r>
      <w:r w:rsidRPr="0077119A">
        <w:t>) Усули амаликунии корҳои таъмирӣ, усули хоҷагӣ, яъне бо қувваи худи корхона ё усули пудратӣ (бо қувваи ташкилотҳои беруна); $</w:t>
      </w:r>
      <w:r w:rsidRPr="0077119A">
        <w:rPr>
          <w:lang w:val="en-US"/>
        </w:rPr>
        <w:t>B</w:t>
      </w:r>
      <w:r w:rsidRPr="0077119A">
        <w:t>) Ҳаҷми арзиши масолеҳҳои сарфшуда, музди меҳнати кормандони бо таъмир сарукор дошта, дигар хароҷот; $</w:t>
      </w:r>
      <w:r w:rsidRPr="0077119A">
        <w:rPr>
          <w:lang w:val="en-US"/>
        </w:rPr>
        <w:t>C</w:t>
      </w:r>
      <w:r w:rsidRPr="0077119A">
        <w:t>) Бо мураккабӣ, ҳаҷм ва мўхлати иҷроиш фарқ мекунанд; $</w:t>
      </w:r>
      <w:r w:rsidRPr="0077119A">
        <w:rPr>
          <w:lang w:val="en-US"/>
        </w:rPr>
        <w:t>D</w:t>
      </w:r>
      <w:r w:rsidRPr="0077119A">
        <w:t>) Аз рўи характери корҳои таъмирии гузаронидашаванда фарқ мекунанд; $</w:t>
      </w:r>
      <w:r w:rsidRPr="0077119A">
        <w:rPr>
          <w:lang w:val="en-US"/>
        </w:rPr>
        <w:t>E</w:t>
      </w:r>
      <w:r w:rsidRPr="0077119A">
        <w:t>) Аз рўи ҳаҷми корҳои таъмирии гузаронидашаванда фарқ мекунанд</w:t>
      </w:r>
      <w:r w:rsidRPr="0077119A">
        <w:rPr>
          <w:lang w:val="tg-Cyrl-TJ"/>
        </w:rPr>
        <w:t>;</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@91.</w:t>
      </w:r>
    </w:p>
    <w:p w:rsidR="001959DC" w:rsidRPr="0077119A" w:rsidRDefault="001959DC" w:rsidP="001959DC">
      <w:pPr>
        <w:jc w:val="both"/>
        <w:rPr>
          <w:b/>
          <w:lang w:val="tg-Cyrl-TJ"/>
        </w:rPr>
      </w:pPr>
      <w:r w:rsidRPr="0077119A">
        <w:rPr>
          <w:b/>
          <w:lang w:val="tg-Cyrl-TJ"/>
        </w:rPr>
        <w:t>Дар ҳисобгирии бухгалтерӣ ва ҳисобот хароҷоти истеҳсолӣ чӣ тавр баҳо дода мешаванд?</w:t>
      </w:r>
    </w:p>
    <w:p w:rsidR="001959DC" w:rsidRPr="0077119A" w:rsidRDefault="001959DC" w:rsidP="001959DC">
      <w:pPr>
        <w:jc w:val="both"/>
        <w:rPr>
          <w:lang w:val="tg-Cyrl-TJ"/>
        </w:rPr>
      </w:pPr>
      <w:r w:rsidRPr="0077119A">
        <w:rPr>
          <w:lang w:val="tt-RU"/>
        </w:rPr>
        <w:t xml:space="preserve">$A) </w:t>
      </w:r>
      <w:r w:rsidRPr="0077119A">
        <w:rPr>
          <w:lang w:val="tg-Cyrl-TJ"/>
        </w:rPr>
        <w:t xml:space="preserve">аз рӯйи арзиши аслии меъёрӣ; </w:t>
      </w:r>
      <w:r w:rsidRPr="0077119A">
        <w:rPr>
          <w:lang w:val="tt-RU"/>
        </w:rPr>
        <w:t xml:space="preserve">$B) </w:t>
      </w:r>
      <w:r w:rsidRPr="0077119A">
        <w:rPr>
          <w:lang w:val="tg-Cyrl-TJ"/>
        </w:rPr>
        <w:t xml:space="preserve">аз рӯйи арзиши аслии ҳақиқӣ; </w:t>
      </w:r>
      <w:r w:rsidRPr="0077119A">
        <w:rPr>
          <w:lang w:val="tt-RU"/>
        </w:rPr>
        <w:t xml:space="preserve">$C) </w:t>
      </w:r>
      <w:r w:rsidRPr="0077119A">
        <w:rPr>
          <w:lang w:val="tg-Cyrl-TJ"/>
        </w:rPr>
        <w:t xml:space="preserve">аз рӯйи арзиши аслии нақшавӣ; </w:t>
      </w:r>
      <w:r w:rsidRPr="0077119A">
        <w:rPr>
          <w:lang w:val="tt-RU"/>
        </w:rPr>
        <w:t xml:space="preserve">$D) </w:t>
      </w:r>
      <w:r w:rsidRPr="0077119A">
        <w:rPr>
          <w:lang w:val="tg-Cyrl-TJ"/>
        </w:rPr>
        <w:t xml:space="preserve">аз рӯйи арзиши аслии пурра; </w:t>
      </w:r>
      <w:r w:rsidRPr="0077119A">
        <w:rPr>
          <w:lang w:val="tt-RU"/>
        </w:rPr>
        <w:t xml:space="preserve">$E) </w:t>
      </w:r>
      <w:r w:rsidRPr="0077119A">
        <w:rPr>
          <w:lang w:val="tg-Cyrl-TJ"/>
        </w:rPr>
        <w:t>бо ҳамаи намудҳои дар боло зикр шуда;</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@92.</w:t>
      </w:r>
    </w:p>
    <w:p w:rsidR="001959DC" w:rsidRPr="0077119A" w:rsidRDefault="001959DC" w:rsidP="001959DC">
      <w:pPr>
        <w:jc w:val="both"/>
        <w:rPr>
          <w:b/>
          <w:lang w:val="tg-Cyrl-TJ"/>
        </w:rPr>
      </w:pPr>
      <w:r w:rsidRPr="0077119A">
        <w:rPr>
          <w:b/>
          <w:lang w:val="tg-Cyrl-TJ"/>
        </w:rPr>
        <w:t>Кадоме аз ҳуҷҷатҳои зерин «Шаҳодатномаи сафари хидматӣ» мебошад?</w:t>
      </w:r>
    </w:p>
    <w:p w:rsidR="001959DC" w:rsidRPr="0077119A" w:rsidRDefault="001959DC" w:rsidP="001959DC">
      <w:pPr>
        <w:jc w:val="both"/>
        <w:rPr>
          <w:lang w:val="tg-Cyrl-TJ"/>
        </w:rPr>
      </w:pPr>
      <w:r w:rsidRPr="0077119A">
        <w:rPr>
          <w:lang w:val="tg-Cyrl-TJ"/>
        </w:rPr>
        <w:t>$A) Шакли № Т-10; $B) Шакли № Т-6; $C) Шакли № Т-12 ва Т-13; $D) Шакли № Т-51 ва Т- 49; $E) Шакли № Т-2;</w:t>
      </w:r>
    </w:p>
    <w:p w:rsidR="001959DC" w:rsidRPr="0077119A" w:rsidRDefault="001959DC" w:rsidP="001959DC">
      <w:pPr>
        <w:jc w:val="both"/>
        <w:rPr>
          <w:b/>
          <w:lang w:val="tg-Cyrl-TJ"/>
        </w:rPr>
      </w:pPr>
    </w:p>
    <w:p w:rsidR="001959DC" w:rsidRPr="0077119A" w:rsidRDefault="001959DC" w:rsidP="001959DC">
      <w:pPr>
        <w:jc w:val="both"/>
        <w:rPr>
          <w:b/>
        </w:rPr>
      </w:pPr>
      <w:r w:rsidRPr="0077119A">
        <w:rPr>
          <w:b/>
        </w:rPr>
        <w:t>@93.</w:t>
      </w:r>
    </w:p>
    <w:p w:rsidR="001959DC" w:rsidRPr="0077119A" w:rsidRDefault="001959DC" w:rsidP="001959DC">
      <w:pPr>
        <w:jc w:val="both"/>
        <w:rPr>
          <w:b/>
        </w:rPr>
      </w:pPr>
      <w:r w:rsidRPr="0077119A">
        <w:rPr>
          <w:b/>
        </w:rPr>
        <w:t>Фонди оинномавӣ дар баланс чӣ тавр инъикос карда мешавад?</w:t>
      </w:r>
    </w:p>
    <w:p w:rsidR="001959DC" w:rsidRPr="0077119A" w:rsidRDefault="001959DC" w:rsidP="001959DC">
      <w:pPr>
        <w:jc w:val="both"/>
      </w:pPr>
      <w:r w:rsidRPr="0077119A">
        <w:rPr>
          <w:lang w:val="tt-RU"/>
        </w:rPr>
        <w:t xml:space="preserve">$A) </w:t>
      </w:r>
      <w:r w:rsidRPr="0077119A">
        <w:t xml:space="preserve">аз рӯйи арзиши номиналии саҳмияҳо; </w:t>
      </w:r>
      <w:r w:rsidRPr="0077119A">
        <w:rPr>
          <w:lang w:val="tt-RU"/>
        </w:rPr>
        <w:t xml:space="preserve">$B) </w:t>
      </w:r>
      <w:r w:rsidRPr="0077119A">
        <w:t xml:space="preserve">ба маблағи пардохтшудаи қисмати саҳмияҳо; </w:t>
      </w:r>
      <w:r w:rsidRPr="0077119A">
        <w:rPr>
          <w:lang w:val="tt-RU"/>
        </w:rPr>
        <w:t xml:space="preserve">$C) </w:t>
      </w:r>
      <w:r w:rsidRPr="0077119A">
        <w:t xml:space="preserve">ба маблағи саҳмҳои муассисон; </w:t>
      </w:r>
      <w:r w:rsidRPr="0077119A">
        <w:rPr>
          <w:lang w:val="tt-RU"/>
        </w:rPr>
        <w:t xml:space="preserve">$D) </w:t>
      </w:r>
      <w:r w:rsidRPr="0077119A">
        <w:t xml:space="preserve">ба маблағи арзиши бозории саҳмияҳо; </w:t>
      </w:r>
      <w:r w:rsidRPr="0077119A">
        <w:rPr>
          <w:lang w:val="tt-RU"/>
        </w:rPr>
        <w:t xml:space="preserve">$E) </w:t>
      </w:r>
      <w:r w:rsidRPr="0077119A">
        <w:t>бо маблағи дар ҳуҷҷатҳои таъсискунӣ нишондодашуда;</w:t>
      </w:r>
    </w:p>
    <w:p w:rsidR="001959DC" w:rsidRPr="0077119A" w:rsidRDefault="001959DC" w:rsidP="001959DC">
      <w:pPr>
        <w:jc w:val="both"/>
        <w:rPr>
          <w:b/>
        </w:rPr>
      </w:pPr>
    </w:p>
    <w:p w:rsidR="001959DC" w:rsidRPr="0077119A" w:rsidRDefault="001959DC" w:rsidP="001959DC">
      <w:pPr>
        <w:jc w:val="both"/>
        <w:rPr>
          <w:b/>
        </w:rPr>
      </w:pPr>
      <w:r w:rsidRPr="0077119A">
        <w:rPr>
          <w:b/>
        </w:rPr>
        <w:t>@94.</w:t>
      </w:r>
    </w:p>
    <w:p w:rsidR="001959DC" w:rsidRPr="0077119A" w:rsidRDefault="001959DC" w:rsidP="001959DC">
      <w:pPr>
        <w:jc w:val="both"/>
        <w:rPr>
          <w:b/>
        </w:rPr>
      </w:pPr>
      <w:r w:rsidRPr="0077119A">
        <w:rPr>
          <w:b/>
        </w:rPr>
        <w:t>Ӯҳдадориҳо дар назди шахсони ҳуқуқӣ ва воқеӣ дар ҳисобгирӣ ва ҳисобот чӣ тавр баҳо дода мешаванд (қарзҳои кредиторӣ, қарзҳои бонкӣ, воситаҳои заёмӣ)?</w:t>
      </w:r>
    </w:p>
    <w:p w:rsidR="001959DC" w:rsidRPr="0077119A" w:rsidRDefault="001959DC" w:rsidP="001959DC">
      <w:pPr>
        <w:jc w:val="both"/>
      </w:pPr>
      <w:r w:rsidRPr="0077119A">
        <w:rPr>
          <w:lang w:val="tt-RU"/>
        </w:rPr>
        <w:t xml:space="preserve">$A) </w:t>
      </w:r>
      <w:r w:rsidRPr="0077119A">
        <w:t xml:space="preserve">аз рӯйи арзиши бақиявӣ; </w:t>
      </w:r>
      <w:r w:rsidRPr="0077119A">
        <w:rPr>
          <w:lang w:val="tt-RU"/>
        </w:rPr>
        <w:t xml:space="preserve">$B) </w:t>
      </w:r>
      <w:r w:rsidRPr="0077119A">
        <w:t xml:space="preserve">аз рӯйи арзиши бозорӣ; </w:t>
      </w:r>
      <w:r w:rsidRPr="0077119A">
        <w:rPr>
          <w:lang w:val="tt-RU"/>
        </w:rPr>
        <w:t xml:space="preserve">$C) </w:t>
      </w:r>
      <w:r w:rsidRPr="0077119A">
        <w:t xml:space="preserve">бо нархи шартномавӣ; </w:t>
      </w:r>
      <w:r w:rsidRPr="0077119A">
        <w:rPr>
          <w:lang w:val="tt-RU"/>
        </w:rPr>
        <w:t xml:space="preserve">$D) </w:t>
      </w:r>
      <w:r w:rsidRPr="0077119A">
        <w:t xml:space="preserve">бо маблағи мувофиқи шартҳои шартномаҳои хариду- фурӯш, шартномаҳои қарзӣ ва шартномаҳои зайёмӣ муайян шаванда; </w:t>
      </w:r>
      <w:r w:rsidRPr="0077119A">
        <w:rPr>
          <w:lang w:val="tt-RU"/>
        </w:rPr>
        <w:t xml:space="preserve">$E) </w:t>
      </w:r>
      <w:r w:rsidRPr="0077119A">
        <w:t>аз рӯйи ҳамаи вариантҳои дар боло зикршуда;</w:t>
      </w:r>
    </w:p>
    <w:p w:rsidR="001959DC" w:rsidRPr="0077119A" w:rsidRDefault="001959DC" w:rsidP="001959DC">
      <w:pPr>
        <w:jc w:val="both"/>
        <w:rPr>
          <w:b/>
        </w:rPr>
      </w:pPr>
    </w:p>
    <w:p w:rsidR="001959DC" w:rsidRPr="0077119A" w:rsidRDefault="001959DC" w:rsidP="001959DC">
      <w:pPr>
        <w:jc w:val="both"/>
        <w:rPr>
          <w:b/>
        </w:rPr>
      </w:pPr>
      <w:r w:rsidRPr="0077119A">
        <w:rPr>
          <w:b/>
        </w:rPr>
        <w:t>@95.</w:t>
      </w:r>
    </w:p>
    <w:p w:rsidR="001959DC" w:rsidRPr="0077119A" w:rsidRDefault="001959DC" w:rsidP="001959DC">
      <w:pPr>
        <w:pStyle w:val="17"/>
        <w:spacing w:line="240" w:lineRule="auto"/>
        <w:ind w:firstLine="0"/>
        <w:rPr>
          <w:b/>
          <w:sz w:val="24"/>
          <w:szCs w:val="24"/>
          <w:lang w:val="tt-RU"/>
        </w:rPr>
      </w:pPr>
      <w:r w:rsidRPr="0077119A">
        <w:rPr>
          <w:b/>
          <w:sz w:val="24"/>
          <w:szCs w:val="24"/>
          <w:lang w:val="tt-RU"/>
        </w:rPr>
        <w:t>Кадом ҳуҷҷат дар корхонаву ташкилотҳо барои барасмиятдарории доду гирифти объектҳои таъмиркардашуда, муҷаҳҳазгардонидашуда ва азнавсохторбандишудаи воситаҳои асосӣ истифода мешавад?</w:t>
      </w:r>
    </w:p>
    <w:p w:rsidR="001959DC" w:rsidRPr="0077119A" w:rsidRDefault="001959DC" w:rsidP="001959DC">
      <w:pPr>
        <w:jc w:val="both"/>
      </w:pPr>
      <w:r w:rsidRPr="0077119A">
        <w:t>$</w:t>
      </w:r>
      <w:r w:rsidRPr="0077119A">
        <w:rPr>
          <w:lang w:val="en-US"/>
        </w:rPr>
        <w:t>A</w:t>
      </w:r>
      <w:r w:rsidRPr="0077119A">
        <w:t>) Шакли ВА -6; $</w:t>
      </w:r>
      <w:r w:rsidRPr="0077119A">
        <w:rPr>
          <w:lang w:val="en-US"/>
        </w:rPr>
        <w:t>B</w:t>
      </w:r>
      <w:r w:rsidRPr="0077119A">
        <w:t>) Шакли ВА -3; $</w:t>
      </w:r>
      <w:r w:rsidRPr="0077119A">
        <w:rPr>
          <w:lang w:val="en-US"/>
        </w:rPr>
        <w:t>C</w:t>
      </w:r>
      <w:r w:rsidRPr="0077119A">
        <w:t>) Шакли ВА -9; $</w:t>
      </w:r>
      <w:r w:rsidRPr="0077119A">
        <w:rPr>
          <w:lang w:val="en-US"/>
        </w:rPr>
        <w:t>D</w:t>
      </w:r>
      <w:r w:rsidRPr="0077119A">
        <w:t>) Шакли ВА -4; $</w:t>
      </w:r>
      <w:r w:rsidRPr="0077119A">
        <w:rPr>
          <w:lang w:val="en-US"/>
        </w:rPr>
        <w:t>E</w:t>
      </w:r>
      <w:r w:rsidRPr="0077119A">
        <w:t>) Шакли ВА -2;</w:t>
      </w:r>
    </w:p>
    <w:p w:rsidR="001959DC" w:rsidRPr="0077119A" w:rsidRDefault="001959DC" w:rsidP="001959DC">
      <w:pPr>
        <w:jc w:val="both"/>
        <w:rPr>
          <w:b/>
        </w:rPr>
      </w:pPr>
    </w:p>
    <w:p w:rsidR="001959DC" w:rsidRPr="0077119A" w:rsidRDefault="001959DC" w:rsidP="001959DC">
      <w:pPr>
        <w:jc w:val="both"/>
        <w:rPr>
          <w:b/>
        </w:rPr>
      </w:pPr>
      <w:r w:rsidRPr="0077119A">
        <w:rPr>
          <w:b/>
        </w:rPr>
        <w:t>@96.</w:t>
      </w:r>
    </w:p>
    <w:p w:rsidR="001959DC" w:rsidRPr="0077119A" w:rsidRDefault="001959DC" w:rsidP="001959DC">
      <w:pPr>
        <w:jc w:val="both"/>
        <w:rPr>
          <w:b/>
        </w:rPr>
      </w:pPr>
      <w:r w:rsidRPr="0077119A">
        <w:rPr>
          <w:b/>
        </w:rPr>
        <w:t>Таърифи «регистрҳои ҳисобгириро» гӯед:</w:t>
      </w:r>
    </w:p>
    <w:p w:rsidR="001959DC" w:rsidRPr="0077119A" w:rsidRDefault="001959DC" w:rsidP="001959DC">
      <w:pPr>
        <w:jc w:val="both"/>
      </w:pPr>
      <w:r w:rsidRPr="0077119A">
        <w:rPr>
          <w:lang w:val="tt-RU"/>
        </w:rPr>
        <w:t xml:space="preserve">$A) </w:t>
      </w:r>
      <w:r w:rsidRPr="0077119A">
        <w:t xml:space="preserve">ҷадвалҳои шакли махсус дошта барои бақайдгирии амалиёти хоҷагидорӣ; </w:t>
      </w:r>
      <w:r w:rsidRPr="0077119A">
        <w:rPr>
          <w:lang w:val="tt-RU"/>
        </w:rPr>
        <w:t xml:space="preserve">$B) </w:t>
      </w:r>
      <w:r w:rsidRPr="0077119A">
        <w:t xml:space="preserve">китобҳо барои бақайдгирӣ ва гурӯҳбандии маълумот оиди ҳаракати амвол ва сарчашмаҳои ташкилкунии онҳо, ки дар ҳуҷҷатҳои ибтидоӣ дарҷ ёфтааанд; </w:t>
      </w:r>
      <w:r w:rsidRPr="0077119A">
        <w:rPr>
          <w:lang w:val="tt-RU"/>
        </w:rPr>
        <w:t xml:space="preserve">$C) </w:t>
      </w:r>
      <w:r w:rsidRPr="0077119A">
        <w:t xml:space="preserve">журнал – ордерҳо, ки дар онҳо амалиёти хоҷагидорӣ ба қайд гирифта мешаванд; </w:t>
      </w:r>
      <w:r w:rsidRPr="0077119A">
        <w:rPr>
          <w:lang w:val="tt-RU"/>
        </w:rPr>
        <w:t xml:space="preserve">$D) </w:t>
      </w:r>
      <w:r w:rsidRPr="0077119A">
        <w:t xml:space="preserve">ҷадвалҳои сутундор, ки дар онҳо сабтҳои ҳисобгирӣ гузаронида мешавад; </w:t>
      </w:r>
      <w:r w:rsidRPr="0077119A">
        <w:rPr>
          <w:lang w:val="tt-RU"/>
        </w:rPr>
        <w:t xml:space="preserve">$E) </w:t>
      </w:r>
      <w:r w:rsidRPr="0077119A">
        <w:t>ҳуҷҷатҳои дар раванди баҳисобгирӣ истифодашаванда;</w:t>
      </w:r>
    </w:p>
    <w:p w:rsidR="001959DC" w:rsidRPr="0077119A" w:rsidRDefault="001959DC" w:rsidP="001959DC">
      <w:pPr>
        <w:jc w:val="both"/>
        <w:rPr>
          <w:b/>
        </w:rPr>
      </w:pPr>
    </w:p>
    <w:p w:rsidR="001959DC" w:rsidRPr="0077119A" w:rsidRDefault="001959DC" w:rsidP="001959DC">
      <w:pPr>
        <w:jc w:val="both"/>
        <w:rPr>
          <w:b/>
        </w:rPr>
      </w:pPr>
      <w:r w:rsidRPr="0077119A">
        <w:rPr>
          <w:b/>
        </w:rPr>
        <w:t>@97.</w:t>
      </w:r>
    </w:p>
    <w:p w:rsidR="001959DC" w:rsidRPr="0077119A" w:rsidRDefault="001959DC" w:rsidP="001959DC">
      <w:pPr>
        <w:jc w:val="both"/>
        <w:rPr>
          <w:b/>
        </w:rPr>
      </w:pPr>
      <w:r w:rsidRPr="0077119A">
        <w:rPr>
          <w:b/>
        </w:rPr>
        <w:t>Аз рӯйи намуди зоҳирӣ регистрҳои хисобгирии бухгалтерӣ чӣ тавр тасниф карда мешаванд?</w:t>
      </w:r>
    </w:p>
    <w:p w:rsidR="001959DC" w:rsidRPr="0077119A" w:rsidRDefault="001959DC" w:rsidP="001959DC">
      <w:pPr>
        <w:jc w:val="both"/>
      </w:pPr>
      <w:r w:rsidRPr="0077119A">
        <w:rPr>
          <w:lang w:val="tt-RU"/>
        </w:rPr>
        <w:t xml:space="preserve">$A) </w:t>
      </w:r>
      <w:r w:rsidRPr="0077119A">
        <w:t xml:space="preserve">перфокартаҳо, китобҳо, журнал-ордерҳо; </w:t>
      </w:r>
      <w:r w:rsidRPr="0077119A">
        <w:rPr>
          <w:lang w:val="tt-RU"/>
        </w:rPr>
        <w:t xml:space="preserve">$B) </w:t>
      </w:r>
      <w:r w:rsidRPr="0077119A">
        <w:t xml:space="preserve">варақчаҳо, варақаҳои озод, китобҳои бухгалтерӣ; </w:t>
      </w:r>
      <w:r w:rsidRPr="0077119A">
        <w:rPr>
          <w:lang w:val="tt-RU"/>
        </w:rPr>
        <w:t xml:space="preserve">$C) </w:t>
      </w:r>
      <w:r w:rsidRPr="0077119A">
        <w:t xml:space="preserve">китобҳо, варақчаҳо, лентаҳои магнитӣ; </w:t>
      </w:r>
      <w:r w:rsidRPr="0077119A">
        <w:rPr>
          <w:lang w:val="tt-RU"/>
        </w:rPr>
        <w:t xml:space="preserve">$D) </w:t>
      </w:r>
      <w:r w:rsidRPr="0077119A">
        <w:t xml:space="preserve">варақаҳои озод, перфокартаҳо, журнал- ордерҳо; </w:t>
      </w:r>
      <w:r w:rsidRPr="0077119A">
        <w:rPr>
          <w:lang w:val="tt-RU"/>
        </w:rPr>
        <w:t xml:space="preserve">$E) </w:t>
      </w:r>
      <w:r w:rsidRPr="0077119A">
        <w:t>китобҳо, журнал-ордерҳо; мемориал-ордерҳо;</w:t>
      </w:r>
    </w:p>
    <w:p w:rsidR="001959DC" w:rsidRPr="0077119A" w:rsidRDefault="001959DC" w:rsidP="001959DC">
      <w:pPr>
        <w:jc w:val="both"/>
        <w:rPr>
          <w:b/>
        </w:rPr>
      </w:pPr>
    </w:p>
    <w:p w:rsidR="001959DC" w:rsidRPr="0077119A" w:rsidRDefault="001959DC" w:rsidP="001959DC">
      <w:pPr>
        <w:jc w:val="both"/>
        <w:rPr>
          <w:b/>
        </w:rPr>
      </w:pPr>
      <w:r w:rsidRPr="0077119A">
        <w:rPr>
          <w:b/>
        </w:rPr>
        <w:t>@98.</w:t>
      </w:r>
    </w:p>
    <w:p w:rsidR="001959DC" w:rsidRPr="0077119A" w:rsidRDefault="001959DC" w:rsidP="001959DC">
      <w:pPr>
        <w:jc w:val="both"/>
        <w:rPr>
          <w:b/>
        </w:rPr>
      </w:pPr>
      <w:r w:rsidRPr="0077119A">
        <w:rPr>
          <w:b/>
        </w:rPr>
        <w:t>Аз рӯи хусусияти сабтҳо регистрҳои ҳисобгирии бухгалтерӣ ба кадом гурӯҳҳо ҷудо карда мешаванд?</w:t>
      </w:r>
    </w:p>
    <w:p w:rsidR="001959DC" w:rsidRPr="0077119A" w:rsidRDefault="001959DC" w:rsidP="001959DC">
      <w:pPr>
        <w:jc w:val="both"/>
      </w:pPr>
      <w:r w:rsidRPr="0077119A">
        <w:rPr>
          <w:lang w:val="tt-RU"/>
        </w:rPr>
        <w:t xml:space="preserve">$A) </w:t>
      </w:r>
      <w:r w:rsidRPr="0077119A">
        <w:t xml:space="preserve">синтетекӣ, аналитикӣ, шоҳмотӣ; </w:t>
      </w:r>
      <w:r w:rsidRPr="0077119A">
        <w:rPr>
          <w:lang w:val="tt-RU"/>
        </w:rPr>
        <w:t xml:space="preserve">$B) </w:t>
      </w:r>
      <w:r w:rsidRPr="0077119A">
        <w:t xml:space="preserve">шоҳмотӣ, яктарафа, бисёрсутуна; </w:t>
      </w:r>
      <w:r w:rsidRPr="0077119A">
        <w:rPr>
          <w:lang w:val="tt-RU"/>
        </w:rPr>
        <w:t xml:space="preserve">$C) </w:t>
      </w:r>
      <w:r w:rsidRPr="0077119A">
        <w:t xml:space="preserve">ҷадвалӣ, омехта, хронологӣ; </w:t>
      </w:r>
      <w:r w:rsidRPr="0077119A">
        <w:rPr>
          <w:lang w:val="tt-RU"/>
        </w:rPr>
        <w:t xml:space="preserve">$D) </w:t>
      </w:r>
      <w:r w:rsidRPr="0077119A">
        <w:t xml:space="preserve">систематикӣ, хронологӣ; </w:t>
      </w:r>
      <w:r w:rsidRPr="0077119A">
        <w:rPr>
          <w:lang w:val="tt-RU"/>
        </w:rPr>
        <w:t xml:space="preserve">$E) </w:t>
      </w:r>
      <w:r w:rsidRPr="0077119A">
        <w:t>систематикӣ, хронологӣ, омехта;</w:t>
      </w:r>
    </w:p>
    <w:p w:rsidR="001959DC" w:rsidRPr="0077119A" w:rsidRDefault="001959DC" w:rsidP="001959DC">
      <w:pPr>
        <w:jc w:val="both"/>
        <w:rPr>
          <w:b/>
        </w:rPr>
      </w:pPr>
    </w:p>
    <w:p w:rsidR="001959DC" w:rsidRPr="0077119A" w:rsidRDefault="001959DC" w:rsidP="001959DC">
      <w:pPr>
        <w:jc w:val="both"/>
        <w:rPr>
          <w:b/>
        </w:rPr>
      </w:pPr>
      <w:r w:rsidRPr="0077119A">
        <w:rPr>
          <w:b/>
        </w:rPr>
        <w:t>@99.</w:t>
      </w:r>
    </w:p>
    <w:p w:rsidR="001959DC" w:rsidRPr="0077119A" w:rsidRDefault="001959DC" w:rsidP="001959DC">
      <w:pPr>
        <w:jc w:val="both"/>
        <w:rPr>
          <w:b/>
          <w:bCs/>
        </w:rPr>
      </w:pPr>
      <w:r w:rsidRPr="0077119A">
        <w:rPr>
          <w:b/>
          <w:bCs/>
        </w:rPr>
        <w:t>Навишти мураккаби муҳосибиро нишон диҳед:</w:t>
      </w:r>
    </w:p>
    <w:p w:rsidR="001959DC" w:rsidRPr="0077119A" w:rsidRDefault="001959DC" w:rsidP="001959DC">
      <w:pPr>
        <w:jc w:val="both"/>
      </w:pPr>
      <w:r w:rsidRPr="0077119A">
        <w:t>$A) Дебет ҳисоби 10100 «Воситаҳои пул</w:t>
      </w:r>
      <w:r w:rsidRPr="0077119A">
        <w:rPr>
          <w:rFonts w:eastAsia="MS Mincho"/>
        </w:rPr>
        <w:t>ӣ</w:t>
      </w:r>
      <w:r w:rsidRPr="0077119A">
        <w:t xml:space="preserve"> дар хазина» Кредит ҳисоби 10200 «Воситаҳои пул</w:t>
      </w:r>
      <w:r w:rsidRPr="0077119A">
        <w:rPr>
          <w:rFonts w:eastAsia="MS Mincho"/>
        </w:rPr>
        <w:t>ӣ</w:t>
      </w:r>
      <w:r w:rsidRPr="0077119A">
        <w:t xml:space="preserve"> дар бонк»; $B) Дебет ҳисоби 10200 «Воситаҳои пул</w:t>
      </w:r>
      <w:r w:rsidRPr="0077119A">
        <w:rPr>
          <w:rFonts w:eastAsia="MS Mincho"/>
        </w:rPr>
        <w:t>ӣ</w:t>
      </w:r>
      <w:r w:rsidRPr="0077119A">
        <w:t xml:space="preserve"> дар бонк» Кредит ҳисоби 10100 «Воситаҳои пул</w:t>
      </w:r>
      <w:r w:rsidRPr="0077119A">
        <w:rPr>
          <w:rFonts w:eastAsia="MS Mincho"/>
        </w:rPr>
        <w:t>ӣ</w:t>
      </w:r>
      <w:r w:rsidRPr="0077119A">
        <w:t xml:space="preserve"> дар хазина»; $C) Дебет ҳисоби 10740 «Маҳсулоти тайёр» Кредит ҳисоби 10730 «Истеҳсолоти нотамом»; $D) Дебет ҳисоби 10720 «Ашёи хом ва маводҳо», Дебет ҳисоби 11000 «Воситаҳои асос</w:t>
      </w:r>
      <w:r w:rsidRPr="0077119A">
        <w:rPr>
          <w:rFonts w:eastAsia="MS Mincho"/>
        </w:rPr>
        <w:t>ӣ</w:t>
      </w:r>
      <w:r w:rsidRPr="0077119A">
        <w:t>» Кредит ҳисоби 10200 «Воситаҳои пул</w:t>
      </w:r>
      <w:r w:rsidRPr="0077119A">
        <w:rPr>
          <w:rFonts w:eastAsia="MS Mincho"/>
        </w:rPr>
        <w:t>ӣ</w:t>
      </w:r>
      <w:r w:rsidRPr="0077119A">
        <w:t xml:space="preserve"> дар бонк»; $E) Ҳамаи </w:t>
      </w:r>
      <w:r w:rsidRPr="0077119A">
        <w:rPr>
          <w:rFonts w:eastAsia="MS Mincho"/>
        </w:rPr>
        <w:t>ҷ</w:t>
      </w:r>
      <w:r w:rsidRPr="0077119A">
        <w:t>авобҳо дуруст</w:t>
      </w:r>
      <w:r w:rsidRPr="0077119A">
        <w:rPr>
          <w:lang w:val="tg-Cyrl-TJ"/>
        </w:rPr>
        <w:t>;</w:t>
      </w:r>
    </w:p>
    <w:p w:rsidR="001959DC" w:rsidRPr="0077119A" w:rsidRDefault="001959DC" w:rsidP="001959DC">
      <w:pPr>
        <w:jc w:val="both"/>
        <w:rPr>
          <w:b/>
        </w:rPr>
      </w:pPr>
    </w:p>
    <w:p w:rsidR="001959DC" w:rsidRPr="0077119A" w:rsidRDefault="001959DC" w:rsidP="001959DC">
      <w:pPr>
        <w:jc w:val="both"/>
        <w:rPr>
          <w:b/>
        </w:rPr>
      </w:pPr>
      <w:r w:rsidRPr="0077119A">
        <w:rPr>
          <w:b/>
        </w:rPr>
        <w:t>@100.</w:t>
      </w:r>
    </w:p>
    <w:p w:rsidR="001959DC" w:rsidRPr="0077119A" w:rsidRDefault="001959DC" w:rsidP="001959DC">
      <w:pPr>
        <w:jc w:val="both"/>
        <w:rPr>
          <w:b/>
          <w:bCs/>
        </w:rPr>
      </w:pPr>
      <w:r w:rsidRPr="0077119A">
        <w:rPr>
          <w:b/>
          <w:bCs/>
        </w:rPr>
        <w:t>Амалиёти «Қабули пешакии маблағҳои пул</w:t>
      </w:r>
      <w:r w:rsidRPr="0077119A">
        <w:rPr>
          <w:rFonts w:eastAsia="MS Mincho"/>
          <w:b/>
          <w:bCs/>
        </w:rPr>
        <w:t xml:space="preserve">ӣ </w:t>
      </w:r>
      <w:r w:rsidRPr="0077119A">
        <w:rPr>
          <w:b/>
          <w:bCs/>
        </w:rPr>
        <w:t>аз харидорон барои фур</w:t>
      </w:r>
      <w:r w:rsidRPr="0077119A">
        <w:rPr>
          <w:rFonts w:eastAsia="MS Mincho"/>
          <w:b/>
          <w:bCs/>
        </w:rPr>
        <w:t>ӯ</w:t>
      </w:r>
      <w:r w:rsidRPr="0077119A">
        <w:rPr>
          <w:b/>
          <w:bCs/>
        </w:rPr>
        <w:t>ши маҳсулот» ч</w:t>
      </w:r>
      <w:r w:rsidRPr="0077119A">
        <w:rPr>
          <w:rFonts w:eastAsia="MS Mincho"/>
          <w:b/>
          <w:bCs/>
        </w:rPr>
        <w:t xml:space="preserve">ӣ </w:t>
      </w:r>
      <w:r w:rsidRPr="0077119A">
        <w:rPr>
          <w:b/>
          <w:bCs/>
        </w:rPr>
        <w:t>гуна инъикос кардамешавад?</w:t>
      </w:r>
    </w:p>
    <w:p w:rsidR="001959DC" w:rsidRPr="0077119A" w:rsidRDefault="001959DC" w:rsidP="001959DC">
      <w:pPr>
        <w:jc w:val="both"/>
      </w:pPr>
      <w:r w:rsidRPr="0077119A">
        <w:t>$A) Дебет ҳисоби 22030 «Пешпардохтҳои гирифташуда» Кредит ҳисоби 10100 «Воситаҳои пул</w:t>
      </w:r>
      <w:r w:rsidRPr="0077119A">
        <w:rPr>
          <w:rFonts w:eastAsia="MS Mincho"/>
        </w:rPr>
        <w:t xml:space="preserve">ӣ </w:t>
      </w:r>
      <w:r w:rsidRPr="0077119A">
        <w:t>дар хазина»; $B) Дебет ҳисоби 10100 «Воситаҳои пул</w:t>
      </w:r>
      <w:r w:rsidRPr="0077119A">
        <w:rPr>
          <w:rFonts w:eastAsia="MS Mincho"/>
        </w:rPr>
        <w:t>ӣ</w:t>
      </w:r>
      <w:r w:rsidRPr="0077119A">
        <w:t xml:space="preserve"> дар хазина» Кредит ҳисоби 22030 «Пешпардохтҳои гирифташуда»; $C) Дебет ҳисоби 1100 «Воситаҳои пул</w:t>
      </w:r>
      <w:r w:rsidRPr="0077119A">
        <w:rPr>
          <w:rFonts w:eastAsia="MS Mincho"/>
        </w:rPr>
        <w:t>ӣ</w:t>
      </w:r>
      <w:r w:rsidRPr="0077119A">
        <w:t xml:space="preserve"> дар хазина» Кредит ҳисоби 44010 «Даромад аз фурӯш»; $D) Дебет ҳисоби 44010 «Даромад аз фурӯш» Кредит ҳисоби 10100 «Воситаҳои пул</w:t>
      </w:r>
      <w:r w:rsidRPr="0077119A">
        <w:rPr>
          <w:rFonts w:eastAsia="MS Mincho"/>
        </w:rPr>
        <w:t xml:space="preserve">ӣ </w:t>
      </w:r>
      <w:r w:rsidRPr="0077119A">
        <w:t>дар хазина»; $E) Дебет ҳисоби 10800 «Хароҷоти пешпардохтшуда» Кредит ҳисоби 44010 «Даромад аз фурӯш»</w:t>
      </w:r>
      <w:r w:rsidRPr="0077119A">
        <w:rPr>
          <w:lang w:val="tg-Cyrl-TJ"/>
        </w:rPr>
        <w:t>;</w:t>
      </w:r>
    </w:p>
    <w:p w:rsidR="001959DC" w:rsidRPr="0077119A" w:rsidRDefault="001959DC" w:rsidP="001959DC">
      <w:pPr>
        <w:jc w:val="both"/>
        <w:rPr>
          <w:b/>
        </w:rPr>
      </w:pPr>
    </w:p>
    <w:p w:rsidR="001959DC" w:rsidRPr="0077119A" w:rsidRDefault="001959DC" w:rsidP="001959DC">
      <w:pPr>
        <w:jc w:val="both"/>
        <w:rPr>
          <w:b/>
        </w:rPr>
      </w:pPr>
      <w:r w:rsidRPr="0077119A">
        <w:rPr>
          <w:b/>
        </w:rPr>
        <w:t>@101.</w:t>
      </w:r>
    </w:p>
    <w:p w:rsidR="001959DC" w:rsidRPr="0077119A" w:rsidRDefault="001959DC" w:rsidP="001959DC">
      <w:pPr>
        <w:jc w:val="both"/>
        <w:rPr>
          <w:b/>
        </w:rPr>
      </w:pPr>
      <w:r w:rsidRPr="0077119A">
        <w:rPr>
          <w:b/>
        </w:rPr>
        <w:t>Ислоҳкунии хатогиҳо дар журнал-ордерҳо пас аз гузаронидани натиҷаҳо ба Китоби калон чӣ тавр амалӣ карда мешаванд?</w:t>
      </w:r>
    </w:p>
    <w:p w:rsidR="001959DC" w:rsidRPr="0077119A" w:rsidRDefault="001959DC" w:rsidP="001959DC">
      <w:pPr>
        <w:jc w:val="both"/>
      </w:pPr>
      <w:r w:rsidRPr="0077119A">
        <w:rPr>
          <w:lang w:val="tt-RU"/>
        </w:rPr>
        <w:t xml:space="preserve">$A) </w:t>
      </w:r>
      <w:r w:rsidRPr="0077119A">
        <w:t xml:space="preserve">ислоҳкунии сабтҳо дар регистрҳои ҳисобгирӣ бо роҳи тартибдиҳии маълумотнома (справка), ки маълумоти он ба Китоби калон гузаронида мешавад, иҷро карда мешавад; </w:t>
      </w:r>
      <w:r w:rsidRPr="0077119A">
        <w:rPr>
          <w:lang w:val="tt-RU"/>
        </w:rPr>
        <w:t xml:space="preserve">$B) </w:t>
      </w:r>
      <w:r w:rsidRPr="0077119A">
        <w:t xml:space="preserve">агар маблағи хатогӣ аз маблағи дуруст кам бошад, он гоҳ навишти иловагӣ тартиб дода мешавад, дар ҳолати баръакси зиёд будан навишти бухгалтерӣ бо усули «қалами сурх» тартиб дода мешавад; </w:t>
      </w:r>
      <w:r w:rsidRPr="0077119A">
        <w:rPr>
          <w:lang w:val="tt-RU"/>
        </w:rPr>
        <w:t xml:space="preserve">$C) </w:t>
      </w:r>
      <w:r w:rsidRPr="0077119A">
        <w:t xml:space="preserve">сабтҳо дар қитоби калон бо усули ислоҳкунӣ (корректурный) ислоҳ карда мешаванд; </w:t>
      </w:r>
      <w:r w:rsidRPr="0077119A">
        <w:rPr>
          <w:lang w:val="tt-RU"/>
        </w:rPr>
        <w:t xml:space="preserve">$D) </w:t>
      </w:r>
      <w:r w:rsidRPr="0077119A">
        <w:t xml:space="preserve">дар журнал-ордер сабти ғалат хат зада шуда, аз болои он маблағи дуруст навишта мешавад; </w:t>
      </w:r>
      <w:r w:rsidRPr="0077119A">
        <w:rPr>
          <w:lang w:val="tt-RU"/>
        </w:rPr>
        <w:t xml:space="preserve">$E) </w:t>
      </w:r>
      <w:r w:rsidRPr="0077119A">
        <w:t>ислоҳкуӣ гузаронида намешавад;</w:t>
      </w:r>
    </w:p>
    <w:p w:rsidR="001959DC" w:rsidRPr="0077119A" w:rsidRDefault="001959DC" w:rsidP="001959DC">
      <w:pPr>
        <w:jc w:val="both"/>
        <w:rPr>
          <w:b/>
        </w:rPr>
      </w:pPr>
    </w:p>
    <w:p w:rsidR="001959DC" w:rsidRPr="0077119A" w:rsidRDefault="001959DC" w:rsidP="001959DC">
      <w:pPr>
        <w:jc w:val="both"/>
        <w:rPr>
          <w:b/>
        </w:rPr>
      </w:pPr>
      <w:r w:rsidRPr="0077119A">
        <w:rPr>
          <w:b/>
        </w:rPr>
        <w:t>@102.</w:t>
      </w:r>
    </w:p>
    <w:p w:rsidR="001959DC" w:rsidRPr="0077119A" w:rsidRDefault="001959DC" w:rsidP="001959DC">
      <w:pPr>
        <w:jc w:val="both"/>
        <w:rPr>
          <w:b/>
          <w:bCs/>
        </w:rPr>
      </w:pPr>
      <w:r w:rsidRPr="0077119A">
        <w:rPr>
          <w:b/>
          <w:bCs/>
        </w:rPr>
        <w:t xml:space="preserve">Аз </w:t>
      </w:r>
      <w:r w:rsidRPr="0077119A">
        <w:rPr>
          <w:rFonts w:eastAsia="MS Mincho"/>
          <w:b/>
          <w:bCs/>
        </w:rPr>
        <w:t>ҷ</w:t>
      </w:r>
      <w:r w:rsidRPr="0077119A">
        <w:rPr>
          <w:b/>
          <w:bCs/>
        </w:rPr>
        <w:t>авобҳои зерин шакли якуми тағирёбии тавозуни муҳосибиро муайян кунед?</w:t>
      </w:r>
    </w:p>
    <w:p w:rsidR="001959DC" w:rsidRPr="0077119A" w:rsidRDefault="001959DC" w:rsidP="001959DC">
      <w:pPr>
        <w:jc w:val="both"/>
      </w:pPr>
      <w:r w:rsidRPr="0077119A">
        <w:t>$A) Тағирёб</w:t>
      </w:r>
      <w:r w:rsidRPr="0077119A">
        <w:rPr>
          <w:rFonts w:eastAsia="MS Mincho"/>
        </w:rPr>
        <w:t>ӣ</w:t>
      </w:r>
      <w:r w:rsidRPr="0077119A">
        <w:t xml:space="preserve"> дар тарафи актив ба амал омада, маблағи як моддаи актив</w:t>
      </w:r>
      <w:r w:rsidRPr="0077119A">
        <w:rPr>
          <w:rFonts w:eastAsia="MS Mincho"/>
        </w:rPr>
        <w:t xml:space="preserve">ӣ </w:t>
      </w:r>
      <w:r w:rsidRPr="0077119A">
        <w:t>зиёд шуда, мувофиқан маблағи дигар моддаи актив кам мешавад. Маблағи умумии тавозуни муҳосиб</w:t>
      </w:r>
      <w:r w:rsidRPr="0077119A">
        <w:rPr>
          <w:rFonts w:eastAsia="MS Mincho"/>
        </w:rPr>
        <w:t xml:space="preserve">ӣ </w:t>
      </w:r>
      <w:r w:rsidRPr="0077119A">
        <w:t>бе тағир мемонад; $B) Тағирёб</w:t>
      </w:r>
      <w:r w:rsidRPr="0077119A">
        <w:rPr>
          <w:rFonts w:eastAsia="MS Mincho"/>
        </w:rPr>
        <w:t>ӣ</w:t>
      </w:r>
      <w:r w:rsidRPr="0077119A">
        <w:t xml:space="preserve"> дар тарафи пассиви тавозуни муҳосиб</w:t>
      </w:r>
      <w:r w:rsidRPr="0077119A">
        <w:rPr>
          <w:rFonts w:eastAsia="MS Mincho"/>
        </w:rPr>
        <w:t xml:space="preserve">ӣ </w:t>
      </w:r>
      <w:r w:rsidRPr="0077119A">
        <w:t>ба амал омада, маблағи як моддаи пассив</w:t>
      </w:r>
      <w:r w:rsidRPr="0077119A">
        <w:rPr>
          <w:rFonts w:eastAsia="MS Mincho"/>
        </w:rPr>
        <w:t xml:space="preserve">ӣ </w:t>
      </w:r>
      <w:r w:rsidRPr="0077119A">
        <w:t>зиёд шуда, мувофиқан маблағи дигар моддаи пассив</w:t>
      </w:r>
      <w:r w:rsidRPr="0077119A">
        <w:rPr>
          <w:rFonts w:eastAsia="MS Mincho"/>
        </w:rPr>
        <w:t xml:space="preserve">ӣ </w:t>
      </w:r>
      <w:r w:rsidRPr="0077119A">
        <w:t>кам мешавад. Маблағи умумии тавозуни муҳосиб</w:t>
      </w:r>
      <w:r w:rsidRPr="0077119A">
        <w:rPr>
          <w:rFonts w:eastAsia="MS Mincho"/>
        </w:rPr>
        <w:t xml:space="preserve">ӣ </w:t>
      </w:r>
      <w:r w:rsidRPr="0077119A">
        <w:t>бетағир мемонад; $C) Тағирёб</w:t>
      </w:r>
      <w:r w:rsidRPr="0077119A">
        <w:rPr>
          <w:rFonts w:eastAsia="MS Mincho"/>
        </w:rPr>
        <w:t>ӣ</w:t>
      </w:r>
      <w:r w:rsidRPr="0077119A">
        <w:t xml:space="preserve"> як моддаи актив</w:t>
      </w:r>
      <w:r w:rsidRPr="0077119A">
        <w:rPr>
          <w:rFonts w:eastAsia="MS Mincho"/>
        </w:rPr>
        <w:t xml:space="preserve">ӣ </w:t>
      </w:r>
      <w:r w:rsidRPr="0077119A">
        <w:t>ва як моддаи пассивиро фаро гирифта, маблағи онҳо ба зиёдшав</w:t>
      </w:r>
      <w:r w:rsidRPr="0077119A">
        <w:rPr>
          <w:rFonts w:eastAsia="MS Mincho"/>
        </w:rPr>
        <w:t xml:space="preserve">ӣ </w:t>
      </w:r>
      <w:r w:rsidRPr="0077119A">
        <w:t>майл намуда, маблағи умумии тавозуни муҳосиб</w:t>
      </w:r>
      <w:r w:rsidRPr="0077119A">
        <w:rPr>
          <w:rFonts w:eastAsia="MS Mincho"/>
        </w:rPr>
        <w:t xml:space="preserve">ӣ </w:t>
      </w:r>
      <w:r w:rsidRPr="0077119A">
        <w:t>низ зиёд мешавад; $D) Тағирёб</w:t>
      </w:r>
      <w:r w:rsidRPr="0077119A">
        <w:rPr>
          <w:rFonts w:eastAsia="MS Mincho"/>
        </w:rPr>
        <w:t>ӣ</w:t>
      </w:r>
      <w:r w:rsidRPr="0077119A">
        <w:t xml:space="preserve"> як моддаи актив</w:t>
      </w:r>
      <w:r w:rsidRPr="0077119A">
        <w:rPr>
          <w:rFonts w:eastAsia="MS Mincho"/>
        </w:rPr>
        <w:t xml:space="preserve">ӣ </w:t>
      </w:r>
      <w:r w:rsidRPr="0077119A">
        <w:t>ва як моддаи пассивиро фаро гирифта, маблағи онҳо ба камшав</w:t>
      </w:r>
      <w:r w:rsidRPr="0077119A">
        <w:rPr>
          <w:rFonts w:eastAsia="MS Mincho"/>
        </w:rPr>
        <w:t xml:space="preserve">ӣ </w:t>
      </w:r>
      <w:r w:rsidRPr="0077119A">
        <w:t>майлнамуда, маблағи умумиитавозуни муҳосиб</w:t>
      </w:r>
      <w:r w:rsidRPr="0077119A">
        <w:rPr>
          <w:rFonts w:eastAsia="MS Mincho"/>
        </w:rPr>
        <w:t xml:space="preserve">ӣ </w:t>
      </w:r>
      <w:r w:rsidRPr="0077119A">
        <w:t>низ кам мешавад; $E) Тағирёб</w:t>
      </w:r>
      <w:r w:rsidRPr="0077119A">
        <w:rPr>
          <w:rFonts w:eastAsia="MS Mincho"/>
        </w:rPr>
        <w:t>ӣ</w:t>
      </w:r>
      <w:r w:rsidRPr="0077119A">
        <w:t xml:space="preserve"> як моддаи актив</w:t>
      </w:r>
      <w:r w:rsidRPr="0077119A">
        <w:rPr>
          <w:rFonts w:eastAsia="MS Mincho"/>
        </w:rPr>
        <w:t xml:space="preserve">ӣ </w:t>
      </w:r>
      <w:r w:rsidRPr="0077119A">
        <w:t>ва як моддаи пассивиро фарогирифта, маблағи онҳо ба зиёдшав</w:t>
      </w:r>
      <w:r w:rsidRPr="0077119A">
        <w:rPr>
          <w:rFonts w:eastAsia="MS Mincho"/>
        </w:rPr>
        <w:t xml:space="preserve">ӣ </w:t>
      </w:r>
      <w:r w:rsidRPr="0077119A">
        <w:t>майл намуда, маблағи умумии тавозуни муҳосиб</w:t>
      </w:r>
      <w:r w:rsidRPr="0077119A">
        <w:rPr>
          <w:rFonts w:eastAsia="MS Mincho"/>
        </w:rPr>
        <w:t xml:space="preserve">ӣ </w:t>
      </w:r>
      <w:r w:rsidRPr="0077119A">
        <w:t>бетағир мемонад</w:t>
      </w:r>
      <w:r w:rsidRPr="0077119A">
        <w:rPr>
          <w:lang w:val="tg-Cyrl-TJ"/>
        </w:rPr>
        <w:t>;</w:t>
      </w:r>
    </w:p>
    <w:p w:rsidR="001959DC" w:rsidRPr="0077119A" w:rsidRDefault="001959DC" w:rsidP="001959DC">
      <w:pPr>
        <w:jc w:val="both"/>
        <w:rPr>
          <w:b/>
        </w:rPr>
      </w:pPr>
    </w:p>
    <w:p w:rsidR="001959DC" w:rsidRPr="0077119A" w:rsidRDefault="001959DC" w:rsidP="001959DC">
      <w:pPr>
        <w:jc w:val="both"/>
        <w:rPr>
          <w:b/>
        </w:rPr>
      </w:pPr>
      <w:r w:rsidRPr="0077119A">
        <w:rPr>
          <w:b/>
        </w:rPr>
        <w:t>@103.</w:t>
      </w:r>
    </w:p>
    <w:p w:rsidR="001959DC" w:rsidRPr="0077119A" w:rsidRDefault="001959DC" w:rsidP="001959DC">
      <w:pPr>
        <w:jc w:val="both"/>
        <w:rPr>
          <w:lang w:val="tg-Cyrl-TJ"/>
        </w:rPr>
      </w:pPr>
      <w:r w:rsidRPr="0077119A">
        <w:rPr>
          <w:b/>
          <w:lang w:val="tg-Cyrl-TJ"/>
        </w:rPr>
        <w:t>Ҳангоми ба рухсатии меҳнатӣ фиристодани коргар кадом ҳуҷҷати зерин тартиб дода мешавад?</w:t>
      </w:r>
    </w:p>
    <w:p w:rsidR="001959DC" w:rsidRPr="0077119A" w:rsidRDefault="001959DC" w:rsidP="001959DC">
      <w:pPr>
        <w:tabs>
          <w:tab w:val="left" w:pos="2565"/>
        </w:tabs>
        <w:jc w:val="both"/>
        <w:rPr>
          <w:lang w:val="tg-Cyrl-TJ"/>
        </w:rPr>
      </w:pPr>
      <w:r w:rsidRPr="0077119A">
        <w:rPr>
          <w:lang w:val="tg-Cyrl-TJ"/>
        </w:rPr>
        <w:t>$A) Шакли № Т-5; $B) Шакли № Т-6; $C) Шакли № Т-12 ва Т-13; $D) Шакли № Т-51 ва Т- 49; $E) Шакли № Т-2;</w:t>
      </w:r>
    </w:p>
    <w:p w:rsidR="001959DC" w:rsidRPr="0077119A" w:rsidRDefault="001959DC" w:rsidP="001959DC">
      <w:pPr>
        <w:tabs>
          <w:tab w:val="left" w:pos="2565"/>
        </w:tabs>
        <w:jc w:val="both"/>
        <w:rPr>
          <w:b/>
          <w:lang w:val="tg-Cyrl-TJ"/>
        </w:rPr>
      </w:pPr>
    </w:p>
    <w:p w:rsidR="001959DC" w:rsidRPr="0077119A" w:rsidRDefault="001959DC" w:rsidP="001959DC">
      <w:pPr>
        <w:tabs>
          <w:tab w:val="left" w:pos="2565"/>
        </w:tabs>
        <w:jc w:val="both"/>
        <w:rPr>
          <w:b/>
          <w:lang w:val="tg-Cyrl-TJ"/>
        </w:rPr>
      </w:pPr>
      <w:r w:rsidRPr="0077119A">
        <w:rPr>
          <w:b/>
          <w:lang w:val="tg-Cyrl-TJ"/>
        </w:rPr>
        <w:t>@104.</w:t>
      </w:r>
    </w:p>
    <w:p w:rsidR="001959DC" w:rsidRPr="0077119A" w:rsidRDefault="001959DC" w:rsidP="001959DC">
      <w:pPr>
        <w:tabs>
          <w:tab w:val="left" w:pos="2565"/>
        </w:tabs>
        <w:jc w:val="both"/>
        <w:rPr>
          <w:lang w:val="tg-Cyrl-TJ"/>
        </w:rPr>
      </w:pPr>
      <w:r w:rsidRPr="0077119A">
        <w:rPr>
          <w:b/>
          <w:lang w:val="tg-Cyrl-TJ"/>
        </w:rPr>
        <w:t>Дар зери мафҳуми шакли ҳисобгирии бугалтерӣ чӣ фаҳмида мешавад?</w:t>
      </w:r>
    </w:p>
    <w:p w:rsidR="001959DC" w:rsidRPr="0077119A" w:rsidRDefault="001959DC" w:rsidP="001959DC">
      <w:pPr>
        <w:jc w:val="both"/>
        <w:rPr>
          <w:lang w:val="tg-Cyrl-TJ"/>
        </w:rPr>
      </w:pPr>
      <w:r w:rsidRPr="0077119A">
        <w:rPr>
          <w:lang w:val="tt-RU"/>
        </w:rPr>
        <w:t xml:space="preserve">$A) </w:t>
      </w:r>
      <w:r w:rsidRPr="0077119A">
        <w:rPr>
          <w:lang w:val="tg-Cyrl-TJ"/>
        </w:rPr>
        <w:t xml:space="preserve">маҷмӯаи воситаҳои техникӣ ва регистрҳои ҳисобгирии дар баҳисобгирӣ истифодашаванда; </w:t>
      </w:r>
      <w:r w:rsidRPr="0077119A">
        <w:rPr>
          <w:lang w:val="tt-RU"/>
        </w:rPr>
        <w:t xml:space="preserve">$B) </w:t>
      </w:r>
      <w:r w:rsidRPr="0077119A">
        <w:rPr>
          <w:lang w:val="tg-Cyrl-TJ"/>
        </w:rPr>
        <w:t xml:space="preserve">маҷмӯаи регистрҳои ҳисобгирии муайянкунандаи алоқаҳои ҳисобгирии синтетикӣ ва аналитикӣ, методика ва техникаи бақайдгирии амалиёти хоҷагидорӣ, технология ва ташкили ҳисбгирии бухгалтерӣ; </w:t>
      </w:r>
      <w:r w:rsidRPr="0077119A">
        <w:rPr>
          <w:lang w:val="tt-RU"/>
        </w:rPr>
        <w:t xml:space="preserve">$C) </w:t>
      </w:r>
      <w:r w:rsidRPr="0077119A">
        <w:rPr>
          <w:lang w:val="tg-Cyrl-TJ"/>
        </w:rPr>
        <w:t xml:space="preserve">маҷмӯаи усулҳои гузаронидани сабтҳо дар регистрҳои ҳисобгирӣ; </w:t>
      </w:r>
      <w:r w:rsidRPr="0077119A">
        <w:rPr>
          <w:lang w:val="tt-RU"/>
        </w:rPr>
        <w:t xml:space="preserve">$D) </w:t>
      </w:r>
      <w:r w:rsidRPr="0077119A">
        <w:rPr>
          <w:lang w:val="tg-Cyrl-TJ"/>
        </w:rPr>
        <w:t xml:space="preserve">миқдори регистрҳои ҳисобгирии истифодашаванда, таъиноти онҳо, мундариҷаи онҳо ва намуди зоҳирии онҳо; </w:t>
      </w:r>
      <w:r w:rsidRPr="0077119A">
        <w:rPr>
          <w:lang w:val="tt-RU"/>
        </w:rPr>
        <w:t xml:space="preserve">$E) </w:t>
      </w:r>
      <w:r w:rsidRPr="0077119A">
        <w:rPr>
          <w:lang w:val="tg-Cyrl-TJ"/>
        </w:rPr>
        <w:t>китобҳо барои бақайдгирӣ ва гурӯҳбандии маълумот оиди ҳаракати амвол ва сарчашмаҳои ташкилкунии онҳо, ки дар ҳуҷҷатҳои ибтидоӣ дарҷ ёфтааанд;</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@105.</w:t>
      </w:r>
    </w:p>
    <w:p w:rsidR="001959DC" w:rsidRPr="0077119A" w:rsidRDefault="001959DC" w:rsidP="001959DC">
      <w:pPr>
        <w:jc w:val="both"/>
        <w:rPr>
          <w:b/>
          <w:lang w:val="tg-Cyrl-TJ"/>
        </w:rPr>
      </w:pPr>
      <w:r w:rsidRPr="0077119A">
        <w:rPr>
          <w:b/>
          <w:lang w:val="tg-Cyrl-TJ"/>
        </w:rPr>
        <w:t>Шаклҳои асосии ҳисобгириҳои бухгалтерии дар Ҷумҳурии Тоҷикистон истифодашавандаро номбар кунед;</w:t>
      </w:r>
    </w:p>
    <w:p w:rsidR="001959DC" w:rsidRPr="0077119A" w:rsidRDefault="001959DC" w:rsidP="001959DC">
      <w:pPr>
        <w:jc w:val="both"/>
        <w:rPr>
          <w:lang w:val="tg-Cyrl-TJ"/>
        </w:rPr>
      </w:pPr>
      <w:r w:rsidRPr="0077119A">
        <w:rPr>
          <w:lang w:val="tt-RU"/>
        </w:rPr>
        <w:t xml:space="preserve">$A) </w:t>
      </w:r>
      <w:r w:rsidRPr="0077119A">
        <w:rPr>
          <w:lang w:val="tg-Cyrl-TJ"/>
        </w:rPr>
        <w:t xml:space="preserve">шакли мухтасаркардашудаи ҳисобгирӣ барои корхонаҳои хурд, мемориал- ордерӣ; </w:t>
      </w:r>
      <w:r w:rsidRPr="0077119A">
        <w:rPr>
          <w:lang w:val="tt-RU"/>
        </w:rPr>
        <w:t xml:space="preserve">$B) </w:t>
      </w:r>
      <w:r w:rsidRPr="0077119A">
        <w:rPr>
          <w:lang w:val="tg-Cyrl-TJ"/>
        </w:rPr>
        <w:t xml:space="preserve">шакли журнал-ордерӣ, шакли мемориал- ордерӣ; </w:t>
      </w:r>
      <w:r w:rsidRPr="0077119A">
        <w:rPr>
          <w:lang w:val="tt-RU"/>
        </w:rPr>
        <w:t xml:space="preserve">$C) </w:t>
      </w:r>
      <w:r w:rsidRPr="0077119A">
        <w:rPr>
          <w:lang w:val="tg-Cyrl-TJ"/>
        </w:rPr>
        <w:t xml:space="preserve">шакли худкораи (автоматикунонидашудаи) ҳисобгирӣ, шакли журнали асосӣ; </w:t>
      </w:r>
      <w:r w:rsidRPr="0077119A">
        <w:rPr>
          <w:lang w:val="tt-RU"/>
        </w:rPr>
        <w:t xml:space="preserve">$D) </w:t>
      </w:r>
      <w:r w:rsidRPr="0077119A">
        <w:rPr>
          <w:lang w:val="tg-Cyrl-TJ"/>
        </w:rPr>
        <w:t xml:space="preserve">шакли журнали асосӣ, шакли мухтасаркардашудаи ҳисобгирӣ барои корхонаҳои хурд, шакли мемориал- ордерӣ, шакли журнал-ордерӣ ва шакли худкораи (автоматикунонидашудаи) ҳисобгирӣ; </w:t>
      </w:r>
      <w:r w:rsidRPr="0077119A">
        <w:rPr>
          <w:lang w:val="tt-RU"/>
        </w:rPr>
        <w:t xml:space="preserve">$E) </w:t>
      </w:r>
      <w:r w:rsidRPr="0077119A">
        <w:rPr>
          <w:lang w:val="tg-Cyrl-TJ"/>
        </w:rPr>
        <w:t>шакли журнали асосӣ; шакли мухтасаркардашудаи ҳисобгирӣ барои корхонаҳои хурд;</w:t>
      </w:r>
    </w:p>
    <w:p w:rsidR="001959DC" w:rsidRPr="0077119A" w:rsidRDefault="001959DC" w:rsidP="001959DC">
      <w:pPr>
        <w:jc w:val="both"/>
        <w:rPr>
          <w:b/>
          <w:lang w:val="tg-Cyrl-TJ"/>
        </w:rPr>
      </w:pPr>
    </w:p>
    <w:p w:rsidR="001959DC" w:rsidRPr="0077119A" w:rsidRDefault="001959DC" w:rsidP="001959DC">
      <w:pPr>
        <w:jc w:val="both"/>
        <w:rPr>
          <w:b/>
        </w:rPr>
      </w:pPr>
      <w:r w:rsidRPr="0077119A">
        <w:rPr>
          <w:b/>
        </w:rPr>
        <w:t>@106.</w:t>
      </w:r>
    </w:p>
    <w:p w:rsidR="001959DC" w:rsidRPr="0077119A" w:rsidRDefault="001959DC" w:rsidP="001959DC">
      <w:pPr>
        <w:jc w:val="both"/>
        <w:rPr>
          <w:b/>
        </w:rPr>
      </w:pPr>
      <w:r w:rsidRPr="0077119A">
        <w:rPr>
          <w:b/>
        </w:rPr>
        <w:t>Дар кадом шакли ҳисобгирии бухгалтерӣ китоби журнали асосӣ истифода мешавад?</w:t>
      </w:r>
    </w:p>
    <w:p w:rsidR="001959DC" w:rsidRPr="0077119A" w:rsidRDefault="001959DC" w:rsidP="001959DC">
      <w:pPr>
        <w:jc w:val="both"/>
      </w:pPr>
      <w:r w:rsidRPr="0077119A">
        <w:rPr>
          <w:lang w:val="tt-RU"/>
        </w:rPr>
        <w:t xml:space="preserve">$A) </w:t>
      </w:r>
      <w:r w:rsidRPr="0077119A">
        <w:t>шакли худкораи (автоматикунонидашудаи) ҳисобгирӣ;</w:t>
      </w:r>
    </w:p>
    <w:p w:rsidR="001959DC" w:rsidRPr="0077119A" w:rsidRDefault="001959DC" w:rsidP="001959DC">
      <w:pPr>
        <w:jc w:val="both"/>
      </w:pPr>
      <w:r w:rsidRPr="0077119A">
        <w:rPr>
          <w:lang w:val="tt-RU"/>
        </w:rPr>
        <w:t xml:space="preserve">$B) </w:t>
      </w:r>
      <w:r w:rsidRPr="0077119A">
        <w:t>шакли Журнали асосӣ;</w:t>
      </w:r>
    </w:p>
    <w:p w:rsidR="001959DC" w:rsidRPr="0077119A" w:rsidRDefault="001959DC" w:rsidP="001959DC">
      <w:pPr>
        <w:jc w:val="both"/>
      </w:pPr>
      <w:r w:rsidRPr="0077119A">
        <w:rPr>
          <w:lang w:val="tt-RU"/>
        </w:rPr>
        <w:t xml:space="preserve">$C) </w:t>
      </w:r>
      <w:r w:rsidRPr="0077119A">
        <w:t>шакли мухтасаркардашудаи ҳисобгирӣ барои корхонаҳои хурд;</w:t>
      </w:r>
    </w:p>
    <w:p w:rsidR="001959DC" w:rsidRPr="0077119A" w:rsidRDefault="001959DC" w:rsidP="001959DC">
      <w:pPr>
        <w:jc w:val="both"/>
      </w:pPr>
      <w:r w:rsidRPr="0077119A">
        <w:rPr>
          <w:lang w:val="tt-RU"/>
        </w:rPr>
        <w:t xml:space="preserve">$D) </w:t>
      </w:r>
      <w:r w:rsidRPr="0077119A">
        <w:t>шакли журнал-ордерӣ;</w:t>
      </w:r>
    </w:p>
    <w:p w:rsidR="001959DC" w:rsidRPr="0077119A" w:rsidRDefault="001959DC" w:rsidP="001959DC">
      <w:pPr>
        <w:jc w:val="both"/>
      </w:pPr>
      <w:r w:rsidRPr="0077119A">
        <w:rPr>
          <w:lang w:val="tt-RU"/>
        </w:rPr>
        <w:t xml:space="preserve">$E) </w:t>
      </w:r>
      <w:r w:rsidRPr="0077119A">
        <w:t>шакли мемориал- ордерӣ;</w:t>
      </w:r>
    </w:p>
    <w:p w:rsidR="001959DC" w:rsidRPr="0077119A" w:rsidRDefault="001959DC" w:rsidP="001959DC">
      <w:pPr>
        <w:jc w:val="both"/>
        <w:rPr>
          <w:b/>
        </w:rPr>
      </w:pPr>
    </w:p>
    <w:p w:rsidR="001959DC" w:rsidRPr="0077119A" w:rsidRDefault="001959DC" w:rsidP="001959DC">
      <w:pPr>
        <w:jc w:val="both"/>
        <w:rPr>
          <w:b/>
        </w:rPr>
      </w:pPr>
      <w:r w:rsidRPr="0077119A">
        <w:rPr>
          <w:b/>
        </w:rPr>
        <w:t>@107.</w:t>
      </w:r>
    </w:p>
    <w:p w:rsidR="001959DC" w:rsidRPr="0077119A" w:rsidRDefault="001959DC" w:rsidP="001959DC">
      <w:pPr>
        <w:jc w:val="both"/>
        <w:rPr>
          <w:b/>
        </w:rPr>
      </w:pPr>
      <w:r w:rsidRPr="0077119A">
        <w:rPr>
          <w:b/>
        </w:rPr>
        <w:t>Дар кадом варианти шакли мухтасаркардашудаи ҳисобгирии бухгалтерии амволи корхонаҳои хурд регистри бухгалтерии- Китоби ҳисобгирии амалиёти хоҷагидорӣ (формаи № К-1) истифода мешавад?</w:t>
      </w:r>
    </w:p>
    <w:p w:rsidR="001959DC" w:rsidRPr="0077119A" w:rsidRDefault="001959DC" w:rsidP="001959DC">
      <w:pPr>
        <w:jc w:val="both"/>
        <w:rPr>
          <w:lang w:val="tt-RU"/>
        </w:rPr>
      </w:pPr>
      <w:r w:rsidRPr="0077119A">
        <w:rPr>
          <w:lang w:val="tt-RU"/>
        </w:rPr>
        <w:t xml:space="preserve">$A) </w:t>
      </w:r>
      <w:r w:rsidRPr="0077119A">
        <w:t xml:space="preserve">ҳангоми шакли ҳисобгирии бухгалтерӣ бо истифодабарии регистррҳо- ведомотҳои № 2, 3; </w:t>
      </w:r>
      <w:r w:rsidRPr="0077119A">
        <w:rPr>
          <w:lang w:val="tt-RU"/>
        </w:rPr>
        <w:t>$</w:t>
      </w:r>
      <w:r w:rsidRPr="0077119A">
        <w:rPr>
          <w:lang w:val="en-US"/>
        </w:rPr>
        <w:t>B</w:t>
      </w:r>
      <w:r w:rsidRPr="0077119A">
        <w:rPr>
          <w:lang w:val="tt-RU"/>
        </w:rPr>
        <w:t>) ҳангоми истифодабарии регистррҳо - ведомотҳои ҳисобгирии бухгалтерӣ № 5ва 6; $C) ҳангоми истифодабарии регистрҳо- ведомотҳои ҳисобгирии бухгалтерӣ № 9; $D) ҳангоми шакли оддии ҳисобгирии бухгалтерӣ, вале бе истифодабарии регистрҳои ҳисобгирии бухгалтерии амволи корхонаи хурд; $E) дар ягон вариант истифода намешавад;</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@108.</w:t>
      </w:r>
    </w:p>
    <w:p w:rsidR="001959DC" w:rsidRPr="0077119A" w:rsidRDefault="001959DC" w:rsidP="001959DC">
      <w:pPr>
        <w:jc w:val="both"/>
        <w:rPr>
          <w:b/>
          <w:lang w:val="tt-RU"/>
        </w:rPr>
      </w:pPr>
      <w:r w:rsidRPr="0077119A">
        <w:rPr>
          <w:b/>
          <w:lang w:val="tt-RU"/>
        </w:rPr>
        <w:t>Ҳангоми шакли мухтасаркардашудаи ҳисобгирии бухгалтерӣ бо истифодаи регистррҳо кадом ведомостҳо истифода мешаванд?</w:t>
      </w:r>
    </w:p>
    <w:p w:rsidR="001959DC" w:rsidRPr="0077119A" w:rsidRDefault="001959DC" w:rsidP="001959DC">
      <w:pPr>
        <w:jc w:val="both"/>
      </w:pPr>
      <w:r w:rsidRPr="0077119A">
        <w:rPr>
          <w:lang w:val="tt-RU"/>
        </w:rPr>
        <w:t xml:space="preserve">$A) </w:t>
      </w:r>
      <w:r w:rsidRPr="0077119A">
        <w:t xml:space="preserve">ведомостҳои- В-1 ва В-2; </w:t>
      </w:r>
      <w:r w:rsidRPr="0077119A">
        <w:rPr>
          <w:lang w:val="tt-RU"/>
        </w:rPr>
        <w:t xml:space="preserve">$B) </w:t>
      </w:r>
      <w:r w:rsidRPr="0077119A">
        <w:t xml:space="preserve">ведомостҳои- В-5 ва В-6; </w:t>
      </w:r>
      <w:r w:rsidRPr="0077119A">
        <w:rPr>
          <w:lang w:val="tt-RU"/>
        </w:rPr>
        <w:t xml:space="preserve">$C) </w:t>
      </w:r>
      <w:r w:rsidRPr="0077119A">
        <w:t xml:space="preserve">ведомостҳои- аз В-1 то В-9; </w:t>
      </w:r>
      <w:r w:rsidRPr="0077119A">
        <w:rPr>
          <w:lang w:val="tt-RU"/>
        </w:rPr>
        <w:t xml:space="preserve">$D) </w:t>
      </w:r>
      <w:r w:rsidRPr="0077119A">
        <w:t xml:space="preserve">ведомостҳои- В-9; </w:t>
      </w:r>
      <w:r w:rsidRPr="0077119A">
        <w:rPr>
          <w:lang w:val="tt-RU"/>
        </w:rPr>
        <w:t xml:space="preserve">$E) </w:t>
      </w:r>
      <w:r w:rsidRPr="0077119A">
        <w:t>ведомостҳои- аз В-1 то В-17;</w:t>
      </w:r>
    </w:p>
    <w:p w:rsidR="001959DC" w:rsidRPr="0077119A" w:rsidRDefault="001959DC" w:rsidP="001959DC">
      <w:pPr>
        <w:jc w:val="both"/>
        <w:rPr>
          <w:b/>
        </w:rPr>
      </w:pPr>
    </w:p>
    <w:p w:rsidR="001959DC" w:rsidRPr="0077119A" w:rsidRDefault="001959DC" w:rsidP="001959DC">
      <w:pPr>
        <w:jc w:val="both"/>
        <w:rPr>
          <w:b/>
        </w:rPr>
      </w:pPr>
      <w:r w:rsidRPr="0077119A">
        <w:rPr>
          <w:b/>
        </w:rPr>
        <w:t>@109.</w:t>
      </w:r>
    </w:p>
    <w:p w:rsidR="001959DC" w:rsidRPr="0077119A" w:rsidRDefault="001959DC" w:rsidP="001959DC">
      <w:pPr>
        <w:jc w:val="both"/>
        <w:rPr>
          <w:b/>
        </w:rPr>
      </w:pPr>
      <w:r w:rsidRPr="0077119A">
        <w:rPr>
          <w:b/>
        </w:rPr>
        <w:t>Оё ведомости шоҳмотӣ (В-9) дар корхонаи хурд регистрри ҳисобгирии синтетикӣ ва воситаи тафтиши ҳамдигарии (дурустии) сабтҳои дар счётҳо гузаронида мебошад ё не?</w:t>
      </w:r>
    </w:p>
    <w:p w:rsidR="001959DC" w:rsidRPr="0077119A" w:rsidRDefault="001959DC" w:rsidP="001959DC">
      <w:pPr>
        <w:jc w:val="both"/>
      </w:pPr>
      <w:r w:rsidRPr="0077119A">
        <w:rPr>
          <w:lang w:val="tt-RU"/>
        </w:rPr>
        <w:t xml:space="preserve">$A) </w:t>
      </w:r>
      <w:r w:rsidRPr="0077119A">
        <w:t xml:space="preserve">намебошад; </w:t>
      </w:r>
      <w:r w:rsidRPr="0077119A">
        <w:rPr>
          <w:lang w:val="tt-RU"/>
        </w:rPr>
        <w:t xml:space="preserve">$B) </w:t>
      </w:r>
      <w:r w:rsidRPr="0077119A">
        <w:t xml:space="preserve">ҳам мебошад ҳам намебошад; </w:t>
      </w:r>
      <w:r w:rsidRPr="0077119A">
        <w:rPr>
          <w:lang w:val="tt-RU"/>
        </w:rPr>
        <w:t xml:space="preserve">$C) </w:t>
      </w:r>
      <w:r w:rsidRPr="0077119A">
        <w:t xml:space="preserve">мумкин бошад; </w:t>
      </w:r>
      <w:r w:rsidRPr="0077119A">
        <w:rPr>
          <w:lang w:val="tt-RU"/>
        </w:rPr>
        <w:t xml:space="preserve">$D) </w:t>
      </w:r>
      <w:r w:rsidRPr="0077119A">
        <w:t xml:space="preserve">мебошад; </w:t>
      </w:r>
      <w:r w:rsidRPr="0077119A">
        <w:rPr>
          <w:lang w:val="tt-RU"/>
        </w:rPr>
        <w:t xml:space="preserve">$E) </w:t>
      </w:r>
      <w:r w:rsidRPr="0077119A">
        <w:t>ин номумкин аст;</w:t>
      </w:r>
    </w:p>
    <w:p w:rsidR="001959DC" w:rsidRPr="0077119A" w:rsidRDefault="001959DC" w:rsidP="001959DC">
      <w:pPr>
        <w:jc w:val="both"/>
        <w:rPr>
          <w:b/>
        </w:rPr>
      </w:pPr>
    </w:p>
    <w:p w:rsidR="001959DC" w:rsidRPr="0077119A" w:rsidRDefault="001959DC" w:rsidP="001959DC">
      <w:pPr>
        <w:jc w:val="both"/>
        <w:rPr>
          <w:b/>
        </w:rPr>
      </w:pPr>
      <w:r w:rsidRPr="0077119A">
        <w:rPr>
          <w:b/>
        </w:rPr>
        <w:t>@110.</w:t>
      </w:r>
    </w:p>
    <w:p w:rsidR="001959DC" w:rsidRPr="0077119A" w:rsidRDefault="001959DC" w:rsidP="001959DC">
      <w:pPr>
        <w:pStyle w:val="17"/>
        <w:spacing w:line="240" w:lineRule="auto"/>
        <w:ind w:firstLine="0"/>
        <w:rPr>
          <w:b/>
          <w:sz w:val="24"/>
          <w:szCs w:val="24"/>
        </w:rPr>
      </w:pPr>
      <w:r w:rsidRPr="0077119A">
        <w:rPr>
          <w:b/>
          <w:sz w:val="24"/>
          <w:szCs w:val="24"/>
        </w:rPr>
        <w:t>Ҳисобгирии аналитики воситаҳои асосӣ дар корхонаву ташкилотҳо дар кадом карточкаҳо ба роҳ монда мешавад?</w:t>
      </w:r>
    </w:p>
    <w:p w:rsidR="001959DC" w:rsidRPr="0077119A" w:rsidRDefault="001959DC" w:rsidP="001959DC">
      <w:pPr>
        <w:jc w:val="both"/>
      </w:pPr>
      <w:r w:rsidRPr="0077119A">
        <w:t>$</w:t>
      </w:r>
      <w:r w:rsidRPr="0077119A">
        <w:rPr>
          <w:lang w:val="en-US"/>
        </w:rPr>
        <w:t>A</w:t>
      </w:r>
      <w:r w:rsidRPr="0077119A">
        <w:t>) Шаклҳои ВА -6, ВА -3 ва ВА -9; $</w:t>
      </w:r>
      <w:r w:rsidRPr="0077119A">
        <w:rPr>
          <w:lang w:val="en-US"/>
        </w:rPr>
        <w:t>B</w:t>
      </w:r>
      <w:r w:rsidRPr="0077119A">
        <w:t>) Шаклҳои ВА -9, ВА -4 ва ВА -2; $</w:t>
      </w:r>
      <w:r w:rsidRPr="0077119A">
        <w:rPr>
          <w:lang w:val="en-US"/>
        </w:rPr>
        <w:t>C</w:t>
      </w:r>
      <w:r w:rsidRPr="0077119A">
        <w:t>) Шаклҳои ВА -6, ВА -8 ва ВА -9; $</w:t>
      </w:r>
      <w:r w:rsidRPr="0077119A">
        <w:rPr>
          <w:lang w:val="en-US"/>
        </w:rPr>
        <w:t>D</w:t>
      </w:r>
      <w:r w:rsidRPr="0077119A">
        <w:t>) Шаклҳои ВА -6, ВА -8 и ВА -10; $</w:t>
      </w:r>
      <w:r w:rsidRPr="0077119A">
        <w:rPr>
          <w:lang w:val="en-US"/>
        </w:rPr>
        <w:t>E</w:t>
      </w:r>
      <w:r w:rsidRPr="0077119A">
        <w:t>) Шаклҳои ВА -6 ва ВА -8;</w:t>
      </w:r>
    </w:p>
    <w:p w:rsidR="001959DC" w:rsidRPr="0077119A" w:rsidRDefault="001959DC" w:rsidP="001959DC">
      <w:pPr>
        <w:jc w:val="both"/>
        <w:rPr>
          <w:b/>
        </w:rPr>
      </w:pPr>
    </w:p>
    <w:p w:rsidR="001959DC" w:rsidRPr="0077119A" w:rsidRDefault="001959DC" w:rsidP="001959DC">
      <w:pPr>
        <w:jc w:val="both"/>
        <w:rPr>
          <w:b/>
        </w:rPr>
      </w:pPr>
      <w:r w:rsidRPr="0077119A">
        <w:rPr>
          <w:b/>
        </w:rPr>
        <w:t>@111.</w:t>
      </w:r>
    </w:p>
    <w:p w:rsidR="001959DC" w:rsidRPr="0077119A" w:rsidRDefault="001959DC" w:rsidP="001959DC">
      <w:pPr>
        <w:jc w:val="both"/>
        <w:rPr>
          <w:b/>
        </w:rPr>
      </w:pPr>
      <w:r w:rsidRPr="0077119A">
        <w:rPr>
          <w:b/>
        </w:rPr>
        <w:t>Сохтори журнал-ордерҳо дар асоси кадом аломат бунёд гаштааст?</w:t>
      </w:r>
    </w:p>
    <w:p w:rsidR="001959DC" w:rsidRPr="0077119A" w:rsidRDefault="001959DC" w:rsidP="001959DC">
      <w:pPr>
        <w:jc w:val="both"/>
      </w:pPr>
      <w:r w:rsidRPr="0077119A">
        <w:rPr>
          <w:lang w:val="tt-RU"/>
        </w:rPr>
        <w:t xml:space="preserve">$A) </w:t>
      </w:r>
      <w:r w:rsidRPr="0077119A">
        <w:t xml:space="preserve">шоҳмотӣ; </w:t>
      </w:r>
      <w:r w:rsidRPr="0077119A">
        <w:rPr>
          <w:lang w:val="tt-RU"/>
        </w:rPr>
        <w:t xml:space="preserve">$B) </w:t>
      </w:r>
      <w:r w:rsidRPr="0077119A">
        <w:t xml:space="preserve">аз рӯйи дебети счётҳо; </w:t>
      </w:r>
      <w:r w:rsidRPr="0077119A">
        <w:rPr>
          <w:lang w:val="tt-RU"/>
        </w:rPr>
        <w:t xml:space="preserve">$C) </w:t>
      </w:r>
      <w:r w:rsidRPr="0077119A">
        <w:t xml:space="preserve">аз рӯйи кредитӣ счётҳо; </w:t>
      </w:r>
      <w:r w:rsidRPr="0077119A">
        <w:rPr>
          <w:lang w:val="tt-RU"/>
        </w:rPr>
        <w:t xml:space="preserve">$D) </w:t>
      </w:r>
      <w:r w:rsidRPr="0077119A">
        <w:t xml:space="preserve">омехта; </w:t>
      </w:r>
      <w:r w:rsidRPr="0077119A">
        <w:rPr>
          <w:lang w:val="tt-RU"/>
        </w:rPr>
        <w:t xml:space="preserve">$E) </w:t>
      </w:r>
      <w:r w:rsidRPr="0077119A">
        <w:t>аз рӯи дебет ва кредити счётҳо;</w:t>
      </w:r>
    </w:p>
    <w:p w:rsidR="001959DC" w:rsidRPr="0077119A" w:rsidRDefault="001959DC" w:rsidP="001959DC">
      <w:pPr>
        <w:jc w:val="both"/>
        <w:rPr>
          <w:b/>
        </w:rPr>
      </w:pPr>
    </w:p>
    <w:p w:rsidR="001959DC" w:rsidRPr="0077119A" w:rsidRDefault="001959DC" w:rsidP="001959DC">
      <w:pPr>
        <w:jc w:val="both"/>
        <w:rPr>
          <w:b/>
        </w:rPr>
      </w:pPr>
      <w:r w:rsidRPr="0077119A">
        <w:rPr>
          <w:b/>
        </w:rPr>
        <w:t>@112.</w:t>
      </w:r>
    </w:p>
    <w:p w:rsidR="001959DC" w:rsidRPr="0077119A" w:rsidRDefault="001959DC" w:rsidP="001959DC">
      <w:pPr>
        <w:jc w:val="both"/>
        <w:rPr>
          <w:b/>
        </w:rPr>
      </w:pPr>
      <w:r w:rsidRPr="0077119A">
        <w:rPr>
          <w:b/>
        </w:rPr>
        <w:t>Ҳангоми истифодабари кадом шакли ҳисобгирии бухгалтерӣ ведомостҳои ёрирасон ва гурӯҳбандикунӣ истифода мешаванд?</w:t>
      </w:r>
    </w:p>
    <w:p w:rsidR="001959DC" w:rsidRPr="0077119A" w:rsidRDefault="001959DC" w:rsidP="001959DC">
      <w:pPr>
        <w:jc w:val="both"/>
      </w:pPr>
      <w:r w:rsidRPr="0077119A">
        <w:rPr>
          <w:lang w:val="tt-RU"/>
        </w:rPr>
        <w:t xml:space="preserve">$A) </w:t>
      </w:r>
      <w:r w:rsidRPr="0077119A">
        <w:t xml:space="preserve">шакли журнал-ордерӣ; </w:t>
      </w:r>
      <w:r w:rsidRPr="0077119A">
        <w:rPr>
          <w:lang w:val="tt-RU"/>
        </w:rPr>
        <w:t xml:space="preserve">$B) </w:t>
      </w:r>
      <w:r w:rsidRPr="0077119A">
        <w:t xml:space="preserve">шакли журнали асосӣ; </w:t>
      </w:r>
      <w:r w:rsidRPr="0077119A">
        <w:rPr>
          <w:lang w:val="tt-RU"/>
        </w:rPr>
        <w:t xml:space="preserve">$C) </w:t>
      </w:r>
      <w:r w:rsidRPr="0077119A">
        <w:t xml:space="preserve">шакли мухтасаркардашуда барои корхонаҳои хурд; </w:t>
      </w:r>
      <w:r w:rsidRPr="0077119A">
        <w:rPr>
          <w:lang w:val="tt-RU"/>
        </w:rPr>
        <w:t xml:space="preserve">$D) </w:t>
      </w:r>
      <w:r w:rsidRPr="0077119A">
        <w:t xml:space="preserve">шаклҳои мемориал- ордерӣ ва журнал-ордерӣ; </w:t>
      </w:r>
      <w:r w:rsidRPr="0077119A">
        <w:rPr>
          <w:lang w:val="tt-RU"/>
        </w:rPr>
        <w:t xml:space="preserve">$E) </w:t>
      </w:r>
      <w:r w:rsidRPr="0077119A">
        <w:t>шакли мемориал- ордерӣ;</w:t>
      </w:r>
    </w:p>
    <w:p w:rsidR="001959DC" w:rsidRPr="0077119A" w:rsidRDefault="001959DC" w:rsidP="001959DC">
      <w:pPr>
        <w:jc w:val="both"/>
        <w:rPr>
          <w:b/>
        </w:rPr>
      </w:pPr>
    </w:p>
    <w:p w:rsidR="001959DC" w:rsidRPr="0077119A" w:rsidRDefault="001959DC" w:rsidP="001959DC">
      <w:pPr>
        <w:jc w:val="both"/>
        <w:rPr>
          <w:b/>
        </w:rPr>
      </w:pPr>
      <w:r w:rsidRPr="0077119A">
        <w:rPr>
          <w:b/>
        </w:rPr>
        <w:t>@113.</w:t>
      </w:r>
    </w:p>
    <w:p w:rsidR="001959DC" w:rsidRPr="0077119A" w:rsidRDefault="001959DC" w:rsidP="001959DC">
      <w:pPr>
        <w:pStyle w:val="17"/>
        <w:spacing w:line="240" w:lineRule="auto"/>
        <w:ind w:left="-40" w:firstLine="0"/>
        <w:rPr>
          <w:b/>
          <w:sz w:val="24"/>
          <w:szCs w:val="24"/>
        </w:rPr>
      </w:pPr>
      <w:r w:rsidRPr="0077119A">
        <w:rPr>
          <w:b/>
          <w:sz w:val="24"/>
          <w:szCs w:val="24"/>
        </w:rPr>
        <w:t>Алиментпулӣ барои нигоҳдории кўдакони ноболиғ чӣ тавр муайян карда мешавад?</w:t>
      </w:r>
    </w:p>
    <w:p w:rsidR="001959DC" w:rsidRPr="0077119A" w:rsidRDefault="001959DC" w:rsidP="001959DC">
      <w:pPr>
        <w:jc w:val="both"/>
      </w:pPr>
      <w:r w:rsidRPr="0077119A">
        <w:t>$</w:t>
      </w:r>
      <w:r w:rsidRPr="0077119A">
        <w:rPr>
          <w:lang w:val="en-US"/>
        </w:rPr>
        <w:t>A</w:t>
      </w:r>
      <w:r w:rsidRPr="0077119A">
        <w:t>) Алимент барои нигоҳдории кўдакони ноболиғ дар ҳаҷми маблағи муайян пул муқаррар карда мешавад; $</w:t>
      </w:r>
      <w:r w:rsidRPr="0077119A">
        <w:rPr>
          <w:lang w:val="en-US"/>
        </w:rPr>
        <w:t>B</w:t>
      </w:r>
      <w:r w:rsidRPr="0077119A">
        <w:t>) Алимент барои нигоҳдории кўдакони ноболиғ дар ҳаҷми: ба 1 кўдак — 1/4, ба 2 кўдак — 1/3, ба 3 кўдак ва зиёда аз он — 50% моҳона (даромад) муайян карда мешавад; $</w:t>
      </w:r>
      <w:r w:rsidRPr="0077119A">
        <w:rPr>
          <w:lang w:val="en-US"/>
        </w:rPr>
        <w:t>C</w:t>
      </w:r>
      <w:r w:rsidRPr="0077119A">
        <w:t>) Алимент барои нигоҳдории кўдакони ноболиғ дар ҳаҷми маблағи муайяни пул ё дар ҳаҷми: ба 1 кўдак — 1/4, ба 2 кўдак — 1/3, ба 3 кўдак ва зиёда аз он — 50% моҳона (даромад) муайян карда мешавад, вале на камтар аз маблағи аз тарафи қонунгузорӣ муайяншуда; $</w:t>
      </w:r>
      <w:r w:rsidRPr="0077119A">
        <w:rPr>
          <w:lang w:val="en-US"/>
        </w:rPr>
        <w:t>D</w:t>
      </w:r>
      <w:r w:rsidRPr="0077119A">
        <w:t>) Алимент барои нигоҳдории кўдакони ноболиғ дар ҳаҷми 50%-и моҳона (даромад) муайян карда мешавад; $</w:t>
      </w:r>
      <w:r w:rsidRPr="0077119A">
        <w:rPr>
          <w:lang w:val="en-US"/>
        </w:rPr>
        <w:t>E</w:t>
      </w:r>
      <w:r w:rsidRPr="0077119A">
        <w:t>) Алимент барои нигоҳдории кўдакони ноболиғ дар ҳаҷми маблағи муайян пул, дар ҳаҷми 1/3 ҳиссаи моҳона (даромад) муайян карда мешавад;</w:t>
      </w:r>
    </w:p>
    <w:p w:rsidR="001959DC" w:rsidRPr="0077119A" w:rsidRDefault="001959DC" w:rsidP="001959DC">
      <w:pPr>
        <w:jc w:val="both"/>
        <w:rPr>
          <w:b/>
        </w:rPr>
      </w:pPr>
    </w:p>
    <w:p w:rsidR="001959DC" w:rsidRPr="0077119A" w:rsidRDefault="001959DC" w:rsidP="001959DC">
      <w:pPr>
        <w:jc w:val="both"/>
        <w:rPr>
          <w:b/>
        </w:rPr>
      </w:pPr>
      <w:r w:rsidRPr="0077119A">
        <w:rPr>
          <w:b/>
        </w:rPr>
        <w:t>@114.</w:t>
      </w:r>
    </w:p>
    <w:p w:rsidR="001959DC" w:rsidRPr="0077119A" w:rsidRDefault="001959DC" w:rsidP="001959DC">
      <w:pPr>
        <w:jc w:val="both"/>
        <w:rPr>
          <w:b/>
        </w:rPr>
      </w:pPr>
      <w:r w:rsidRPr="0077119A">
        <w:rPr>
          <w:b/>
        </w:rPr>
        <w:t>Барӯйхатгирӣ аз ҷониби кӣ гузаронида мешавад?</w:t>
      </w:r>
    </w:p>
    <w:p w:rsidR="001959DC" w:rsidRPr="0077119A" w:rsidRDefault="001959DC" w:rsidP="001959DC">
      <w:pPr>
        <w:jc w:val="both"/>
      </w:pPr>
      <w:r w:rsidRPr="0077119A">
        <w:rPr>
          <w:lang w:val="tt-RU"/>
        </w:rPr>
        <w:t xml:space="preserve">$A) </w:t>
      </w:r>
      <w:r w:rsidRPr="0077119A">
        <w:t xml:space="preserve">кормандони шӯъбаи банақшагирӣ ва дигар мутахассисони ташкилот; </w:t>
      </w:r>
      <w:r w:rsidRPr="0077119A">
        <w:rPr>
          <w:lang w:val="tt-RU"/>
        </w:rPr>
        <w:t xml:space="preserve">$B) </w:t>
      </w:r>
      <w:r w:rsidRPr="0077119A">
        <w:t xml:space="preserve">шахсони ҷавобгари моддӣ; </w:t>
      </w:r>
      <w:r w:rsidRPr="0077119A">
        <w:rPr>
          <w:lang w:val="tt-RU"/>
        </w:rPr>
        <w:t xml:space="preserve">$C) </w:t>
      </w:r>
      <w:r w:rsidRPr="0077119A">
        <w:t xml:space="preserve">кормандони шӯъбаи муҳосидот; </w:t>
      </w:r>
      <w:r w:rsidRPr="0077119A">
        <w:rPr>
          <w:lang w:val="tt-RU"/>
        </w:rPr>
        <w:t xml:space="preserve">$D) </w:t>
      </w:r>
      <w:r w:rsidRPr="0077119A">
        <w:t xml:space="preserve">комиссияи махсус, ки роҳбари корхона таъин намудааст; </w:t>
      </w:r>
      <w:r w:rsidRPr="0077119A">
        <w:rPr>
          <w:lang w:val="tt-RU"/>
        </w:rPr>
        <w:t xml:space="preserve">$E) </w:t>
      </w:r>
      <w:r w:rsidRPr="0077119A">
        <w:t>аз ҷониби мақомоти ҳифзи ҳуқуқ ва андоз;</w:t>
      </w:r>
    </w:p>
    <w:p w:rsidR="001959DC" w:rsidRPr="0077119A" w:rsidRDefault="001959DC" w:rsidP="001959DC">
      <w:pPr>
        <w:jc w:val="both"/>
        <w:rPr>
          <w:b/>
        </w:rPr>
      </w:pPr>
    </w:p>
    <w:p w:rsidR="001959DC" w:rsidRPr="0077119A" w:rsidRDefault="001959DC" w:rsidP="001959DC">
      <w:pPr>
        <w:jc w:val="both"/>
        <w:rPr>
          <w:b/>
        </w:rPr>
      </w:pPr>
      <w:r w:rsidRPr="0077119A">
        <w:rPr>
          <w:b/>
        </w:rPr>
        <w:t>@115.</w:t>
      </w:r>
    </w:p>
    <w:p w:rsidR="001959DC" w:rsidRPr="0077119A" w:rsidRDefault="001959DC" w:rsidP="001959DC">
      <w:pPr>
        <w:jc w:val="both"/>
        <w:rPr>
          <w:b/>
        </w:rPr>
      </w:pPr>
      <w:r w:rsidRPr="0077119A">
        <w:rPr>
          <w:b/>
        </w:rPr>
        <w:t>Музди меҳнат гуфта чиро мегўянд?</w:t>
      </w:r>
    </w:p>
    <w:p w:rsidR="001959DC" w:rsidRPr="0077119A" w:rsidRDefault="001959DC" w:rsidP="001959DC">
      <w:pPr>
        <w:jc w:val="both"/>
      </w:pPr>
      <w:r w:rsidRPr="0077119A">
        <w:t>$</w:t>
      </w:r>
      <w:r w:rsidRPr="0077119A">
        <w:rPr>
          <w:lang w:val="en-US"/>
        </w:rPr>
        <w:t>A</w:t>
      </w:r>
      <w:r w:rsidRPr="0077119A">
        <w:t>) Музди меҳнат</w:t>
      </w:r>
      <w:r w:rsidRPr="0077119A">
        <w:rPr>
          <w:b/>
        </w:rPr>
        <w:t xml:space="preserve"> </w:t>
      </w:r>
      <w:r w:rsidRPr="0077119A">
        <w:t>ин системаи муносибатҳои бо таъмингардонии муқарраркунӣ ва амаликунии пардохтҳо аз ҷониби кордиҳанда ба коргарон ба ивази меҳнати онҳо алоқаманд, дар мувофиқат бо қонунҳо, дигар санадҳои меъёрии ҳуқуқӣ, шартномаҳои коллективӣ, созишномаҳо, ва шартномаҳои меҳнатӣ мебошад; $</w:t>
      </w:r>
      <w:r w:rsidRPr="0077119A">
        <w:rPr>
          <w:lang w:val="en-US"/>
        </w:rPr>
        <w:t>B</w:t>
      </w:r>
      <w:r w:rsidRPr="0077119A">
        <w:t>) Музди меҳнат</w:t>
      </w:r>
      <w:r w:rsidRPr="0077119A">
        <w:rPr>
          <w:b/>
        </w:rPr>
        <w:t xml:space="preserve"> </w:t>
      </w:r>
      <w:r w:rsidRPr="0077119A">
        <w:t>— ин мукофот барои меҳнат дар алоқамандӣ аз дараҷаи тахассуснокии коргар, муракккабӣ, миқдор, сифат ва шароити кори иҷрошаванда, инчунин пардохтҳои хусусияти ҷубронкунӣ ва ҳавасмандгардонӣ дошта; $</w:t>
      </w:r>
      <w:r w:rsidRPr="0077119A">
        <w:rPr>
          <w:lang w:val="en-US"/>
        </w:rPr>
        <w:t>C</w:t>
      </w:r>
      <w:r w:rsidRPr="0077119A">
        <w:t>) Музди меҳнат</w:t>
      </w:r>
      <w:r w:rsidRPr="0077119A">
        <w:rPr>
          <w:b/>
        </w:rPr>
        <w:t xml:space="preserve"> </w:t>
      </w:r>
      <w:r w:rsidRPr="0077119A">
        <w:t>— ин пардохт дар мувофиқат бо шартномаи коллективӣ ё меҳнатӣ тибқи дархости хаттии коргар мебошад; $</w:t>
      </w:r>
      <w:r w:rsidRPr="0077119A">
        <w:rPr>
          <w:lang w:val="en-US"/>
        </w:rPr>
        <w:t>D</w:t>
      </w:r>
      <w:r w:rsidRPr="0077119A">
        <w:t>) Маҷмўи пардохтҳои ҳавасмандгардонӣ ва ҷубронкунӣ дар ташкилотҳое, ки буҷаи давлатӣ молиякунонӣ карда мешаванд; $</w:t>
      </w:r>
      <w:r w:rsidRPr="0077119A">
        <w:rPr>
          <w:lang w:val="en-US"/>
        </w:rPr>
        <w:t>E</w:t>
      </w:r>
      <w:r w:rsidRPr="0077119A">
        <w:t>) Ҳамаи вариантҳои ҷавобҳо дурустанд;</w:t>
      </w:r>
    </w:p>
    <w:p w:rsidR="001959DC" w:rsidRPr="0077119A" w:rsidRDefault="001959DC" w:rsidP="001959DC">
      <w:pPr>
        <w:jc w:val="both"/>
        <w:rPr>
          <w:b/>
        </w:rPr>
      </w:pPr>
    </w:p>
    <w:p w:rsidR="001959DC" w:rsidRPr="0077119A" w:rsidRDefault="001959DC" w:rsidP="001959DC">
      <w:pPr>
        <w:jc w:val="both"/>
        <w:rPr>
          <w:b/>
        </w:rPr>
      </w:pPr>
      <w:r w:rsidRPr="0077119A">
        <w:rPr>
          <w:b/>
        </w:rPr>
        <w:t>@116.</w:t>
      </w:r>
    </w:p>
    <w:p w:rsidR="001959DC" w:rsidRPr="0077119A" w:rsidRDefault="001959DC" w:rsidP="001959DC">
      <w:pPr>
        <w:jc w:val="both"/>
        <w:rPr>
          <w:b/>
        </w:rPr>
      </w:pPr>
      <w:r w:rsidRPr="0077119A">
        <w:rPr>
          <w:b/>
        </w:rPr>
        <w:t>Аз рӯйи вақти гузаронидан барӯйхатгирӣ ба кадом намудҳо ҷудо мешавад?</w:t>
      </w:r>
    </w:p>
    <w:p w:rsidR="001959DC" w:rsidRPr="0077119A" w:rsidRDefault="001959DC" w:rsidP="001959DC">
      <w:pPr>
        <w:jc w:val="both"/>
      </w:pPr>
      <w:r w:rsidRPr="0077119A">
        <w:rPr>
          <w:lang w:val="tt-RU"/>
        </w:rPr>
        <w:t xml:space="preserve">$A) </w:t>
      </w:r>
      <w:r w:rsidRPr="0077119A">
        <w:t xml:space="preserve">барӯйхатгирии ногаҳонӣ ва нақшавӣ; </w:t>
      </w:r>
      <w:r w:rsidRPr="0077119A">
        <w:rPr>
          <w:lang w:val="tt-RU"/>
        </w:rPr>
        <w:t xml:space="preserve">$B) </w:t>
      </w:r>
      <w:r w:rsidRPr="0077119A">
        <w:t xml:space="preserve">барӯйхатгирии қисман ва пурра; </w:t>
      </w:r>
      <w:r w:rsidRPr="0077119A">
        <w:rPr>
          <w:lang w:val="tt-RU"/>
        </w:rPr>
        <w:t xml:space="preserve">$C) </w:t>
      </w:r>
      <w:r w:rsidRPr="0077119A">
        <w:t xml:space="preserve">барӯйхатгирии қисман ва интихобӣ; </w:t>
      </w:r>
      <w:r w:rsidRPr="0077119A">
        <w:rPr>
          <w:lang w:val="tt-RU"/>
        </w:rPr>
        <w:t xml:space="preserve">$D) </w:t>
      </w:r>
      <w:r w:rsidRPr="0077119A">
        <w:t xml:space="preserve">барӯйхатгирии қисман, даврӣ, пурра, интихобӣ; </w:t>
      </w:r>
      <w:r w:rsidRPr="0077119A">
        <w:rPr>
          <w:lang w:val="tt-RU"/>
        </w:rPr>
        <w:t xml:space="preserve">$E) </w:t>
      </w:r>
      <w:r w:rsidRPr="0077119A">
        <w:t>барӯйхатгирии даврӣ ва пурра;</w:t>
      </w:r>
    </w:p>
    <w:p w:rsidR="001959DC" w:rsidRPr="0077119A" w:rsidRDefault="001959DC" w:rsidP="001959DC">
      <w:pPr>
        <w:jc w:val="both"/>
        <w:rPr>
          <w:b/>
        </w:rPr>
      </w:pPr>
    </w:p>
    <w:p w:rsidR="001959DC" w:rsidRPr="0077119A" w:rsidRDefault="001959DC" w:rsidP="001959DC">
      <w:pPr>
        <w:jc w:val="both"/>
        <w:rPr>
          <w:b/>
        </w:rPr>
      </w:pPr>
      <w:r w:rsidRPr="0077119A">
        <w:rPr>
          <w:b/>
        </w:rPr>
        <w:t>@117.</w:t>
      </w:r>
    </w:p>
    <w:p w:rsidR="001959DC" w:rsidRPr="0077119A" w:rsidRDefault="001959DC" w:rsidP="001959DC">
      <w:pPr>
        <w:jc w:val="both"/>
        <w:rPr>
          <w:b/>
        </w:rPr>
      </w:pPr>
      <w:r w:rsidRPr="0077119A">
        <w:rPr>
          <w:b/>
        </w:rPr>
        <w:t>Дар кадом ҳолатҳо гузаронидани барӯйхатгирӣ ҳатмӣ мебошад (ҷавоби бештар пурра диҳед)?</w:t>
      </w:r>
    </w:p>
    <w:p w:rsidR="001959DC" w:rsidRPr="0077119A" w:rsidRDefault="001959DC" w:rsidP="001959DC">
      <w:pPr>
        <w:jc w:val="both"/>
      </w:pPr>
      <w:r w:rsidRPr="0077119A">
        <w:rPr>
          <w:lang w:val="tt-RU"/>
        </w:rPr>
        <w:t xml:space="preserve">$A) </w:t>
      </w:r>
      <w:r w:rsidRPr="0077119A">
        <w:t xml:space="preserve">пеш аз тартибдиҳии ҳисоботи бухгалтерии солона; </w:t>
      </w:r>
      <w:r w:rsidRPr="0077119A">
        <w:rPr>
          <w:lang w:val="tt-RU"/>
        </w:rPr>
        <w:t xml:space="preserve">$B) </w:t>
      </w:r>
      <w:r w:rsidRPr="0077119A">
        <w:t xml:space="preserve">ҳангоми додани амвол ба иҷора, ҳангоми фурӯши амвол ва хариди он; </w:t>
      </w:r>
      <w:r w:rsidRPr="0077119A">
        <w:rPr>
          <w:lang w:val="tt-RU"/>
        </w:rPr>
        <w:t xml:space="preserve">$C) </w:t>
      </w:r>
      <w:r w:rsidRPr="0077119A">
        <w:t xml:space="preserve">пеш аз тартибдиҳии ҳисоботи бухгалтерии солона, ҳангоми додани амвол ба иҷора, фурӯш, харид, ҳангоми ивазшавии шахсони ҷавобгари моддӣ, ошкоркунии фактҳои дуздӣ, офатҳои табиӣ ва ғайра; </w:t>
      </w:r>
      <w:r w:rsidRPr="0077119A">
        <w:rPr>
          <w:lang w:val="tt-RU"/>
        </w:rPr>
        <w:t xml:space="preserve">$D) </w:t>
      </w:r>
      <w:r w:rsidRPr="0077119A">
        <w:t xml:space="preserve">ҳангоми ивазшавии шахсони ҷавобгарӣ моддӣ; </w:t>
      </w:r>
      <w:r w:rsidRPr="0077119A">
        <w:rPr>
          <w:lang w:val="tt-RU"/>
        </w:rPr>
        <w:t xml:space="preserve">$E) </w:t>
      </w:r>
      <w:r w:rsidRPr="0077119A">
        <w:t>пеш аз тартибдиҳии ҳисоботи бухгалтерии солона ошкоркунии фактҳои дуздӣ ва ҷеғ задании органҳои тафтишотӣ;</w:t>
      </w:r>
    </w:p>
    <w:p w:rsidR="001959DC" w:rsidRPr="0077119A" w:rsidRDefault="001959DC" w:rsidP="001959DC">
      <w:pPr>
        <w:jc w:val="both"/>
        <w:rPr>
          <w:b/>
        </w:rPr>
      </w:pPr>
    </w:p>
    <w:p w:rsidR="001959DC" w:rsidRPr="0077119A" w:rsidRDefault="001959DC" w:rsidP="001959DC">
      <w:pPr>
        <w:jc w:val="both"/>
        <w:rPr>
          <w:b/>
        </w:rPr>
      </w:pPr>
      <w:r w:rsidRPr="0077119A">
        <w:rPr>
          <w:b/>
        </w:rPr>
        <w:t>@118.</w:t>
      </w:r>
    </w:p>
    <w:p w:rsidR="001959DC" w:rsidRPr="0077119A" w:rsidRDefault="001959DC" w:rsidP="001959DC">
      <w:pPr>
        <w:jc w:val="both"/>
        <w:rPr>
          <w:b/>
        </w:rPr>
      </w:pPr>
      <w:r w:rsidRPr="0077119A">
        <w:rPr>
          <w:b/>
        </w:rPr>
        <w:t>Ҳангоми барӯйхатргирӣ зиёдии захираҳои молӣ-истеҳсолӣ муайян карда шуд, он бо кадом навишт дар счётҳо инъикос карда мешавад?</w:t>
      </w:r>
    </w:p>
    <w:p w:rsidR="001959DC" w:rsidRPr="0077119A" w:rsidRDefault="001959DC" w:rsidP="001959DC">
      <w:pPr>
        <w:jc w:val="both"/>
      </w:pPr>
      <w:r w:rsidRPr="0077119A">
        <w:rPr>
          <w:lang w:val="tt-RU"/>
        </w:rPr>
        <w:t xml:space="preserve">$A) </w:t>
      </w:r>
      <w:r w:rsidRPr="0077119A">
        <w:t xml:space="preserve">Дт 10720, 11000 Кт 33200; </w:t>
      </w:r>
      <w:r w:rsidRPr="0077119A">
        <w:rPr>
          <w:lang w:val="tt-RU"/>
        </w:rPr>
        <w:t xml:space="preserve">$B) </w:t>
      </w:r>
      <w:r w:rsidRPr="0077119A">
        <w:t xml:space="preserve">Дт 10720, 10850 Кт 33200; </w:t>
      </w:r>
      <w:r w:rsidRPr="0077119A">
        <w:rPr>
          <w:lang w:val="tt-RU"/>
        </w:rPr>
        <w:t xml:space="preserve">$C) </w:t>
      </w:r>
      <w:r w:rsidRPr="0077119A">
        <w:t>Дт 10720, 22010 Кт 33000;</w:t>
      </w:r>
    </w:p>
    <w:p w:rsidR="001959DC" w:rsidRPr="0077119A" w:rsidRDefault="001959DC" w:rsidP="001959DC">
      <w:pPr>
        <w:jc w:val="both"/>
      </w:pPr>
      <w:r w:rsidRPr="0077119A">
        <w:rPr>
          <w:lang w:val="tt-RU"/>
        </w:rPr>
        <w:t xml:space="preserve">$D) </w:t>
      </w:r>
      <w:r w:rsidRPr="0077119A">
        <w:t xml:space="preserve">Дт 33200; Кт 10720; </w:t>
      </w:r>
      <w:r w:rsidRPr="0077119A">
        <w:rPr>
          <w:lang w:val="tt-RU"/>
        </w:rPr>
        <w:t xml:space="preserve">$E) </w:t>
      </w:r>
      <w:r w:rsidRPr="0077119A">
        <w:t xml:space="preserve">Дт 10720, 10710 </w:t>
      </w:r>
      <w:r w:rsidRPr="0077119A">
        <w:rPr>
          <w:i/>
        </w:rPr>
        <w:t>К</w:t>
      </w:r>
      <w:r w:rsidRPr="0077119A">
        <w:t>т 33200;</w:t>
      </w:r>
    </w:p>
    <w:p w:rsidR="001959DC" w:rsidRPr="0077119A" w:rsidRDefault="001959DC" w:rsidP="001959DC">
      <w:pPr>
        <w:jc w:val="both"/>
        <w:rPr>
          <w:b/>
        </w:rPr>
      </w:pPr>
    </w:p>
    <w:p w:rsidR="001959DC" w:rsidRPr="0077119A" w:rsidRDefault="001959DC" w:rsidP="001959DC">
      <w:pPr>
        <w:jc w:val="both"/>
        <w:rPr>
          <w:b/>
        </w:rPr>
      </w:pPr>
      <w:r w:rsidRPr="0077119A">
        <w:rPr>
          <w:b/>
        </w:rPr>
        <w:t>@119.</w:t>
      </w:r>
    </w:p>
    <w:p w:rsidR="001959DC" w:rsidRPr="0077119A" w:rsidRDefault="001959DC" w:rsidP="001959DC">
      <w:pPr>
        <w:jc w:val="both"/>
        <w:rPr>
          <w:b/>
          <w:bCs/>
        </w:rPr>
      </w:pPr>
      <w:r w:rsidRPr="0077119A">
        <w:rPr>
          <w:b/>
          <w:bCs/>
        </w:rPr>
        <w:t xml:space="preserve">Аз </w:t>
      </w:r>
      <w:r w:rsidRPr="0077119A">
        <w:rPr>
          <w:rFonts w:eastAsia="MS Mincho"/>
          <w:b/>
          <w:bCs/>
        </w:rPr>
        <w:t>ҷ</w:t>
      </w:r>
      <w:r w:rsidRPr="0077119A">
        <w:rPr>
          <w:b/>
          <w:bCs/>
        </w:rPr>
        <w:t>авобҳои зерин шакли дуюми тағирёбии тавозуни муҳосибиро муайянкунед?</w:t>
      </w:r>
    </w:p>
    <w:p w:rsidR="001959DC" w:rsidRPr="0077119A" w:rsidRDefault="001959DC" w:rsidP="001959DC">
      <w:pPr>
        <w:jc w:val="both"/>
      </w:pPr>
      <w:r w:rsidRPr="0077119A">
        <w:t>$A) Тағирёб</w:t>
      </w:r>
      <w:r w:rsidRPr="0077119A">
        <w:rPr>
          <w:rFonts w:eastAsia="MS Mincho"/>
        </w:rPr>
        <w:t>ӣ</w:t>
      </w:r>
      <w:r w:rsidRPr="0077119A">
        <w:t xml:space="preserve"> дар тарафи актив ба амал омада, маблағи як моддаи актив</w:t>
      </w:r>
      <w:r w:rsidRPr="0077119A">
        <w:rPr>
          <w:rFonts w:eastAsia="MS Mincho"/>
        </w:rPr>
        <w:t xml:space="preserve">ӣ </w:t>
      </w:r>
      <w:r w:rsidRPr="0077119A">
        <w:t>зиёд шуда, мувофиқан маблағи дигар моддаи актив каммешавад. Маблағи умумии тавозуни муҳосиб</w:t>
      </w:r>
      <w:r w:rsidRPr="0077119A">
        <w:rPr>
          <w:rFonts w:eastAsia="MS Mincho"/>
        </w:rPr>
        <w:t xml:space="preserve">ӣ </w:t>
      </w:r>
      <w:r w:rsidRPr="0077119A">
        <w:t>бе тағир мемонад; $B) Тағирёб</w:t>
      </w:r>
      <w:r w:rsidRPr="0077119A">
        <w:rPr>
          <w:rFonts w:eastAsia="MS Mincho"/>
        </w:rPr>
        <w:t>ӣ</w:t>
      </w:r>
      <w:r w:rsidRPr="0077119A">
        <w:t xml:space="preserve"> дар тарафи пассиви тавозуни муҳосиб</w:t>
      </w:r>
      <w:r w:rsidRPr="0077119A">
        <w:rPr>
          <w:rFonts w:eastAsia="MS Mincho"/>
        </w:rPr>
        <w:t xml:space="preserve">ӣ </w:t>
      </w:r>
      <w:r w:rsidRPr="0077119A">
        <w:t>ба амал омада, маблағи як моддаи пассив</w:t>
      </w:r>
      <w:r w:rsidRPr="0077119A">
        <w:rPr>
          <w:rFonts w:eastAsia="MS Mincho"/>
        </w:rPr>
        <w:t xml:space="preserve">ӣ </w:t>
      </w:r>
      <w:r w:rsidRPr="0077119A">
        <w:t>зиёд шуда, мувофиқан маблағи дигар моддаи пассив</w:t>
      </w:r>
      <w:r w:rsidRPr="0077119A">
        <w:rPr>
          <w:rFonts w:eastAsia="MS Mincho"/>
        </w:rPr>
        <w:t xml:space="preserve">ӣ </w:t>
      </w:r>
      <w:r w:rsidRPr="0077119A">
        <w:t>кам мешавад. Маблағи умумии тавозуни муҳосиб</w:t>
      </w:r>
      <w:r w:rsidRPr="0077119A">
        <w:rPr>
          <w:rFonts w:eastAsia="MS Mincho"/>
        </w:rPr>
        <w:t xml:space="preserve">ӣ </w:t>
      </w:r>
      <w:r w:rsidRPr="0077119A">
        <w:t>бетағир мемонад; $C) Тағирёб</w:t>
      </w:r>
      <w:r w:rsidRPr="0077119A">
        <w:rPr>
          <w:rFonts w:eastAsia="MS Mincho"/>
        </w:rPr>
        <w:t>ӣ</w:t>
      </w:r>
      <w:r w:rsidRPr="0077119A">
        <w:t xml:space="preserve"> як моддаи актив</w:t>
      </w:r>
      <w:r w:rsidRPr="0077119A">
        <w:rPr>
          <w:rFonts w:eastAsia="MS Mincho"/>
        </w:rPr>
        <w:t xml:space="preserve">ӣ </w:t>
      </w:r>
      <w:r w:rsidRPr="0077119A">
        <w:t>ва як моддаи пассивиро фаро гирифта, маблағи онҳо ба зиёдшав</w:t>
      </w:r>
      <w:r w:rsidRPr="0077119A">
        <w:rPr>
          <w:rFonts w:eastAsia="MS Mincho"/>
        </w:rPr>
        <w:t xml:space="preserve">ӣ </w:t>
      </w:r>
      <w:r w:rsidRPr="0077119A">
        <w:t>майл намуда, маблағи умумии тавозуни муҳосиб</w:t>
      </w:r>
      <w:r w:rsidRPr="0077119A">
        <w:rPr>
          <w:rFonts w:eastAsia="MS Mincho"/>
        </w:rPr>
        <w:t xml:space="preserve">ӣ </w:t>
      </w:r>
      <w:r w:rsidRPr="0077119A">
        <w:t>низ зиёд мешавад; $D) Тағирёб</w:t>
      </w:r>
      <w:r w:rsidRPr="0077119A">
        <w:rPr>
          <w:rFonts w:eastAsia="MS Mincho"/>
        </w:rPr>
        <w:t>ӣ</w:t>
      </w:r>
      <w:r w:rsidRPr="0077119A">
        <w:t xml:space="preserve"> як моддаи актив</w:t>
      </w:r>
      <w:r w:rsidRPr="0077119A">
        <w:rPr>
          <w:rFonts w:eastAsia="MS Mincho"/>
        </w:rPr>
        <w:t xml:space="preserve">ӣ </w:t>
      </w:r>
      <w:r w:rsidRPr="0077119A">
        <w:t>ва як моддаи пассивиро фаро гирифта, маблағи онҳо ба камшав</w:t>
      </w:r>
      <w:r w:rsidRPr="0077119A">
        <w:rPr>
          <w:rFonts w:eastAsia="MS Mincho"/>
        </w:rPr>
        <w:t xml:space="preserve">ӣ </w:t>
      </w:r>
      <w:r w:rsidRPr="0077119A">
        <w:t>майлнамуда, маблағи умумиитавозуни муҳосиб</w:t>
      </w:r>
      <w:r w:rsidRPr="0077119A">
        <w:rPr>
          <w:rFonts w:eastAsia="MS Mincho"/>
        </w:rPr>
        <w:t xml:space="preserve">ӣ </w:t>
      </w:r>
      <w:r w:rsidRPr="0077119A">
        <w:t>низ кам мешавад; $E) Тағирёб</w:t>
      </w:r>
      <w:r w:rsidRPr="0077119A">
        <w:rPr>
          <w:rFonts w:eastAsia="MS Mincho"/>
        </w:rPr>
        <w:t>ӣ</w:t>
      </w:r>
      <w:r w:rsidRPr="0077119A">
        <w:t xml:space="preserve"> як моддаи актив</w:t>
      </w:r>
      <w:r w:rsidRPr="0077119A">
        <w:rPr>
          <w:rFonts w:eastAsia="MS Mincho"/>
        </w:rPr>
        <w:t xml:space="preserve">ӣ </w:t>
      </w:r>
      <w:r w:rsidRPr="0077119A">
        <w:t>ва як моддаи пассивиро фарогирифта, маблағи онҳо ба зиёдшав</w:t>
      </w:r>
      <w:r w:rsidRPr="0077119A">
        <w:rPr>
          <w:rFonts w:eastAsia="MS Mincho"/>
        </w:rPr>
        <w:t xml:space="preserve">ӣ </w:t>
      </w:r>
      <w:r w:rsidRPr="0077119A">
        <w:t>майл намуда, маблағи умумии тавозуни муҳосиб</w:t>
      </w:r>
      <w:r w:rsidRPr="0077119A">
        <w:rPr>
          <w:rFonts w:eastAsia="MS Mincho"/>
        </w:rPr>
        <w:t xml:space="preserve">ӣ </w:t>
      </w:r>
      <w:r w:rsidRPr="0077119A">
        <w:t>бетағир мемонад</w:t>
      </w:r>
      <w:r w:rsidRPr="0077119A">
        <w:rPr>
          <w:lang w:val="tg-Cyrl-TJ"/>
        </w:rPr>
        <w:t>;</w:t>
      </w:r>
    </w:p>
    <w:p w:rsidR="001959DC" w:rsidRPr="0077119A" w:rsidRDefault="001959DC" w:rsidP="001959DC">
      <w:pPr>
        <w:jc w:val="both"/>
        <w:rPr>
          <w:b/>
        </w:rPr>
      </w:pPr>
    </w:p>
    <w:p w:rsidR="001959DC" w:rsidRPr="0077119A" w:rsidRDefault="001959DC" w:rsidP="001959DC">
      <w:pPr>
        <w:jc w:val="both"/>
        <w:rPr>
          <w:b/>
        </w:rPr>
      </w:pPr>
      <w:r w:rsidRPr="0077119A">
        <w:rPr>
          <w:b/>
        </w:rPr>
        <w:t>@120.</w:t>
      </w:r>
    </w:p>
    <w:p w:rsidR="001959DC" w:rsidRPr="0077119A" w:rsidRDefault="001959DC" w:rsidP="001959DC">
      <w:pPr>
        <w:jc w:val="both"/>
        <w:rPr>
          <w:b/>
          <w:bCs/>
        </w:rPr>
      </w:pPr>
      <w:r w:rsidRPr="0077119A">
        <w:rPr>
          <w:b/>
          <w:bCs/>
        </w:rPr>
        <w:t xml:space="preserve">Аз </w:t>
      </w:r>
      <w:r w:rsidRPr="0077119A">
        <w:rPr>
          <w:rFonts w:eastAsia="MS Mincho"/>
          <w:b/>
          <w:bCs/>
        </w:rPr>
        <w:t>ҷ</w:t>
      </w:r>
      <w:r w:rsidRPr="0077119A">
        <w:rPr>
          <w:b/>
          <w:bCs/>
        </w:rPr>
        <w:t>авобҳои зерин шакли чоруми тағирёбии тавозуни муҳосибиро муайян кунед?</w:t>
      </w:r>
    </w:p>
    <w:p w:rsidR="001959DC" w:rsidRPr="0077119A" w:rsidRDefault="001959DC" w:rsidP="001959DC">
      <w:pPr>
        <w:jc w:val="both"/>
        <w:rPr>
          <w:lang w:val="tg-Cyrl-TJ"/>
        </w:rPr>
      </w:pPr>
      <w:r w:rsidRPr="0077119A">
        <w:t>$A) Тағирёб</w:t>
      </w:r>
      <w:r w:rsidRPr="0077119A">
        <w:rPr>
          <w:rFonts w:eastAsia="MS Mincho"/>
        </w:rPr>
        <w:t>ӣ</w:t>
      </w:r>
      <w:r w:rsidRPr="0077119A">
        <w:t xml:space="preserve"> дар тарафи актив ба амал омада, маблағи як моддаи актив</w:t>
      </w:r>
      <w:r w:rsidRPr="0077119A">
        <w:rPr>
          <w:rFonts w:eastAsia="MS Mincho"/>
        </w:rPr>
        <w:t xml:space="preserve">ӣ </w:t>
      </w:r>
      <w:r w:rsidRPr="0077119A">
        <w:t>зиёд шуда, мувофиқан маблағи дигар моддаи актив каммешавад. Маблағи умумии тавозуни муҳосиб</w:t>
      </w:r>
      <w:r w:rsidRPr="0077119A">
        <w:rPr>
          <w:rFonts w:eastAsia="MS Mincho"/>
        </w:rPr>
        <w:t xml:space="preserve">ӣ </w:t>
      </w:r>
      <w:r w:rsidRPr="0077119A">
        <w:t>бе тағир мемонад; $B) Тағирёб</w:t>
      </w:r>
      <w:r w:rsidRPr="0077119A">
        <w:rPr>
          <w:rFonts w:eastAsia="MS Mincho"/>
        </w:rPr>
        <w:t>ӣ</w:t>
      </w:r>
      <w:r w:rsidRPr="0077119A">
        <w:t xml:space="preserve"> дар тарафи пассиви тавозуни муҳосиб</w:t>
      </w:r>
      <w:r w:rsidRPr="0077119A">
        <w:rPr>
          <w:rFonts w:eastAsia="MS Mincho"/>
        </w:rPr>
        <w:t xml:space="preserve">ӣ </w:t>
      </w:r>
      <w:r w:rsidRPr="0077119A">
        <w:t>ба амал омада, маблағи як моддаи пассив</w:t>
      </w:r>
      <w:r w:rsidRPr="0077119A">
        <w:rPr>
          <w:rFonts w:eastAsia="MS Mincho"/>
        </w:rPr>
        <w:t xml:space="preserve">ӣ </w:t>
      </w:r>
      <w:r w:rsidRPr="0077119A">
        <w:t>зиёд шуда, мувофиқан маблағи дигар моддаи пассив</w:t>
      </w:r>
      <w:r w:rsidRPr="0077119A">
        <w:rPr>
          <w:rFonts w:eastAsia="MS Mincho"/>
        </w:rPr>
        <w:t xml:space="preserve">ӣ </w:t>
      </w:r>
      <w:r w:rsidRPr="0077119A">
        <w:t>кам мешавад. Маблағи умумии тавозуни муҳосиб</w:t>
      </w:r>
      <w:r w:rsidRPr="0077119A">
        <w:rPr>
          <w:rFonts w:eastAsia="MS Mincho"/>
        </w:rPr>
        <w:t xml:space="preserve">ӣ </w:t>
      </w:r>
      <w:r w:rsidRPr="0077119A">
        <w:t>бетағир мемонад; $C) Тағирёб</w:t>
      </w:r>
      <w:r w:rsidRPr="0077119A">
        <w:rPr>
          <w:rFonts w:eastAsia="MS Mincho"/>
        </w:rPr>
        <w:t>ӣ</w:t>
      </w:r>
      <w:r w:rsidRPr="0077119A">
        <w:t xml:space="preserve"> як моддаи актив</w:t>
      </w:r>
      <w:r w:rsidRPr="0077119A">
        <w:rPr>
          <w:rFonts w:eastAsia="MS Mincho"/>
        </w:rPr>
        <w:t xml:space="preserve">ӣ </w:t>
      </w:r>
      <w:r w:rsidRPr="0077119A">
        <w:t>ва як моддаи пассивиро фаро гирифта, маблағи онҳо ба зиёдшав</w:t>
      </w:r>
      <w:r w:rsidRPr="0077119A">
        <w:rPr>
          <w:rFonts w:eastAsia="MS Mincho"/>
        </w:rPr>
        <w:t xml:space="preserve">ӣ </w:t>
      </w:r>
      <w:r w:rsidRPr="0077119A">
        <w:t>майл намуда, маблағи умумии тавозуни муҳосиб</w:t>
      </w:r>
      <w:r w:rsidRPr="0077119A">
        <w:rPr>
          <w:rFonts w:eastAsia="MS Mincho"/>
        </w:rPr>
        <w:t xml:space="preserve">ӣ </w:t>
      </w:r>
      <w:r w:rsidRPr="0077119A">
        <w:t>низ зиёд мешавад; $D) Тағирёб</w:t>
      </w:r>
      <w:r w:rsidRPr="0077119A">
        <w:rPr>
          <w:rFonts w:eastAsia="MS Mincho"/>
        </w:rPr>
        <w:t>ӣ</w:t>
      </w:r>
      <w:r w:rsidRPr="0077119A">
        <w:t xml:space="preserve"> як моддаи актив</w:t>
      </w:r>
      <w:r w:rsidRPr="0077119A">
        <w:rPr>
          <w:rFonts w:eastAsia="MS Mincho"/>
        </w:rPr>
        <w:t xml:space="preserve">ӣ </w:t>
      </w:r>
      <w:r w:rsidRPr="0077119A">
        <w:t>ва як моддаи пассивиро фаро гирифта, маблағи онҳо ба камшав</w:t>
      </w:r>
      <w:r w:rsidRPr="0077119A">
        <w:rPr>
          <w:rFonts w:eastAsia="MS Mincho"/>
        </w:rPr>
        <w:t xml:space="preserve">ӣ </w:t>
      </w:r>
      <w:r w:rsidRPr="0077119A">
        <w:t>майлнамуда, маблағи умумии тавозуни муҳосиб</w:t>
      </w:r>
      <w:r w:rsidRPr="0077119A">
        <w:rPr>
          <w:rFonts w:eastAsia="MS Mincho"/>
        </w:rPr>
        <w:t xml:space="preserve">ӣ </w:t>
      </w:r>
      <w:r w:rsidRPr="0077119A">
        <w:t>низ кам мешавад; $E) Тағирёб</w:t>
      </w:r>
      <w:r w:rsidRPr="0077119A">
        <w:rPr>
          <w:rFonts w:eastAsia="MS Mincho"/>
        </w:rPr>
        <w:t>ӣ</w:t>
      </w:r>
      <w:r w:rsidRPr="0077119A">
        <w:t xml:space="preserve"> як моддаи актив</w:t>
      </w:r>
      <w:r w:rsidRPr="0077119A">
        <w:rPr>
          <w:rFonts w:eastAsia="MS Mincho"/>
        </w:rPr>
        <w:t xml:space="preserve">ӣ </w:t>
      </w:r>
      <w:r w:rsidRPr="0077119A">
        <w:t>ва як моддаи пассивиро фарогирифта, маблағи онҳо ба зиёдшав</w:t>
      </w:r>
      <w:r w:rsidRPr="0077119A">
        <w:rPr>
          <w:rFonts w:eastAsia="MS Mincho"/>
        </w:rPr>
        <w:t xml:space="preserve">ӣ </w:t>
      </w:r>
      <w:r w:rsidRPr="0077119A">
        <w:t>майл намуда, маблағи умумии тавозуни муҳосиб</w:t>
      </w:r>
      <w:r w:rsidRPr="0077119A">
        <w:rPr>
          <w:rFonts w:eastAsia="MS Mincho"/>
        </w:rPr>
        <w:t xml:space="preserve">ӣ </w:t>
      </w:r>
      <w:r w:rsidRPr="0077119A">
        <w:t>бетағир мемонад</w:t>
      </w:r>
      <w:r w:rsidRPr="0077119A">
        <w:rPr>
          <w:lang w:val="tg-Cyrl-TJ"/>
        </w:rPr>
        <w:t>;</w:t>
      </w:r>
    </w:p>
    <w:p w:rsidR="001959DC" w:rsidRPr="0077119A" w:rsidRDefault="001959DC" w:rsidP="001959DC">
      <w:pPr>
        <w:jc w:val="both"/>
        <w:rPr>
          <w:b/>
          <w:lang w:val="tg-Cyrl-TJ"/>
        </w:rPr>
      </w:pPr>
    </w:p>
    <w:p w:rsidR="001959DC" w:rsidRPr="0077119A" w:rsidRDefault="001959DC" w:rsidP="001959DC">
      <w:pPr>
        <w:jc w:val="both"/>
        <w:rPr>
          <w:b/>
        </w:rPr>
      </w:pPr>
      <w:r w:rsidRPr="0077119A">
        <w:rPr>
          <w:b/>
        </w:rPr>
        <w:t>@121.</w:t>
      </w:r>
    </w:p>
    <w:p w:rsidR="001959DC" w:rsidRPr="0077119A" w:rsidRDefault="001959DC" w:rsidP="001959DC">
      <w:pPr>
        <w:jc w:val="both"/>
        <w:rPr>
          <w:b/>
          <w:bCs/>
        </w:rPr>
      </w:pPr>
      <w:r w:rsidRPr="0077119A">
        <w:rPr>
          <w:b/>
          <w:bCs/>
        </w:rPr>
        <w:t>Ҳисоби 10730 «Истеҳсолоти нотамом» дар кадом боби тавозуни муҳосиб</w:t>
      </w:r>
      <w:r w:rsidRPr="0077119A">
        <w:rPr>
          <w:rFonts w:eastAsia="MS Mincho"/>
          <w:b/>
          <w:bCs/>
        </w:rPr>
        <w:t>ӣ ҷ</w:t>
      </w:r>
      <w:r w:rsidRPr="0077119A">
        <w:rPr>
          <w:b/>
          <w:bCs/>
        </w:rPr>
        <w:t>ойгир карда мешавад?</w:t>
      </w:r>
    </w:p>
    <w:p w:rsidR="001959DC" w:rsidRPr="0077119A" w:rsidRDefault="001959DC" w:rsidP="001959DC">
      <w:pPr>
        <w:jc w:val="both"/>
      </w:pPr>
      <w:r w:rsidRPr="0077119A">
        <w:t>$A) Дар боби якум; $B) Дар боби дуюм; $C) Дар боби сеюм; $D) Дар боби чорум; $E) Дар тавозуни муҳосиб</w:t>
      </w:r>
      <w:r w:rsidRPr="0077119A">
        <w:rPr>
          <w:rFonts w:eastAsia="MS Mincho"/>
        </w:rPr>
        <w:t>ӣ ҷ</w:t>
      </w:r>
      <w:r w:rsidRPr="0077119A">
        <w:t>ойгир карда намешавад;</w:t>
      </w:r>
    </w:p>
    <w:p w:rsidR="001959DC" w:rsidRPr="0077119A" w:rsidRDefault="001959DC" w:rsidP="001959DC">
      <w:pPr>
        <w:jc w:val="both"/>
        <w:rPr>
          <w:b/>
        </w:rPr>
      </w:pPr>
    </w:p>
    <w:p w:rsidR="001959DC" w:rsidRPr="0077119A" w:rsidRDefault="001959DC" w:rsidP="001959DC">
      <w:pPr>
        <w:jc w:val="both"/>
        <w:rPr>
          <w:b/>
        </w:rPr>
      </w:pPr>
      <w:r w:rsidRPr="0077119A">
        <w:rPr>
          <w:b/>
        </w:rPr>
        <w:t>@122.</w:t>
      </w:r>
    </w:p>
    <w:p w:rsidR="001959DC" w:rsidRPr="0077119A" w:rsidRDefault="001959DC" w:rsidP="001959DC">
      <w:pPr>
        <w:jc w:val="both"/>
        <w:rPr>
          <w:b/>
        </w:rPr>
      </w:pPr>
      <w:r w:rsidRPr="0077119A">
        <w:rPr>
          <w:b/>
        </w:rPr>
        <w:t>Дар зери мафҳуми ҳисоботи бухгалтерӣ чӣ фаҳмида мешавад?</w:t>
      </w:r>
    </w:p>
    <w:p w:rsidR="001959DC" w:rsidRPr="0077119A" w:rsidRDefault="001959DC" w:rsidP="001959DC">
      <w:pPr>
        <w:jc w:val="both"/>
      </w:pPr>
      <w:r w:rsidRPr="0077119A">
        <w:rPr>
          <w:lang w:val="tt-RU"/>
        </w:rPr>
        <w:t xml:space="preserve">$A) </w:t>
      </w:r>
      <w:r w:rsidRPr="0077119A">
        <w:t xml:space="preserve">тартибдиҳии баланс ва ҳисобот оиди натиҷаҳои фаъолияти хоҷагидорӣ (фоида ва зарар); </w:t>
      </w:r>
      <w:r w:rsidRPr="0077119A">
        <w:rPr>
          <w:lang w:val="tt-RU"/>
        </w:rPr>
        <w:t xml:space="preserve">$B) </w:t>
      </w:r>
      <w:r w:rsidRPr="0077119A">
        <w:t xml:space="preserve">системаи ягонаи маълумотҳо дар бораи ҳолати молиявии корхона, натиҷаҳои молиявии фаъолияти он ва тағиротҳо дар ҳолати молиявии он, ки дар асоси маълумоти ҳисобгирии бухгалтерӣ тартиб дода мешавад; </w:t>
      </w:r>
      <w:r w:rsidRPr="0077119A">
        <w:rPr>
          <w:lang w:val="tt-RU"/>
        </w:rPr>
        <w:t xml:space="preserve">$C) </w:t>
      </w:r>
      <w:r w:rsidRPr="0077119A">
        <w:t xml:space="preserve">системаи нишондиҳандаҳои амвол ва ҳолати молиявии корхона аз рӯйи натиҷаҳои фаъолияти хоҷагидории он дар давраи ҳисоботӣ, ки аз рӯйи шаклҳои муайян дар асоси маълумоти ҳисобгирии бухгалтерӣ тартиб дода мешаванд; </w:t>
      </w:r>
      <w:r w:rsidRPr="0077119A">
        <w:rPr>
          <w:lang w:val="tt-RU"/>
        </w:rPr>
        <w:t xml:space="preserve">$D) </w:t>
      </w:r>
      <w:r w:rsidRPr="0077119A">
        <w:t xml:space="preserve">ҷамъбастнамоӣ ва систематизатсияи ҳолати амволи корхона бо мақсади гузаронидани таҳлил ва идоракунӣ; </w:t>
      </w:r>
      <w:r w:rsidRPr="0077119A">
        <w:rPr>
          <w:lang w:val="tt-RU"/>
        </w:rPr>
        <w:t xml:space="preserve">$E) </w:t>
      </w:r>
      <w:r w:rsidRPr="0077119A">
        <w:t>системаи нишондиҳандаҳои пурра ва боэътимод инъикоскунадаи ҳолати молиявии корхона дар солҳ;</w:t>
      </w:r>
    </w:p>
    <w:p w:rsidR="001959DC" w:rsidRPr="0077119A" w:rsidRDefault="001959DC" w:rsidP="001959DC">
      <w:pPr>
        <w:jc w:val="both"/>
        <w:rPr>
          <w:b/>
        </w:rPr>
      </w:pPr>
    </w:p>
    <w:p w:rsidR="001959DC" w:rsidRPr="0077119A" w:rsidRDefault="001959DC" w:rsidP="001959DC">
      <w:pPr>
        <w:jc w:val="both"/>
        <w:rPr>
          <w:b/>
        </w:rPr>
      </w:pPr>
      <w:r w:rsidRPr="0077119A">
        <w:rPr>
          <w:b/>
        </w:rPr>
        <w:t>@123.</w:t>
      </w:r>
    </w:p>
    <w:p w:rsidR="001959DC" w:rsidRPr="0077119A" w:rsidRDefault="001959DC" w:rsidP="001959DC">
      <w:pPr>
        <w:jc w:val="both"/>
        <w:rPr>
          <w:b/>
        </w:rPr>
      </w:pPr>
      <w:r w:rsidRPr="0077119A">
        <w:rPr>
          <w:b/>
        </w:rPr>
        <w:t>Истифодабарии кадом шаклҳои ҳисоботи бухгалтерӣ дар замони ҳозира тавсия мешаванд?</w:t>
      </w:r>
    </w:p>
    <w:p w:rsidR="001959DC" w:rsidRPr="0077119A" w:rsidRDefault="001959DC" w:rsidP="001959DC">
      <w:pPr>
        <w:jc w:val="both"/>
      </w:pPr>
      <w:r w:rsidRPr="0077119A">
        <w:rPr>
          <w:lang w:val="tt-RU"/>
        </w:rPr>
        <w:t xml:space="preserve">$A) </w:t>
      </w:r>
      <w:r w:rsidRPr="0077119A">
        <w:t xml:space="preserve">баланси бухгалтерӣ, ҳисобот оиди ҳаракати воситаҳои пулӣ; </w:t>
      </w:r>
      <w:r w:rsidRPr="0077119A">
        <w:rPr>
          <w:lang w:val="tt-RU"/>
        </w:rPr>
        <w:t xml:space="preserve">$B) </w:t>
      </w:r>
      <w:r w:rsidRPr="0077119A">
        <w:t xml:space="preserve">ҳисобот оиди фоида ва зарар, ҳисобот оиди ҳаракати сармоя; </w:t>
      </w:r>
      <w:r w:rsidRPr="0077119A">
        <w:rPr>
          <w:lang w:val="tt-RU"/>
        </w:rPr>
        <w:t xml:space="preserve">$C) </w:t>
      </w:r>
      <w:r w:rsidRPr="0077119A">
        <w:t xml:space="preserve">баланси бухгалтерӣ ва замима ба баланси бухгалтерӣ; </w:t>
      </w:r>
      <w:r w:rsidRPr="0077119A">
        <w:rPr>
          <w:lang w:val="tt-RU"/>
        </w:rPr>
        <w:t xml:space="preserve">$D) </w:t>
      </w:r>
      <w:r w:rsidRPr="0077119A">
        <w:t xml:space="preserve">баланси бухгалтерӣ, ҳисобот оиди фоида ва зарар, шаклҳои №3, 4, 5, 6, варақаи шарҳдиҳӣ; </w:t>
      </w:r>
    </w:p>
    <w:p w:rsidR="001959DC" w:rsidRPr="0077119A" w:rsidRDefault="001959DC" w:rsidP="001959DC">
      <w:pPr>
        <w:jc w:val="both"/>
      </w:pPr>
      <w:r w:rsidRPr="0077119A">
        <w:rPr>
          <w:lang w:val="tt-RU"/>
        </w:rPr>
        <w:t xml:space="preserve">$E) </w:t>
      </w:r>
      <w:r w:rsidRPr="0077119A">
        <w:t>баланси бухгалтерӣ, ҳисобот оиди ҳаракати воситаҳои пулӣ, ҳисобот оиди ҳаракати сармоя;</w:t>
      </w:r>
    </w:p>
    <w:p w:rsidR="001959DC" w:rsidRPr="0077119A" w:rsidRDefault="001959DC" w:rsidP="001959DC">
      <w:pPr>
        <w:jc w:val="both"/>
        <w:rPr>
          <w:b/>
        </w:rPr>
      </w:pPr>
    </w:p>
    <w:p w:rsidR="001959DC" w:rsidRPr="0077119A" w:rsidRDefault="001959DC" w:rsidP="001959DC">
      <w:pPr>
        <w:jc w:val="both"/>
        <w:rPr>
          <w:b/>
        </w:rPr>
      </w:pPr>
      <w:r w:rsidRPr="0077119A">
        <w:rPr>
          <w:b/>
        </w:rPr>
        <w:t>@124.</w:t>
      </w:r>
    </w:p>
    <w:p w:rsidR="001959DC" w:rsidRPr="0077119A" w:rsidRDefault="001959DC" w:rsidP="001959DC">
      <w:pPr>
        <w:jc w:val="both"/>
        <w:rPr>
          <w:b/>
        </w:rPr>
      </w:pPr>
      <w:r w:rsidRPr="0077119A">
        <w:rPr>
          <w:b/>
        </w:rPr>
        <w:t>Нисбат ба тартибдиҳии ҳисоботи бухгалтерӣ кадом талаботҳо изҳор карда мешаванд?</w:t>
      </w:r>
    </w:p>
    <w:p w:rsidR="001959DC" w:rsidRPr="0077119A" w:rsidRDefault="001959DC" w:rsidP="001959DC">
      <w:pPr>
        <w:jc w:val="both"/>
      </w:pPr>
      <w:r w:rsidRPr="0077119A">
        <w:rPr>
          <w:lang w:val="tt-RU"/>
        </w:rPr>
        <w:t xml:space="preserve">$A) </w:t>
      </w:r>
      <w:r w:rsidRPr="0077119A">
        <w:t xml:space="preserve">инъикоси пурра ва боэътимоди ҳолати амволӣ ва молиявии корхона; </w:t>
      </w:r>
      <w:r w:rsidRPr="0077119A">
        <w:rPr>
          <w:lang w:val="tt-RU"/>
        </w:rPr>
        <w:t xml:space="preserve">$B) </w:t>
      </w:r>
      <w:r w:rsidRPr="0077119A">
        <w:t xml:space="preserve">ҳисобот бояд дар асоси маълумоти шаклҳои ҳуҷҷатҳои ибтидоӣ, ҳисобгириисинтетикӣ ва аналитикӣ асоснок карда шавад; </w:t>
      </w:r>
      <w:r w:rsidRPr="0077119A">
        <w:rPr>
          <w:lang w:val="tt-RU"/>
        </w:rPr>
        <w:t xml:space="preserve">$C) </w:t>
      </w:r>
      <w:r w:rsidRPr="0077119A">
        <w:t xml:space="preserve">ҳисобот бояд ба забони тоҷикӣ, бо пули миллӣ- сомонӣ тартиб дода шуда, роҳбари корхона ба он имзо гузорад; </w:t>
      </w:r>
      <w:r w:rsidRPr="0077119A">
        <w:rPr>
          <w:lang w:val="tt-RU"/>
        </w:rPr>
        <w:t xml:space="preserve">$D) </w:t>
      </w:r>
      <w:r w:rsidRPr="0077119A">
        <w:t xml:space="preserve">ҳисобот дар асоси маълумоти ҳуҷҷатҳои ибтидоии шаклҳои махсусгардонидашудаи (унифицированный) ҳисобгирии синтетикӣ ва аналитикӣ тартиб дода шавад; </w:t>
      </w:r>
      <w:r w:rsidRPr="0077119A">
        <w:rPr>
          <w:lang w:val="tt-RU"/>
        </w:rPr>
        <w:t xml:space="preserve">$E) </w:t>
      </w:r>
      <w:r w:rsidRPr="0077119A">
        <w:t>ҳисобот бояд боэътимод ва пурра бошад, ҳамаи нишондиҳандаҳои филиалҳоро дар бар гирад; дар асоси маълумоти ҳуҷҷатҳои ибтидоии шаклҳои махсусгар-донидашудаи (унифицированный) ҳисобгирии синтетикӣ ва аналитикӣ тартиб дода шавад; ба забони тоҷикӣ бо пули миллӣ тартиб дода шуда, бо имзои роҳбар ва сармуҳосибии корхона тасдиқ карда шавад;</w:t>
      </w:r>
    </w:p>
    <w:p w:rsidR="001959DC" w:rsidRPr="0077119A" w:rsidRDefault="001959DC" w:rsidP="001959DC">
      <w:pPr>
        <w:jc w:val="both"/>
        <w:rPr>
          <w:b/>
        </w:rPr>
      </w:pPr>
    </w:p>
    <w:p w:rsidR="001959DC" w:rsidRPr="0077119A" w:rsidRDefault="001959DC" w:rsidP="001959DC">
      <w:pPr>
        <w:jc w:val="both"/>
        <w:rPr>
          <w:b/>
        </w:rPr>
      </w:pPr>
      <w:r w:rsidRPr="0077119A">
        <w:rPr>
          <w:b/>
        </w:rPr>
        <w:t>@125.</w:t>
      </w:r>
    </w:p>
    <w:p w:rsidR="001959DC" w:rsidRPr="0077119A" w:rsidRDefault="001959DC" w:rsidP="001959DC">
      <w:pPr>
        <w:jc w:val="both"/>
        <w:rPr>
          <w:b/>
        </w:rPr>
      </w:pPr>
      <w:r w:rsidRPr="0077119A">
        <w:rPr>
          <w:b/>
        </w:rPr>
        <w:t>Ҳисобот ба таври ҳатмӣ ба куҷоҳо пешниҳод карда мешавад?</w:t>
      </w:r>
    </w:p>
    <w:p w:rsidR="001959DC" w:rsidRPr="0077119A" w:rsidRDefault="001959DC" w:rsidP="001959DC">
      <w:pPr>
        <w:jc w:val="both"/>
      </w:pPr>
      <w:r w:rsidRPr="0077119A">
        <w:rPr>
          <w:lang w:val="tt-RU"/>
        </w:rPr>
        <w:t xml:space="preserve">$A) </w:t>
      </w:r>
      <w:r w:rsidRPr="0077119A">
        <w:t xml:space="preserve">ба муассисон, кумитаи омори давлатӣ, мақомоти ҳокимияти иҷроия, бонкҳо, мақомоти андоз ва дигар истифодабарандагон, дар мувофиқат бо қонунгузории амалкунандаи Ҷумҳурии Тоҷикистон; </w:t>
      </w:r>
      <w:r w:rsidRPr="0077119A">
        <w:rPr>
          <w:lang w:val="tt-RU"/>
        </w:rPr>
        <w:t xml:space="preserve">$B) </w:t>
      </w:r>
      <w:r w:rsidRPr="0077119A">
        <w:t xml:space="preserve">ба иштирокчиён ё саҳомони корхона; </w:t>
      </w:r>
      <w:r w:rsidRPr="0077119A">
        <w:rPr>
          <w:lang w:val="tt-RU"/>
        </w:rPr>
        <w:t xml:space="preserve">$C) </w:t>
      </w:r>
      <w:r w:rsidRPr="0077119A">
        <w:t xml:space="preserve">ба мақомоти маҳаллии ҳокимияти иҷроияи мавқеи бақайдгирии корхона; </w:t>
      </w:r>
      <w:r w:rsidRPr="0077119A">
        <w:rPr>
          <w:lang w:val="tt-RU"/>
        </w:rPr>
        <w:t xml:space="preserve">$D) </w:t>
      </w:r>
      <w:r w:rsidRPr="0077119A">
        <w:t xml:space="preserve">ба муассисаҳои бонкӣ ва мақомоти молиявӣ; </w:t>
      </w:r>
      <w:r w:rsidRPr="0077119A">
        <w:rPr>
          <w:lang w:val="tt-RU"/>
        </w:rPr>
        <w:t xml:space="preserve">$E) </w:t>
      </w:r>
      <w:r w:rsidRPr="0077119A">
        <w:t>ба кумитаи давлатии омор ва нозироти маҳаллии андоз;</w:t>
      </w:r>
    </w:p>
    <w:p w:rsidR="001959DC" w:rsidRPr="0077119A" w:rsidRDefault="001959DC" w:rsidP="001959DC">
      <w:pPr>
        <w:jc w:val="both"/>
        <w:rPr>
          <w:b/>
        </w:rPr>
      </w:pPr>
    </w:p>
    <w:p w:rsidR="001959DC" w:rsidRPr="0077119A" w:rsidRDefault="001959DC" w:rsidP="001959DC">
      <w:pPr>
        <w:jc w:val="both"/>
        <w:rPr>
          <w:b/>
        </w:rPr>
      </w:pPr>
      <w:r w:rsidRPr="0077119A">
        <w:rPr>
          <w:b/>
        </w:rPr>
        <w:t>@126.</w:t>
      </w:r>
    </w:p>
    <w:p w:rsidR="001959DC" w:rsidRPr="0077119A" w:rsidRDefault="001959DC" w:rsidP="001959DC">
      <w:pPr>
        <w:jc w:val="both"/>
        <w:rPr>
          <w:b/>
          <w:bCs/>
        </w:rPr>
      </w:pPr>
      <w:r w:rsidRPr="0077119A">
        <w:rPr>
          <w:b/>
          <w:bCs/>
        </w:rPr>
        <w:t>Қисми чоруми нақшаи ҳисобҳои пан</w:t>
      </w:r>
      <w:r w:rsidRPr="0077119A">
        <w:rPr>
          <w:rFonts w:eastAsia="MS Mincho"/>
          <w:b/>
          <w:bCs/>
        </w:rPr>
        <w:t>ҷ</w:t>
      </w:r>
      <w:r w:rsidRPr="0077119A">
        <w:rPr>
          <w:b/>
          <w:bCs/>
        </w:rPr>
        <w:t>рақама ч</w:t>
      </w:r>
      <w:r w:rsidRPr="0077119A">
        <w:rPr>
          <w:rFonts w:eastAsia="MS Mincho"/>
          <w:b/>
          <w:bCs/>
        </w:rPr>
        <w:t xml:space="preserve">ӣ </w:t>
      </w:r>
      <w:r w:rsidRPr="0077119A">
        <w:rPr>
          <w:b/>
          <w:bCs/>
        </w:rPr>
        <w:t>номдорад?</w:t>
      </w:r>
    </w:p>
    <w:p w:rsidR="001959DC" w:rsidRPr="0077119A" w:rsidRDefault="001959DC" w:rsidP="001959DC">
      <w:pPr>
        <w:jc w:val="both"/>
        <w:rPr>
          <w:lang w:val="tg-Cyrl-TJ"/>
        </w:rPr>
      </w:pPr>
      <w:r w:rsidRPr="0077119A">
        <w:t xml:space="preserve">$A) Активҳо; $B) </w:t>
      </w:r>
      <w:r w:rsidRPr="0077119A">
        <w:rPr>
          <w:rFonts w:eastAsia="MS Mincho"/>
        </w:rPr>
        <w:t>Ӯҳ</w:t>
      </w:r>
      <w:r w:rsidRPr="0077119A">
        <w:t>дадориҳо; $</w:t>
      </w:r>
      <w:r w:rsidRPr="0077119A">
        <w:rPr>
          <w:lang w:val="en-US"/>
        </w:rPr>
        <w:t>C</w:t>
      </w:r>
      <w:r w:rsidRPr="0077119A">
        <w:t>) Сармояихусус</w:t>
      </w:r>
      <w:r w:rsidRPr="0077119A">
        <w:rPr>
          <w:rFonts w:eastAsia="MS Mincho"/>
        </w:rPr>
        <w:t>ӣ</w:t>
      </w:r>
      <w:r w:rsidRPr="0077119A">
        <w:t>; $D) Даромадҳои амалиёт</w:t>
      </w:r>
      <w:r w:rsidRPr="0077119A">
        <w:rPr>
          <w:rFonts w:eastAsia="MS Mincho"/>
        </w:rPr>
        <w:t>ӣ</w:t>
      </w:r>
      <w:r w:rsidRPr="0077119A">
        <w:t>; $E) Харо</w:t>
      </w:r>
      <w:r w:rsidRPr="0077119A">
        <w:rPr>
          <w:rFonts w:eastAsia="MS Mincho"/>
        </w:rPr>
        <w:t>ҷ</w:t>
      </w:r>
      <w:r w:rsidRPr="0077119A">
        <w:t>оти амалиёт</w:t>
      </w:r>
      <w:r w:rsidRPr="0077119A">
        <w:rPr>
          <w:rFonts w:eastAsia="MS Mincho"/>
        </w:rPr>
        <w:t>ӣ</w:t>
      </w:r>
      <w:r w:rsidRPr="0077119A">
        <w:rPr>
          <w:lang w:val="tg-Cyrl-TJ"/>
        </w:rPr>
        <w:t>;</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@127.</w:t>
      </w:r>
    </w:p>
    <w:p w:rsidR="001959DC" w:rsidRPr="0077119A" w:rsidRDefault="001959DC" w:rsidP="001959DC">
      <w:pPr>
        <w:jc w:val="both"/>
        <w:rPr>
          <w:b/>
          <w:bCs/>
          <w:lang w:val="tg-Cyrl-TJ"/>
        </w:rPr>
      </w:pPr>
      <w:r w:rsidRPr="0077119A">
        <w:rPr>
          <w:b/>
          <w:bCs/>
          <w:lang w:val="tg-Cyrl-TJ"/>
        </w:rPr>
        <w:t>Дар нати</w:t>
      </w:r>
      <w:r w:rsidRPr="0077119A">
        <w:rPr>
          <w:rFonts w:eastAsia="MS Mincho"/>
          <w:b/>
          <w:bCs/>
          <w:lang w:val="tg-Cyrl-TJ"/>
        </w:rPr>
        <w:t>ҷ</w:t>
      </w:r>
      <w:r w:rsidRPr="0077119A">
        <w:rPr>
          <w:b/>
          <w:bCs/>
          <w:lang w:val="tg-Cyrl-TJ"/>
        </w:rPr>
        <w:t>аи бар</w:t>
      </w:r>
      <w:r w:rsidRPr="0077119A">
        <w:rPr>
          <w:rFonts w:eastAsia="MS Mincho"/>
          <w:b/>
          <w:bCs/>
          <w:lang w:val="tg-Cyrl-TJ"/>
        </w:rPr>
        <w:t>ӯ</w:t>
      </w:r>
      <w:r w:rsidRPr="0077119A">
        <w:rPr>
          <w:b/>
          <w:bCs/>
          <w:lang w:val="tg-Cyrl-TJ"/>
        </w:rPr>
        <w:t>йхатгир</w:t>
      </w:r>
      <w:r w:rsidRPr="0077119A">
        <w:rPr>
          <w:rFonts w:eastAsia="MS Mincho"/>
          <w:b/>
          <w:bCs/>
          <w:lang w:val="tg-Cyrl-TJ"/>
        </w:rPr>
        <w:t xml:space="preserve">ӣ </w:t>
      </w:r>
      <w:r w:rsidRPr="0077119A">
        <w:rPr>
          <w:b/>
          <w:bCs/>
          <w:lang w:val="tg-Cyrl-TJ"/>
        </w:rPr>
        <w:t>ошкоршавии маҳсулоти тайёри зиёдат</w:t>
      </w:r>
      <w:r w:rsidRPr="0077119A">
        <w:rPr>
          <w:rFonts w:eastAsia="MS Mincho"/>
          <w:b/>
          <w:bCs/>
          <w:lang w:val="tg-Cyrl-TJ"/>
        </w:rPr>
        <w:t xml:space="preserve">ӣ </w:t>
      </w:r>
      <w:r w:rsidRPr="0077119A">
        <w:rPr>
          <w:b/>
          <w:bCs/>
          <w:lang w:val="tg-Cyrl-TJ"/>
        </w:rPr>
        <w:t>дар анбори корхона бокадом навишти муҳосиб</w:t>
      </w:r>
      <w:r w:rsidRPr="0077119A">
        <w:rPr>
          <w:rFonts w:eastAsia="MS Mincho"/>
          <w:b/>
          <w:bCs/>
          <w:lang w:val="tg-Cyrl-TJ"/>
        </w:rPr>
        <w:t xml:space="preserve">ӣ </w:t>
      </w:r>
      <w:r w:rsidRPr="0077119A">
        <w:rPr>
          <w:b/>
          <w:bCs/>
          <w:lang w:val="tg-Cyrl-TJ"/>
        </w:rPr>
        <w:t>баҳисоб гирифта мешавад?</w:t>
      </w:r>
    </w:p>
    <w:p w:rsidR="001959DC" w:rsidRPr="0077119A" w:rsidRDefault="001959DC" w:rsidP="001959DC">
      <w:pPr>
        <w:jc w:val="both"/>
        <w:rPr>
          <w:lang w:val="tg-Cyrl-TJ"/>
        </w:rPr>
      </w:pPr>
      <w:r w:rsidRPr="0077119A">
        <w:rPr>
          <w:lang w:val="tg-Cyrl-TJ"/>
        </w:rPr>
        <w:t>$A) Дебет ҳисоби 10740 «Маҳсулоти тайёр» Кредит ҳисоби 66070 «Дигар даромадҳои ғайриамалиётӣ»; $B) Дебет ҳисоби 10740 «Маҳсулоти тайёр» Кредит ҳисоби 10730 «Истеҳсолоти нотамом»; $C) Дебет ҳисоби70000 «Ма</w:t>
      </w:r>
      <w:r w:rsidRPr="0077119A">
        <w:rPr>
          <w:rFonts w:eastAsia="MS Mincho"/>
          <w:lang w:val="tg-Cyrl-TJ"/>
        </w:rPr>
        <w:t>ҷ</w:t>
      </w:r>
      <w:r w:rsidRPr="0077119A">
        <w:rPr>
          <w:lang w:val="tg-Cyrl-TJ"/>
        </w:rPr>
        <w:t>м</w:t>
      </w:r>
      <w:r w:rsidRPr="0077119A">
        <w:rPr>
          <w:rFonts w:eastAsia="MS Mincho"/>
          <w:lang w:val="tg-Cyrl-TJ"/>
        </w:rPr>
        <w:t>ӯ</w:t>
      </w:r>
      <w:r w:rsidRPr="0077119A">
        <w:rPr>
          <w:lang w:val="tg-Cyrl-TJ"/>
        </w:rPr>
        <w:t>и даромад ва харо</w:t>
      </w:r>
      <w:r w:rsidRPr="0077119A">
        <w:rPr>
          <w:rFonts w:eastAsia="MS Mincho"/>
          <w:lang w:val="tg-Cyrl-TJ"/>
        </w:rPr>
        <w:t>ҷ</w:t>
      </w:r>
      <w:r w:rsidRPr="0077119A">
        <w:rPr>
          <w:lang w:val="tg-Cyrl-TJ"/>
        </w:rPr>
        <w:t>от» Кредит ҳисоби 10740 «Маҳсулоти тайёр»; $D) Дебет ҳисоби22010 «Ҳисобҳо барои пардохт» Кредит ҳисоби 10740 «Маҳсулоти тайёр»; $E) Дебет ҳисоби 10740 «Маҳсулоти тайёр» Кредит ҳисоби 33300 «Сармояи захиравӣ»;</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@128.</w:t>
      </w:r>
    </w:p>
    <w:p w:rsidR="001959DC" w:rsidRPr="0077119A" w:rsidRDefault="001959DC" w:rsidP="001959DC">
      <w:pPr>
        <w:jc w:val="both"/>
        <w:rPr>
          <w:b/>
          <w:lang w:val="tg-Cyrl-TJ"/>
        </w:rPr>
      </w:pPr>
      <w:r w:rsidRPr="0077119A">
        <w:rPr>
          <w:b/>
          <w:lang w:val="tg-Cyrl-TJ"/>
        </w:rPr>
        <w:t>Оё корхона ҳуқуқ дорад, ки ҳисоботи бухгалтерии солонаашро дар нашрияҳои озод нашр намояд?</w:t>
      </w:r>
    </w:p>
    <w:p w:rsidR="001959DC" w:rsidRPr="0077119A" w:rsidRDefault="001959DC" w:rsidP="001959DC">
      <w:pPr>
        <w:jc w:val="both"/>
        <w:rPr>
          <w:lang w:val="tg-Cyrl-TJ"/>
        </w:rPr>
      </w:pPr>
      <w:r w:rsidRPr="0077119A">
        <w:rPr>
          <w:lang w:val="tt-RU"/>
        </w:rPr>
        <w:t xml:space="preserve">$A) </w:t>
      </w:r>
      <w:r w:rsidRPr="0077119A">
        <w:rPr>
          <w:lang w:val="tg-Cyrl-TJ"/>
        </w:rPr>
        <w:t xml:space="preserve">ҳуқуқ надорад, зеро маълумоти ҳисоботи корхона сирри тиҷоратӣ мебошанд; </w:t>
      </w:r>
      <w:r w:rsidRPr="0077119A">
        <w:rPr>
          <w:lang w:val="tt-RU"/>
        </w:rPr>
        <w:t xml:space="preserve">$B) </w:t>
      </w:r>
      <w:r w:rsidRPr="0077119A">
        <w:rPr>
          <w:lang w:val="tg-Cyrl-TJ"/>
        </w:rPr>
        <w:t xml:space="preserve">ҳуқуқ дорад, зеро ин ҳуқуқи корхонаро ҳеҷ кас маҳдуд накардааст; </w:t>
      </w:r>
      <w:r w:rsidRPr="0077119A">
        <w:rPr>
          <w:lang w:val="tt-RU"/>
        </w:rPr>
        <w:t xml:space="preserve">$C) </w:t>
      </w:r>
      <w:r w:rsidRPr="0077119A">
        <w:rPr>
          <w:lang w:val="tg-Cyrl-TJ"/>
        </w:rPr>
        <w:t xml:space="preserve">натанҳо ҳуқуқ дорад, балки ӯҳдадор ҳам аст, то ин корро кунад; </w:t>
      </w:r>
      <w:r w:rsidRPr="0077119A">
        <w:rPr>
          <w:lang w:val="tt-RU"/>
        </w:rPr>
        <w:t xml:space="preserve">$D) </w:t>
      </w:r>
      <w:r w:rsidRPr="0077119A">
        <w:rPr>
          <w:lang w:val="tg-Cyrl-TJ"/>
        </w:rPr>
        <w:t xml:space="preserve">корхона метавонад ҳисобот оиди молу амвол ва ҳолати молиявиашро танҳо пас аз тасдиқ шудани он аз ҷониби аудиторӣ мустақил нашр намояд; </w:t>
      </w:r>
      <w:r w:rsidRPr="0077119A">
        <w:rPr>
          <w:lang w:val="tt-RU"/>
        </w:rPr>
        <w:t xml:space="preserve">$E) </w:t>
      </w:r>
      <w:r w:rsidRPr="0077119A">
        <w:rPr>
          <w:lang w:val="tg-Cyrl-TJ"/>
        </w:rPr>
        <w:t>ба корхона ҳеҷ кас ин ҳуқуқро надодааст;</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@129.</w:t>
      </w:r>
    </w:p>
    <w:p w:rsidR="001959DC" w:rsidRPr="0077119A" w:rsidRDefault="001959DC" w:rsidP="001959DC">
      <w:pPr>
        <w:jc w:val="both"/>
        <w:rPr>
          <w:b/>
          <w:lang w:val="tg-Cyrl-TJ"/>
        </w:rPr>
      </w:pPr>
      <w:r w:rsidRPr="0077119A">
        <w:rPr>
          <w:b/>
          <w:lang w:val="tg-Cyrl-TJ"/>
        </w:rPr>
        <w:t>Таърифи сиёсати ҳисобдориро гӯед;</w:t>
      </w:r>
    </w:p>
    <w:p w:rsidR="001959DC" w:rsidRPr="0077119A" w:rsidRDefault="001959DC" w:rsidP="001959DC">
      <w:pPr>
        <w:jc w:val="both"/>
        <w:rPr>
          <w:lang w:val="tt-RU"/>
        </w:rPr>
      </w:pPr>
      <w:r w:rsidRPr="0077119A">
        <w:rPr>
          <w:lang w:val="tt-RU"/>
        </w:rPr>
        <w:t xml:space="preserve">$A) </w:t>
      </w:r>
      <w:r w:rsidRPr="0077119A">
        <w:rPr>
          <w:lang w:val="tg-Cyrl-TJ"/>
        </w:rPr>
        <w:t xml:space="preserve">маҷмӯаи усулҳо ва методҳои бурдани ҳисобгирии бухгалтерӣ; </w:t>
      </w:r>
      <w:r w:rsidRPr="0077119A">
        <w:rPr>
          <w:lang w:val="tt-RU"/>
        </w:rPr>
        <w:t>$B) маҷмӯаи</w:t>
      </w:r>
      <w:r w:rsidRPr="0077119A">
        <w:rPr>
          <w:lang w:val="tg-Cyrl-TJ"/>
        </w:rPr>
        <w:t>-</w:t>
      </w:r>
      <w:r w:rsidRPr="0077119A">
        <w:rPr>
          <w:lang w:val="tt-RU"/>
        </w:rPr>
        <w:t xml:space="preserve"> усулҳои бурдани ҳисобгирии бухгалтерӣ- мушоҳидаи ибтидоӣ, ченкунии арзишӣ, гурӯҳбандии ҷорӣ ва ҷамъбасткунии ниҳоии фактҳои ҳаёти хоҷагидорӣ; $C) услуби ташкили гардиши ҳуҷҷатҳо, барӯйхатгирӣ ва усулҳои истифодабарии ҳисобгирии бухгалтерӣ; $D) истифодабарии системаи регистррҳои ҳисобгирӣ ва тартиби пуркунии онҳо; $E) усулҳои истифодашавандаи ченкунии арзишӣ, гурӯҳбандии ҷорӣ ва ҷамъбасткунии ниҳоии фактҳои ҳаёти хоҷагидорӣ;</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@130.</w:t>
      </w:r>
    </w:p>
    <w:p w:rsidR="001959DC" w:rsidRPr="0077119A" w:rsidRDefault="001959DC" w:rsidP="001959DC">
      <w:pPr>
        <w:jc w:val="both"/>
        <w:rPr>
          <w:b/>
          <w:lang w:val="tt-RU"/>
        </w:rPr>
      </w:pPr>
      <w:r w:rsidRPr="0077119A">
        <w:rPr>
          <w:b/>
          <w:lang w:val="tt-RU"/>
        </w:rPr>
        <w:t>Сиёсати ҳисобдории корхона кадом самтҳоро дар бар мегирад (аз кадом паҳлуҳо иборат аст) ?</w:t>
      </w:r>
    </w:p>
    <w:p w:rsidR="001959DC" w:rsidRPr="0077119A" w:rsidRDefault="001959DC" w:rsidP="001959DC">
      <w:pPr>
        <w:jc w:val="both"/>
        <w:rPr>
          <w:lang w:val="tt-RU"/>
        </w:rPr>
      </w:pPr>
      <w:r w:rsidRPr="0077119A">
        <w:rPr>
          <w:lang w:val="tt-RU"/>
        </w:rPr>
        <w:t>$A) паҳлӯҳои методологӣ, технологӣ; $B) паҳлуҳои ташкилӣ, методологӣ; $C) паҳлуҳои методологӣ, технологӣ, ташкилӣ; $D) паҳлӯҳои методӣ, ташкилӣ-технологӣ; $E) паҳлуҳои ташкилӣ-технологӣ;</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@131.</w:t>
      </w:r>
    </w:p>
    <w:p w:rsidR="001959DC" w:rsidRPr="0077119A" w:rsidRDefault="001959DC" w:rsidP="001959DC">
      <w:pPr>
        <w:jc w:val="both"/>
        <w:rPr>
          <w:b/>
          <w:lang w:val="tt-RU"/>
        </w:rPr>
      </w:pPr>
      <w:r w:rsidRPr="0077119A">
        <w:rPr>
          <w:b/>
          <w:lang w:val="tt-RU"/>
        </w:rPr>
        <w:t>Ба ташкилкунии сиёсати ҳисобдорӣ дар корхона кӣ ҷавобгар аст?</w:t>
      </w:r>
    </w:p>
    <w:p w:rsidR="001959DC" w:rsidRPr="0077119A" w:rsidRDefault="001959DC" w:rsidP="001959DC">
      <w:pPr>
        <w:jc w:val="both"/>
        <w:rPr>
          <w:lang w:val="tt-RU"/>
        </w:rPr>
      </w:pPr>
      <w:r w:rsidRPr="0077119A">
        <w:rPr>
          <w:lang w:val="tt-RU"/>
        </w:rPr>
        <w:t>$A) иқтисодчии корхона; $B) роҳбари корхона; $C) сармуҳосиби корхона; $D) кормандони шӯъбаи муҳосибот; $E) органҳои молия ва мақомоти андоз;</w:t>
      </w:r>
    </w:p>
    <w:p w:rsidR="001959DC" w:rsidRPr="0077119A" w:rsidRDefault="001959DC" w:rsidP="001959DC">
      <w:pPr>
        <w:jc w:val="both"/>
        <w:rPr>
          <w:b/>
          <w:lang w:val="tt-RU"/>
        </w:rPr>
      </w:pPr>
    </w:p>
    <w:p w:rsidR="001959DC" w:rsidRPr="0077119A" w:rsidRDefault="001959DC" w:rsidP="001959DC">
      <w:pPr>
        <w:jc w:val="both"/>
        <w:rPr>
          <w:b/>
        </w:rPr>
      </w:pPr>
      <w:r w:rsidRPr="0077119A">
        <w:rPr>
          <w:b/>
        </w:rPr>
        <w:t>@132.</w:t>
      </w:r>
    </w:p>
    <w:p w:rsidR="001959DC" w:rsidRPr="0077119A" w:rsidRDefault="001959DC" w:rsidP="001959DC">
      <w:pPr>
        <w:jc w:val="both"/>
        <w:rPr>
          <w:b/>
          <w:bCs/>
        </w:rPr>
      </w:pPr>
      <w:r w:rsidRPr="0077119A">
        <w:rPr>
          <w:b/>
          <w:bCs/>
        </w:rPr>
        <w:t>Дар тарафи активи тавозуни муҳосиб</w:t>
      </w:r>
      <w:r w:rsidRPr="0077119A">
        <w:rPr>
          <w:rFonts w:eastAsia="MS Mincho"/>
          <w:b/>
          <w:bCs/>
        </w:rPr>
        <w:t>ӣ</w:t>
      </w:r>
      <w:r w:rsidRPr="0077119A">
        <w:rPr>
          <w:b/>
          <w:bCs/>
        </w:rPr>
        <w:t xml:space="preserve"> чиҳо </w:t>
      </w:r>
      <w:r w:rsidRPr="0077119A">
        <w:rPr>
          <w:rFonts w:eastAsia="MS Mincho"/>
          <w:b/>
          <w:bCs/>
        </w:rPr>
        <w:t>ҷ</w:t>
      </w:r>
      <w:r w:rsidRPr="0077119A">
        <w:rPr>
          <w:b/>
          <w:bCs/>
        </w:rPr>
        <w:t>ойгир карда мешаванд?</w:t>
      </w:r>
    </w:p>
    <w:p w:rsidR="001959DC" w:rsidRPr="0077119A" w:rsidRDefault="001959DC" w:rsidP="001959DC">
      <w:pPr>
        <w:jc w:val="both"/>
        <w:rPr>
          <w:lang w:val="tt-RU"/>
        </w:rPr>
      </w:pPr>
      <w:r w:rsidRPr="0077119A">
        <w:t>$A) Воситаҳои хо</w:t>
      </w:r>
      <w:r w:rsidRPr="0077119A">
        <w:rPr>
          <w:rFonts w:eastAsia="MS Mincho"/>
        </w:rPr>
        <w:t>ҷ</w:t>
      </w:r>
      <w:r w:rsidRPr="0077119A">
        <w:t>аг</w:t>
      </w:r>
      <w:r w:rsidRPr="0077119A">
        <w:rPr>
          <w:rFonts w:eastAsia="MS Mincho"/>
        </w:rPr>
        <w:t xml:space="preserve">ӣ </w:t>
      </w:r>
      <w:r w:rsidRPr="0077119A">
        <w:t>аз р</w:t>
      </w:r>
      <w:r w:rsidRPr="0077119A">
        <w:rPr>
          <w:rFonts w:eastAsia="MS Mincho"/>
        </w:rPr>
        <w:t>ӯ</w:t>
      </w:r>
      <w:r w:rsidRPr="0077119A">
        <w:t xml:space="preserve">и ҳайат ва </w:t>
      </w:r>
      <w:r w:rsidRPr="0077119A">
        <w:rPr>
          <w:rFonts w:eastAsia="MS Mincho"/>
        </w:rPr>
        <w:t>ҷ</w:t>
      </w:r>
      <w:r w:rsidRPr="0077119A">
        <w:t>ойгиршав</w:t>
      </w:r>
      <w:r w:rsidRPr="0077119A">
        <w:rPr>
          <w:rFonts w:eastAsia="MS Mincho"/>
        </w:rPr>
        <w:t>ӣ</w:t>
      </w:r>
      <w:r w:rsidRPr="0077119A">
        <w:t>; $B) Воситаҳои хо</w:t>
      </w:r>
      <w:r w:rsidRPr="0077119A">
        <w:rPr>
          <w:rFonts w:eastAsia="MS Mincho"/>
        </w:rPr>
        <w:t>ҷ</w:t>
      </w:r>
      <w:r w:rsidRPr="0077119A">
        <w:t>аг</w:t>
      </w:r>
      <w:r w:rsidRPr="0077119A">
        <w:rPr>
          <w:rFonts w:eastAsia="MS Mincho"/>
        </w:rPr>
        <w:t xml:space="preserve">ӣ </w:t>
      </w:r>
      <w:r w:rsidRPr="0077119A">
        <w:t>аз р</w:t>
      </w:r>
      <w:r w:rsidRPr="0077119A">
        <w:rPr>
          <w:rFonts w:eastAsia="MS Mincho"/>
        </w:rPr>
        <w:t>ӯ</w:t>
      </w:r>
      <w:r w:rsidRPr="0077119A">
        <w:t xml:space="preserve">и манбаъҳои пайдоиш; $C) Сармояи асосии кории корхона; $D) </w:t>
      </w:r>
      <w:r w:rsidRPr="0077119A">
        <w:rPr>
          <w:rFonts w:eastAsia="MS Mincho"/>
        </w:rPr>
        <w:t>Ӯҳ</w:t>
      </w:r>
      <w:r w:rsidRPr="0077119A">
        <w:t>дадориҳои асосии корхона; $E) Молумулки коргарони корхона</w:t>
      </w:r>
      <w:r w:rsidRPr="0077119A">
        <w:rPr>
          <w:lang w:val="tg-Cyrl-TJ"/>
        </w:rPr>
        <w:t>;</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@133.</w:t>
      </w:r>
    </w:p>
    <w:p w:rsidR="001959DC" w:rsidRPr="0077119A" w:rsidRDefault="001959DC" w:rsidP="001959DC">
      <w:pPr>
        <w:jc w:val="both"/>
        <w:rPr>
          <w:b/>
          <w:lang w:val="tt-RU"/>
        </w:rPr>
      </w:pPr>
      <w:r w:rsidRPr="0077119A">
        <w:rPr>
          <w:b/>
          <w:lang w:val="tt-RU"/>
        </w:rPr>
        <w:t>Дар кадом ҳолатҳо ба тағирдиҳии сиёсати ҳисобдорӣ роҳ дода мешавад?</w:t>
      </w:r>
    </w:p>
    <w:p w:rsidR="001959DC" w:rsidRPr="0077119A" w:rsidRDefault="001959DC" w:rsidP="001959DC">
      <w:pPr>
        <w:jc w:val="both"/>
        <w:rPr>
          <w:lang w:val="tt-RU"/>
        </w:rPr>
      </w:pPr>
      <w:r w:rsidRPr="0077119A">
        <w:rPr>
          <w:lang w:val="tt-RU"/>
        </w:rPr>
        <w:t>$A) ҳангоми тағирёбии қонунгузории Ҷумҳурии Тоҷикистон ё санадҳои меъёрӣ; $B) ҳангоми аз ҷониби корхона кор карда баромадани усулҳои нави ҳисобгирӣ, ки истифодаи он ба пешниҳоди бештар боэътимоди фактҳои фаъолияти хоҷагидорӣ дар ҳисобгирӣ ва ҳисобот дар назар дорад; ё ба камкунии меҳнат ғунҷоиши корҳои ҳисобгирӣ бе пасткунии боэътимодии маълумот сабаб мешаванд; $C) ҳангоми ба таври қотеъ тағирёбии шароити фаъолияти корхона; $D) ҳангоми аз ҷониби корхона кор карда баромадани усулҳои нави ҳисобгирӣ, ки ба камкунии меҳнат ғунҷоиши корҳои ҳисобгирӣ бе пасткунии боэътимодии маълумот сабаб мешаванд; $E) ҳангоми ҳамаи ҳолатҳои дар боло зикршуда;</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@134.</w:t>
      </w:r>
    </w:p>
    <w:p w:rsidR="001959DC" w:rsidRPr="0077119A" w:rsidRDefault="001959DC" w:rsidP="001959DC">
      <w:pPr>
        <w:jc w:val="both"/>
        <w:rPr>
          <w:b/>
          <w:bCs/>
        </w:rPr>
      </w:pPr>
      <w:r w:rsidRPr="0077119A">
        <w:rPr>
          <w:b/>
          <w:bCs/>
        </w:rPr>
        <w:t>Кадоме аз баробариҳои зерин сармояи хусусии корхонаро ифода менамояд?</w:t>
      </w:r>
    </w:p>
    <w:p w:rsidR="001959DC" w:rsidRPr="0077119A" w:rsidRDefault="001959DC" w:rsidP="001959DC">
      <w:pPr>
        <w:jc w:val="both"/>
        <w:rPr>
          <w:lang w:val="tt-RU"/>
        </w:rPr>
      </w:pPr>
      <w:r w:rsidRPr="0077119A">
        <w:t xml:space="preserve">$A) Сармоя = Активҳо - </w:t>
      </w:r>
      <w:r w:rsidRPr="0077119A">
        <w:rPr>
          <w:rFonts w:eastAsia="MS Mincho"/>
        </w:rPr>
        <w:t>Ӯҳ</w:t>
      </w:r>
      <w:r w:rsidRPr="0077119A">
        <w:t xml:space="preserve">дадориҳо; $B) Сармоя = </w:t>
      </w:r>
      <w:r w:rsidRPr="0077119A">
        <w:rPr>
          <w:rFonts w:eastAsia="MS Mincho"/>
        </w:rPr>
        <w:t>Ӯҳ</w:t>
      </w:r>
      <w:r w:rsidRPr="0077119A">
        <w:t xml:space="preserve">дадориҳо - Активҳо; $C) Сармоя = Активҳо + </w:t>
      </w:r>
      <w:r w:rsidRPr="0077119A">
        <w:rPr>
          <w:rFonts w:eastAsia="MS Mincho"/>
        </w:rPr>
        <w:t>Ӯҳ</w:t>
      </w:r>
      <w:r w:rsidRPr="0077119A">
        <w:t xml:space="preserve">дадориҳо; $D) Сармоя = Активҳои </w:t>
      </w:r>
      <w:r w:rsidRPr="0077119A">
        <w:rPr>
          <w:rFonts w:eastAsia="MS Mincho"/>
        </w:rPr>
        <w:t>ҷ</w:t>
      </w:r>
      <w:r w:rsidRPr="0077119A">
        <w:t>ор</w:t>
      </w:r>
      <w:r w:rsidRPr="0077119A">
        <w:rPr>
          <w:rFonts w:eastAsia="MS Mincho"/>
        </w:rPr>
        <w:t>ӣ</w:t>
      </w:r>
      <w:r w:rsidRPr="0077119A">
        <w:t xml:space="preserve"> +</w:t>
      </w:r>
      <w:r w:rsidRPr="0077119A">
        <w:rPr>
          <w:rFonts w:eastAsia="MS Mincho"/>
        </w:rPr>
        <w:t>Ӯҳ</w:t>
      </w:r>
      <w:r w:rsidRPr="0077119A">
        <w:t xml:space="preserve">дадориҳо; $E) Сармоя = Активҳои </w:t>
      </w:r>
      <w:r w:rsidRPr="0077119A">
        <w:rPr>
          <w:rFonts w:eastAsia="MS Mincho"/>
        </w:rPr>
        <w:t>ҷ</w:t>
      </w:r>
      <w:r w:rsidRPr="0077119A">
        <w:t>ор</w:t>
      </w:r>
      <w:r w:rsidRPr="0077119A">
        <w:rPr>
          <w:rFonts w:eastAsia="MS Mincho"/>
        </w:rPr>
        <w:t>ӣ</w:t>
      </w:r>
      <w:r w:rsidRPr="0077119A">
        <w:t>–</w:t>
      </w:r>
      <w:r w:rsidRPr="0077119A">
        <w:rPr>
          <w:rFonts w:eastAsia="MS Mincho"/>
        </w:rPr>
        <w:t>Ӯҳ</w:t>
      </w:r>
      <w:r w:rsidRPr="0077119A">
        <w:t>дадориҳои</w:t>
      </w:r>
      <w:r w:rsidRPr="0077119A">
        <w:rPr>
          <w:rFonts w:eastAsia="MS Mincho"/>
        </w:rPr>
        <w:t>ҷ</w:t>
      </w:r>
      <w:r w:rsidRPr="0077119A">
        <w:t>ор</w:t>
      </w:r>
      <w:r w:rsidRPr="0077119A">
        <w:rPr>
          <w:rFonts w:eastAsia="MS Mincho"/>
        </w:rPr>
        <w:t>ӣ</w:t>
      </w:r>
      <w:r w:rsidRPr="0077119A">
        <w:rPr>
          <w:lang w:val="tg-Cyrl-TJ"/>
        </w:rPr>
        <w:t>;</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@135.</w:t>
      </w:r>
    </w:p>
    <w:p w:rsidR="001959DC" w:rsidRPr="0077119A" w:rsidRDefault="001959DC" w:rsidP="001959DC">
      <w:pPr>
        <w:jc w:val="both"/>
        <w:rPr>
          <w:lang w:val="tt-RU"/>
        </w:rPr>
      </w:pPr>
      <w:r w:rsidRPr="0077119A">
        <w:rPr>
          <w:b/>
          <w:lang w:val="tt-RU"/>
        </w:rPr>
        <w:t>Ташкили ҳисобгири бухгалтерӣ ба зимаи кӣ вогузор гардидааст?</w:t>
      </w:r>
    </w:p>
    <w:p w:rsidR="001959DC" w:rsidRPr="0077119A" w:rsidRDefault="001959DC" w:rsidP="001959DC">
      <w:pPr>
        <w:jc w:val="both"/>
        <w:rPr>
          <w:lang w:val="tt-RU"/>
        </w:rPr>
      </w:pPr>
      <w:r w:rsidRPr="0077119A">
        <w:rPr>
          <w:lang w:val="tt-RU"/>
        </w:rPr>
        <w:t>$A) роҳбари корхона; $B) соҳибони корхона; $C) мутахассисони калони корхона; $D) сармуҳосиби корхона; $E) мутахассисони калони корхона;</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@136.</w:t>
      </w:r>
    </w:p>
    <w:p w:rsidR="001959DC" w:rsidRPr="0077119A" w:rsidRDefault="001959DC" w:rsidP="001959DC">
      <w:pPr>
        <w:jc w:val="both"/>
        <w:rPr>
          <w:b/>
          <w:lang w:val="tt-RU"/>
        </w:rPr>
      </w:pPr>
      <w:r w:rsidRPr="0077119A">
        <w:rPr>
          <w:b/>
          <w:lang w:val="tt-RU"/>
        </w:rPr>
        <w:t>Сиёсати ҳисобдории корхонаро кӣ тасдиқ мекунад?</w:t>
      </w:r>
    </w:p>
    <w:p w:rsidR="001959DC" w:rsidRPr="0077119A" w:rsidRDefault="001959DC" w:rsidP="001959DC">
      <w:pPr>
        <w:jc w:val="both"/>
        <w:rPr>
          <w:lang w:val="tt-RU"/>
        </w:rPr>
      </w:pPr>
      <w:r w:rsidRPr="0077119A">
        <w:rPr>
          <w:lang w:val="tt-RU"/>
        </w:rPr>
        <w:t>$A) мутахассисони калони корхона; $B) сармуҳосиби корхона; $C) саҳомони корхона; $D) шахси ваколатдори соҳибони корхона; $E) роҳбари корхона;</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@137.</w:t>
      </w:r>
    </w:p>
    <w:p w:rsidR="001959DC" w:rsidRPr="0077119A" w:rsidRDefault="001959DC" w:rsidP="001959DC">
      <w:pPr>
        <w:jc w:val="both"/>
        <w:rPr>
          <w:b/>
          <w:lang w:val="tg-Cyrl-TJ"/>
        </w:rPr>
      </w:pPr>
      <w:r w:rsidRPr="0077119A">
        <w:rPr>
          <w:b/>
          <w:lang w:val="tg-Cyrl-TJ"/>
        </w:rPr>
        <w:t>Кадом ченакҳо дар ҳисоби хоҷагӣ барои инъикоси молу мулки корхона истифода мешаванд?</w:t>
      </w:r>
    </w:p>
    <w:p w:rsidR="001959DC" w:rsidRPr="0077119A" w:rsidRDefault="001959DC" w:rsidP="001959DC">
      <w:pPr>
        <w:jc w:val="both"/>
        <w:rPr>
          <w:lang w:val="tg-Cyrl-TJ"/>
        </w:rPr>
      </w:pPr>
      <w:r w:rsidRPr="0077119A">
        <w:rPr>
          <w:lang w:val="tt-RU"/>
        </w:rPr>
        <w:t xml:space="preserve">$A) </w:t>
      </w:r>
      <w:r w:rsidRPr="0077119A">
        <w:rPr>
          <w:lang w:val="tg-Cyrl-TJ"/>
        </w:rPr>
        <w:t xml:space="preserve">ченакҳи пулӣ ва меҳнатӣ; </w:t>
      </w:r>
      <w:r w:rsidRPr="0077119A">
        <w:rPr>
          <w:lang w:val="tt-RU"/>
        </w:rPr>
        <w:t xml:space="preserve">$B) </w:t>
      </w:r>
      <w:r w:rsidRPr="0077119A">
        <w:rPr>
          <w:lang w:val="tg-Cyrl-TJ"/>
        </w:rPr>
        <w:t xml:space="preserve">аслӣ (ҳақиқӣ) ва пулӣ; </w:t>
      </w:r>
      <w:r w:rsidRPr="0077119A">
        <w:rPr>
          <w:lang w:val="tt-RU"/>
        </w:rPr>
        <w:t xml:space="preserve">$C) </w:t>
      </w:r>
      <w:r w:rsidRPr="0077119A">
        <w:rPr>
          <w:lang w:val="tg-Cyrl-TJ"/>
        </w:rPr>
        <w:t xml:space="preserve">шартан-аслӣ, меҳнатӣ ва пулӣ; </w:t>
      </w:r>
      <w:r w:rsidRPr="0077119A">
        <w:rPr>
          <w:lang w:val="tt-RU"/>
        </w:rPr>
        <w:t xml:space="preserve">$D) </w:t>
      </w:r>
      <w:r w:rsidRPr="0077119A">
        <w:rPr>
          <w:lang w:val="tg-Cyrl-TJ"/>
        </w:rPr>
        <w:t xml:space="preserve">меҳнатӣ, аслӣ ва шартан-аслӣ; </w:t>
      </w:r>
      <w:r w:rsidRPr="0077119A">
        <w:rPr>
          <w:lang w:val="tt-RU"/>
        </w:rPr>
        <w:t xml:space="preserve">$E) </w:t>
      </w:r>
      <w:r w:rsidRPr="0077119A">
        <w:rPr>
          <w:lang w:val="tg-Cyrl-TJ"/>
        </w:rPr>
        <w:t>аслӣ (ҳақиқӣ), меҳнатӣ ва пулӣ;</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@138.</w:t>
      </w:r>
    </w:p>
    <w:p w:rsidR="001959DC" w:rsidRPr="0077119A" w:rsidRDefault="001959DC" w:rsidP="001959DC">
      <w:pPr>
        <w:jc w:val="both"/>
        <w:rPr>
          <w:b/>
          <w:lang w:val="tt-RU"/>
        </w:rPr>
      </w:pPr>
      <w:r w:rsidRPr="0077119A">
        <w:rPr>
          <w:b/>
          <w:lang w:val="tt-RU"/>
        </w:rPr>
        <w:t>Ҳуҷҷатҳои корхона, ки барои қабул ва додани арзишҳои моддӣ ва воситаҳои пулӣ ҳамчун асос хизмат мекунанд, бе имзои сармуҳосиб ҳуҷҷатҳои ҳуқуқии ҳақиқӣ шуморида мешаванд ё не?</w:t>
      </w:r>
    </w:p>
    <w:p w:rsidR="001959DC" w:rsidRPr="0077119A" w:rsidRDefault="001959DC" w:rsidP="001959DC">
      <w:pPr>
        <w:jc w:val="both"/>
        <w:rPr>
          <w:lang w:val="tt-RU"/>
        </w:rPr>
      </w:pPr>
      <w:r w:rsidRPr="0077119A">
        <w:rPr>
          <w:lang w:val="tt-RU"/>
        </w:rPr>
        <w:t>$A) шуморида мешаванд; $B) мумкин шуморида шаванд; $C) ҳам ҳа ҳам не; $D) шуморида намешаванд; $E) ҳа, дар баъзе ҳолатҳо;</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@139.</w:t>
      </w:r>
    </w:p>
    <w:p w:rsidR="001959DC" w:rsidRPr="0077119A" w:rsidRDefault="001959DC" w:rsidP="001959DC">
      <w:pPr>
        <w:jc w:val="both"/>
        <w:rPr>
          <w:b/>
          <w:lang w:val="tt-RU"/>
        </w:rPr>
      </w:pPr>
      <w:r w:rsidRPr="0077119A">
        <w:rPr>
          <w:b/>
          <w:lang w:val="tt-RU"/>
        </w:rPr>
        <w:t>Сармуҳосиб ҳангоми иҷроиши амалиёт ва барасмият дарории ҳуҷҷатҳо аз рӯи амалиёти ғайриқонунӣ, ки роҳбари корхона онро талаб мекунад бояд чӣ рафтор кунад ?</w:t>
      </w:r>
    </w:p>
    <w:p w:rsidR="001959DC" w:rsidRPr="0077119A" w:rsidRDefault="001959DC" w:rsidP="001959DC">
      <w:pPr>
        <w:jc w:val="both"/>
        <w:rPr>
          <w:lang w:val="tt-RU"/>
        </w:rPr>
      </w:pPr>
      <w:r w:rsidRPr="0077119A">
        <w:rPr>
          <w:lang w:val="tt-RU"/>
        </w:rPr>
        <w:t>$A) қабул менамояд ва ҳуҷҷатҳои мазкурро иҷро мекунад; $B) ба роҳбари корхона эътироз менамояд; $C) зид баромада, тамоман иҷро намекунад; $D) ҳангоми талаби дубора ва маҷбур намудан иҷро менамояд; $E) ба роҳбари корхона эътироз намояд, ҳангоми талаби дубора ва маҷбур намудан аз ӯ фармоиши хаттӣ талаб намуда, пас аз он иҷро мекунад;</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@140.</w:t>
      </w:r>
    </w:p>
    <w:p w:rsidR="001959DC" w:rsidRPr="0077119A" w:rsidRDefault="001959DC" w:rsidP="001959DC">
      <w:pPr>
        <w:jc w:val="both"/>
        <w:rPr>
          <w:b/>
          <w:lang w:val="tt-RU"/>
        </w:rPr>
      </w:pPr>
      <w:r w:rsidRPr="0077119A">
        <w:rPr>
          <w:b/>
          <w:lang w:val="tt-RU"/>
        </w:rPr>
        <w:t>Дар кадом корхонаҳо сармуҳосиб метавонад вазифаи кассирро ҳам иҷро намояд?</w:t>
      </w:r>
    </w:p>
    <w:p w:rsidR="001959DC" w:rsidRPr="0077119A" w:rsidRDefault="001959DC" w:rsidP="001959DC">
      <w:pPr>
        <w:jc w:val="both"/>
        <w:rPr>
          <w:lang w:val="tt-RU"/>
        </w:rPr>
      </w:pPr>
      <w:r w:rsidRPr="0077119A">
        <w:rPr>
          <w:lang w:val="tt-RU"/>
        </w:rPr>
        <w:t>$A) дар ҳамаи корхонаҳо; $B) дар корхонаҳои хурд; $C) аз рӯйи раводиди роҳбари корхона; $D) дар ташкилотҳои мунитсипалӣ; $E) дар ягон корхона наметавонад;</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@141.</w:t>
      </w:r>
    </w:p>
    <w:p w:rsidR="001959DC" w:rsidRPr="0077119A" w:rsidRDefault="001959DC" w:rsidP="001959DC">
      <w:pPr>
        <w:jc w:val="both"/>
        <w:rPr>
          <w:b/>
          <w:bCs/>
          <w:lang w:val="tt-RU"/>
        </w:rPr>
      </w:pPr>
      <w:r w:rsidRPr="0077119A">
        <w:rPr>
          <w:b/>
          <w:bCs/>
          <w:lang w:val="tt-RU"/>
        </w:rPr>
        <w:t xml:space="preserve">Сохтори дурусти тавозуни муҳосибиро мувофиқ ба СБҲМ нишон диҳед (бо тартиби </w:t>
      </w:r>
      <w:r w:rsidRPr="0077119A">
        <w:rPr>
          <w:rFonts w:eastAsia="MS Mincho"/>
          <w:b/>
          <w:bCs/>
          <w:lang w:val="tt-RU"/>
        </w:rPr>
        <w:t>ҷ</w:t>
      </w:r>
      <w:r w:rsidRPr="0077119A">
        <w:rPr>
          <w:b/>
          <w:bCs/>
          <w:lang w:val="tt-RU"/>
        </w:rPr>
        <w:t>ойгиршавии воситаҳои хо</w:t>
      </w:r>
      <w:r w:rsidRPr="0077119A">
        <w:rPr>
          <w:rFonts w:eastAsia="MS Mincho"/>
          <w:b/>
          <w:bCs/>
          <w:lang w:val="tt-RU"/>
        </w:rPr>
        <w:t>ҷ</w:t>
      </w:r>
      <w:r w:rsidRPr="0077119A">
        <w:rPr>
          <w:b/>
          <w:bCs/>
          <w:lang w:val="tt-RU"/>
        </w:rPr>
        <w:t>аг</w:t>
      </w:r>
      <w:r w:rsidRPr="0077119A">
        <w:rPr>
          <w:rFonts w:eastAsia="MS Mincho"/>
          <w:b/>
          <w:bCs/>
          <w:lang w:val="tt-RU"/>
        </w:rPr>
        <w:t>ӣ</w:t>
      </w:r>
      <w:r w:rsidRPr="0077119A">
        <w:rPr>
          <w:b/>
          <w:bCs/>
          <w:lang w:val="tt-RU"/>
        </w:rPr>
        <w:t>);</w:t>
      </w:r>
    </w:p>
    <w:p w:rsidR="001959DC" w:rsidRPr="0077119A" w:rsidRDefault="001959DC" w:rsidP="001959DC">
      <w:pPr>
        <w:jc w:val="both"/>
        <w:rPr>
          <w:lang w:val="tt-RU"/>
        </w:rPr>
      </w:pPr>
      <w:r w:rsidRPr="0077119A">
        <w:rPr>
          <w:lang w:val="tt-RU"/>
        </w:rPr>
        <w:t xml:space="preserve">$A) Дороиҳои ғайригардон, дороиҳои гардон, </w:t>
      </w:r>
      <w:r w:rsidRPr="0077119A">
        <w:rPr>
          <w:rFonts w:eastAsia="MS Mincho"/>
          <w:lang w:val="tt-RU"/>
        </w:rPr>
        <w:t>ӯҳ</w:t>
      </w:r>
      <w:r w:rsidRPr="0077119A">
        <w:rPr>
          <w:lang w:val="tt-RU"/>
        </w:rPr>
        <w:t xml:space="preserve">дадориҳои дарозмуддат, </w:t>
      </w:r>
      <w:r w:rsidRPr="0077119A">
        <w:rPr>
          <w:rFonts w:eastAsia="MS Mincho"/>
          <w:lang w:val="tt-RU"/>
        </w:rPr>
        <w:t>ӯҳ</w:t>
      </w:r>
      <w:r w:rsidRPr="0077119A">
        <w:rPr>
          <w:lang w:val="tt-RU"/>
        </w:rPr>
        <w:t>дадориҳои к</w:t>
      </w:r>
      <w:r w:rsidRPr="0077119A">
        <w:rPr>
          <w:rFonts w:eastAsia="MS Mincho"/>
          <w:lang w:val="tt-RU"/>
        </w:rPr>
        <w:t>ӯ</w:t>
      </w:r>
      <w:r w:rsidRPr="0077119A">
        <w:rPr>
          <w:lang w:val="tt-RU"/>
        </w:rPr>
        <w:t xml:space="preserve">тоҳмуддат, сармоя; $B) Дороиҳои гардон, дороиҳои ғайригардон, </w:t>
      </w:r>
      <w:r w:rsidRPr="0077119A">
        <w:rPr>
          <w:rFonts w:eastAsia="MS Mincho"/>
          <w:lang w:val="tt-RU"/>
        </w:rPr>
        <w:t>ӯҳ</w:t>
      </w:r>
      <w:r w:rsidRPr="0077119A">
        <w:rPr>
          <w:lang w:val="tt-RU"/>
        </w:rPr>
        <w:t xml:space="preserve">дадориҳои </w:t>
      </w:r>
      <w:r w:rsidRPr="0077119A">
        <w:rPr>
          <w:rFonts w:eastAsia="MS Mincho"/>
          <w:lang w:val="tt-RU"/>
        </w:rPr>
        <w:t>ҷ</w:t>
      </w:r>
      <w:r w:rsidRPr="0077119A">
        <w:rPr>
          <w:lang w:val="tt-RU"/>
        </w:rPr>
        <w:t>ор</w:t>
      </w:r>
      <w:r w:rsidRPr="0077119A">
        <w:rPr>
          <w:rFonts w:eastAsia="MS Mincho"/>
          <w:lang w:val="tt-RU"/>
        </w:rPr>
        <w:t>ӣ</w:t>
      </w:r>
      <w:r w:rsidRPr="0077119A">
        <w:rPr>
          <w:lang w:val="tt-RU"/>
        </w:rPr>
        <w:t xml:space="preserve">, </w:t>
      </w:r>
      <w:r w:rsidRPr="0077119A">
        <w:rPr>
          <w:rFonts w:eastAsia="MS Mincho"/>
          <w:lang w:val="tt-RU"/>
        </w:rPr>
        <w:t>ӯҳ</w:t>
      </w:r>
      <w:r w:rsidRPr="0077119A">
        <w:rPr>
          <w:lang w:val="tt-RU"/>
        </w:rPr>
        <w:t xml:space="preserve">дадориҳои дарозмуддат, сармоя; $C) Дороиҳои гардон, дороиҳои ғайригардон, сармоя, </w:t>
      </w:r>
      <w:r w:rsidRPr="0077119A">
        <w:rPr>
          <w:rFonts w:eastAsia="MS Mincho"/>
          <w:lang w:val="tt-RU"/>
        </w:rPr>
        <w:t>ӯҳ</w:t>
      </w:r>
      <w:r w:rsidRPr="0077119A">
        <w:rPr>
          <w:lang w:val="tt-RU"/>
        </w:rPr>
        <w:t xml:space="preserve">дадориҳои </w:t>
      </w:r>
      <w:r w:rsidRPr="0077119A">
        <w:rPr>
          <w:rFonts w:eastAsia="MS Mincho"/>
          <w:lang w:val="tt-RU"/>
        </w:rPr>
        <w:t>ҷ</w:t>
      </w:r>
      <w:r w:rsidRPr="0077119A">
        <w:rPr>
          <w:lang w:val="tt-RU"/>
        </w:rPr>
        <w:t>ор</w:t>
      </w:r>
      <w:r w:rsidRPr="0077119A">
        <w:rPr>
          <w:rFonts w:eastAsia="MS Mincho"/>
          <w:lang w:val="tt-RU"/>
        </w:rPr>
        <w:t xml:space="preserve">ӣ </w:t>
      </w:r>
      <w:r w:rsidRPr="0077119A">
        <w:rPr>
          <w:lang w:val="tt-RU"/>
        </w:rPr>
        <w:t xml:space="preserve">ва </w:t>
      </w:r>
      <w:r w:rsidRPr="0077119A">
        <w:rPr>
          <w:rFonts w:eastAsia="MS Mincho"/>
          <w:lang w:val="tt-RU"/>
        </w:rPr>
        <w:t>ӯҳ</w:t>
      </w:r>
      <w:r w:rsidRPr="0077119A">
        <w:rPr>
          <w:lang w:val="tt-RU"/>
        </w:rPr>
        <w:t xml:space="preserve">дадориҳои дарозмуддат; $D) Дороиҳои гардон, дороиҳои ғайригардон, </w:t>
      </w:r>
      <w:r w:rsidRPr="0077119A">
        <w:rPr>
          <w:rFonts w:eastAsia="MS Mincho"/>
          <w:lang w:val="tt-RU"/>
        </w:rPr>
        <w:t>ӯҳ</w:t>
      </w:r>
      <w:r w:rsidRPr="0077119A">
        <w:rPr>
          <w:lang w:val="tt-RU"/>
        </w:rPr>
        <w:t xml:space="preserve">дадориҳои дарозмуддат, </w:t>
      </w:r>
      <w:r w:rsidRPr="0077119A">
        <w:rPr>
          <w:rFonts w:eastAsia="MS Mincho"/>
          <w:lang w:val="tt-RU"/>
        </w:rPr>
        <w:t>ӯҳ</w:t>
      </w:r>
      <w:r w:rsidRPr="0077119A">
        <w:rPr>
          <w:lang w:val="tt-RU"/>
        </w:rPr>
        <w:t>дадориҳои к</w:t>
      </w:r>
      <w:r w:rsidRPr="0077119A">
        <w:rPr>
          <w:rFonts w:eastAsia="MS Mincho"/>
          <w:lang w:val="tt-RU"/>
        </w:rPr>
        <w:t>ӯ</w:t>
      </w:r>
      <w:r w:rsidRPr="0077119A">
        <w:rPr>
          <w:lang w:val="tt-RU"/>
        </w:rPr>
        <w:t xml:space="preserve">тоҳмуддат, сармоя; $E) Дороиҳои гардон, дороиҳои ғайригардон, </w:t>
      </w:r>
      <w:r w:rsidRPr="0077119A">
        <w:rPr>
          <w:rFonts w:eastAsia="MS Mincho"/>
          <w:lang w:val="tt-RU"/>
        </w:rPr>
        <w:t>ӯҳ</w:t>
      </w:r>
      <w:r w:rsidRPr="0077119A">
        <w:rPr>
          <w:lang w:val="tt-RU"/>
        </w:rPr>
        <w:t xml:space="preserve">дадориҳои </w:t>
      </w:r>
      <w:r w:rsidRPr="0077119A">
        <w:rPr>
          <w:rFonts w:eastAsia="MS Mincho"/>
          <w:lang w:val="tt-RU"/>
        </w:rPr>
        <w:t>ҷ</w:t>
      </w:r>
      <w:r w:rsidRPr="0077119A">
        <w:rPr>
          <w:lang w:val="tt-RU"/>
        </w:rPr>
        <w:t>ор</w:t>
      </w:r>
      <w:r w:rsidRPr="0077119A">
        <w:rPr>
          <w:rFonts w:eastAsia="MS Mincho"/>
          <w:lang w:val="tt-RU"/>
        </w:rPr>
        <w:t>ӣ</w:t>
      </w:r>
      <w:r w:rsidRPr="0077119A">
        <w:rPr>
          <w:lang w:val="tt-RU"/>
        </w:rPr>
        <w:t xml:space="preserve">, сармоя, </w:t>
      </w:r>
      <w:r w:rsidRPr="0077119A">
        <w:rPr>
          <w:rFonts w:eastAsia="MS Mincho"/>
          <w:lang w:val="tt-RU"/>
        </w:rPr>
        <w:t>ӯҳ</w:t>
      </w:r>
      <w:r w:rsidRPr="0077119A">
        <w:rPr>
          <w:lang w:val="tt-RU"/>
        </w:rPr>
        <w:t>дадориҳои дарозмуддат</w:t>
      </w:r>
      <w:r w:rsidRPr="0077119A">
        <w:rPr>
          <w:lang w:val="tg-Cyrl-TJ"/>
        </w:rPr>
        <w:t>;</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@142.</w:t>
      </w:r>
    </w:p>
    <w:p w:rsidR="001959DC" w:rsidRPr="0077119A" w:rsidRDefault="001959DC" w:rsidP="001959DC">
      <w:pPr>
        <w:jc w:val="both"/>
        <w:rPr>
          <w:b/>
          <w:lang w:val="tt-RU"/>
        </w:rPr>
      </w:pPr>
      <w:r w:rsidRPr="0077119A">
        <w:rPr>
          <w:b/>
          <w:lang w:val="tt-RU"/>
        </w:rPr>
        <w:t>Тафтиши ҳолати ҳисобгирии бухгалтерӣ ва боэътимодии онро ҳангоми аз кор озодкунии сармуҳосиб гузаронидан лозим аст, ё не?</w:t>
      </w:r>
    </w:p>
    <w:p w:rsidR="001959DC" w:rsidRPr="0077119A" w:rsidRDefault="001959DC" w:rsidP="001959DC">
      <w:pPr>
        <w:jc w:val="both"/>
        <w:rPr>
          <w:lang w:val="tt-RU"/>
        </w:rPr>
      </w:pPr>
      <w:r w:rsidRPr="0077119A">
        <w:rPr>
          <w:lang w:val="tt-RU"/>
        </w:rPr>
        <w:t>$A) дар алоқамандӣ аз вазъи озодкунии сармуҳосиб; $B) ба таври ҳатмӣ гузаронидан лозим нест; $C) ба таври ҳатмӣ гузаронидан лозим аст; $D) аз рӯйи қарори роҳбари корхона ё ҳа, ё не; $E) ҳа, танҳо дар муассисаҳои буҷетӣ;</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@143.</w:t>
      </w:r>
    </w:p>
    <w:p w:rsidR="001959DC" w:rsidRPr="0077119A" w:rsidRDefault="001959DC" w:rsidP="001959DC">
      <w:pPr>
        <w:jc w:val="both"/>
        <w:rPr>
          <w:b/>
          <w:lang w:val="tt-RU"/>
        </w:rPr>
      </w:pPr>
      <w:r w:rsidRPr="0077119A">
        <w:rPr>
          <w:b/>
          <w:lang w:val="tt-RU"/>
        </w:rPr>
        <w:t>Таърифи «Стандартҳои байналхалқии ҳисобгирии бухгалтерӣ»-ро гӯед;</w:t>
      </w:r>
    </w:p>
    <w:p w:rsidR="001959DC" w:rsidRPr="0077119A" w:rsidRDefault="001959DC" w:rsidP="001959DC">
      <w:pPr>
        <w:jc w:val="both"/>
        <w:rPr>
          <w:lang w:val="tt-RU"/>
        </w:rPr>
      </w:pPr>
      <w:r w:rsidRPr="0077119A">
        <w:rPr>
          <w:lang w:val="tt-RU"/>
        </w:rPr>
        <w:t>$A) методи ҳисобгирии бухгалтерӣ; $B) қоидаҳои бурдани ҳисобгирии бухгалтерӣ, ки дар шароити бозори сармоя кор карда баромада шудаанд; $C) ҷанбаъҳои ташкилӣ ва методии ҳисобгирии бухгалтерӣ, ки аз ҷониби ташкилоти касбии байналхалқӣ кор карда баромада шудаанд; $D) маҷмӯаи қоидаҳо, усулҳо, марҳилаҳои ҳисобгирии бухгалтерӣ, ки аз ҷониби ташкилотҳои касбии баландихтисос кор карда баромада шудаанд ва хусусияти тавсиявӣ доранд; $E) маҷмӯаи қоидаҳо, усулҳо, марҳилаҳои ҳисобгирии бухгалтерӣ, ки аз ҷониби ташкилотҳои касбии баландихтисос кор карда баромада шудаанд;</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@144.</w:t>
      </w:r>
    </w:p>
    <w:p w:rsidR="001959DC" w:rsidRPr="0077119A" w:rsidRDefault="001959DC" w:rsidP="001959DC">
      <w:pPr>
        <w:jc w:val="both"/>
        <w:rPr>
          <w:b/>
          <w:bCs/>
          <w:lang w:val="tt-RU"/>
        </w:rPr>
      </w:pPr>
      <w:r w:rsidRPr="0077119A">
        <w:rPr>
          <w:b/>
          <w:bCs/>
          <w:lang w:val="tt-RU"/>
        </w:rPr>
        <w:t>Кадоме аз ин амалҳо ҳамчун сармоягузорӣ ба амволи ғайриманқул ҳисоб меёбад?</w:t>
      </w:r>
    </w:p>
    <w:p w:rsidR="001959DC" w:rsidRPr="0077119A" w:rsidRDefault="001959DC" w:rsidP="001959DC">
      <w:pPr>
        <w:jc w:val="both"/>
        <w:rPr>
          <w:lang w:val="tt-RU"/>
        </w:rPr>
      </w:pPr>
      <w:r w:rsidRPr="0077119A">
        <w:rPr>
          <w:lang w:val="tt-RU"/>
        </w:rPr>
        <w:t>$A) Харидани захираҳои истеҳсол</w:t>
      </w:r>
      <w:r w:rsidRPr="0077119A">
        <w:rPr>
          <w:rFonts w:eastAsia="MS Mincho"/>
          <w:lang w:val="tt-RU"/>
        </w:rPr>
        <w:t xml:space="preserve">ӣ </w:t>
      </w:r>
      <w:r w:rsidRPr="0077119A">
        <w:rPr>
          <w:lang w:val="tt-RU"/>
        </w:rPr>
        <w:t>барои истеҳсоли маҳсулот; $B) Харо</w:t>
      </w:r>
      <w:r w:rsidRPr="0077119A">
        <w:rPr>
          <w:rFonts w:eastAsia="MS Mincho"/>
          <w:lang w:val="tt-RU"/>
        </w:rPr>
        <w:t>ҷ</w:t>
      </w:r>
      <w:r w:rsidRPr="0077119A">
        <w:rPr>
          <w:lang w:val="tt-RU"/>
        </w:rPr>
        <w:t>от барои ташкил кардани дороиҳои ғайримодд</w:t>
      </w:r>
      <w:r w:rsidRPr="0077119A">
        <w:rPr>
          <w:rFonts w:eastAsia="MS Mincho"/>
          <w:lang w:val="tt-RU"/>
        </w:rPr>
        <w:t>ӣ</w:t>
      </w:r>
      <w:r w:rsidRPr="0077119A">
        <w:rPr>
          <w:lang w:val="tt-RU"/>
        </w:rPr>
        <w:t>; $C) Истеҳсол кардани маҳсулот ва фур</w:t>
      </w:r>
      <w:r w:rsidRPr="0077119A">
        <w:rPr>
          <w:rFonts w:eastAsia="MS Mincho"/>
          <w:lang w:val="tt-RU"/>
        </w:rPr>
        <w:t>ӯ</w:t>
      </w:r>
      <w:r w:rsidRPr="0077119A">
        <w:rPr>
          <w:lang w:val="tt-RU"/>
        </w:rPr>
        <w:t>хтани он; $D) Ҳисоб кардани музди меҳнати коргарони истеҳсол</w:t>
      </w:r>
      <w:r w:rsidRPr="0077119A">
        <w:rPr>
          <w:rFonts w:eastAsia="MS Mincho"/>
          <w:lang w:val="tt-RU"/>
        </w:rPr>
        <w:t>ӣ</w:t>
      </w:r>
      <w:r w:rsidRPr="0077119A">
        <w:rPr>
          <w:lang w:val="tt-RU"/>
        </w:rPr>
        <w:t>; $E) Пардохтани қарзи таминкунандагон барои масолеҳи асос</w:t>
      </w:r>
      <w:r w:rsidRPr="0077119A">
        <w:rPr>
          <w:rFonts w:eastAsia="MS Mincho"/>
          <w:lang w:val="tt-RU"/>
        </w:rPr>
        <w:t>ӣ</w:t>
      </w:r>
      <w:r w:rsidRPr="0077119A">
        <w:rPr>
          <w:lang w:val="tg-Cyrl-TJ"/>
        </w:rPr>
        <w:t>;</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@145.</w:t>
      </w:r>
    </w:p>
    <w:p w:rsidR="001959DC" w:rsidRPr="0077119A" w:rsidRDefault="001959DC" w:rsidP="001959DC">
      <w:pPr>
        <w:jc w:val="both"/>
        <w:rPr>
          <w:b/>
        </w:rPr>
      </w:pPr>
      <w:r w:rsidRPr="0077119A">
        <w:rPr>
          <w:b/>
        </w:rPr>
        <w:t>Шакли ВА -10 чӣ ном дорад?</w:t>
      </w:r>
    </w:p>
    <w:p w:rsidR="001959DC" w:rsidRPr="0077119A" w:rsidRDefault="001959DC" w:rsidP="001959DC">
      <w:pPr>
        <w:jc w:val="both"/>
        <w:rPr>
          <w:lang w:val="tt-RU"/>
        </w:rPr>
      </w:pPr>
      <w:r w:rsidRPr="0077119A">
        <w:t>$</w:t>
      </w:r>
      <w:r w:rsidRPr="0077119A">
        <w:rPr>
          <w:lang w:val="en-US"/>
        </w:rPr>
        <w:t>A</w:t>
      </w:r>
      <w:r w:rsidRPr="0077119A">
        <w:t>) Карточкаи ҳисобгирии воситаҳои асосӣ дар муассисаҳои буҷавӣ (барои ҳайвонот, киштҳои бисёрсола ва хароҷоти бисёрсола ва хароҷоти капиталӣ аз рўи беҳтаргардонии ҳолати заминҳо); $</w:t>
      </w:r>
      <w:r w:rsidRPr="0077119A">
        <w:rPr>
          <w:lang w:val="en-US"/>
        </w:rPr>
        <w:t>B</w:t>
      </w:r>
      <w:r w:rsidRPr="0077119A">
        <w:t>) Рўйхати инвентари карточкаҳои воситаҳои асосӣ; $</w:t>
      </w:r>
      <w:r w:rsidRPr="0077119A">
        <w:rPr>
          <w:lang w:val="en-US"/>
        </w:rPr>
        <w:t>C</w:t>
      </w:r>
      <w:r w:rsidRPr="0077119A">
        <w:t>) Карточкаи ҳисобгирии воситаҳои асосӣ дар муассисаҳои буҷавӣ; $</w:t>
      </w:r>
      <w:r w:rsidRPr="0077119A">
        <w:rPr>
          <w:lang w:val="en-US"/>
        </w:rPr>
        <w:t>D</w:t>
      </w:r>
      <w:r w:rsidRPr="0077119A">
        <w:t>) Акти доду гирифти объектҳои таъмиркардашуда, муҷаҳазгардонидашуда ва аз нав сохторбандикардашуда; $</w:t>
      </w:r>
      <w:r w:rsidRPr="0077119A">
        <w:rPr>
          <w:lang w:val="en-US"/>
        </w:rPr>
        <w:t>E</w:t>
      </w:r>
      <w:r w:rsidRPr="0077119A">
        <w:t>) Накладной барои ҷойивазкунии дохилихоҷагии воситаҳои асосӣ;</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w:t>
      </w:r>
      <w:r w:rsidRPr="0077119A">
        <w:rPr>
          <w:b/>
          <w:lang w:val="tg-Cyrl-TJ"/>
        </w:rPr>
        <w:t>146</w:t>
      </w:r>
      <w:r w:rsidRPr="0077119A">
        <w:rPr>
          <w:b/>
          <w:lang w:val="tt-RU"/>
        </w:rPr>
        <w:t>.</w:t>
      </w:r>
    </w:p>
    <w:p w:rsidR="001959DC" w:rsidRPr="0077119A" w:rsidRDefault="001959DC" w:rsidP="001959DC">
      <w:pPr>
        <w:jc w:val="both"/>
        <w:rPr>
          <w:b/>
          <w:lang w:val="tg-Cyrl-TJ"/>
        </w:rPr>
      </w:pPr>
      <w:r w:rsidRPr="0077119A">
        <w:rPr>
          <w:b/>
          <w:lang w:val="tg-Cyrl-TJ"/>
        </w:rPr>
        <w:t>Истифодабарандагони маълумоти бухгалтериро гӯед;</w:t>
      </w:r>
    </w:p>
    <w:p w:rsidR="001959DC" w:rsidRPr="0077119A" w:rsidRDefault="001959DC" w:rsidP="001959DC">
      <w:pPr>
        <w:tabs>
          <w:tab w:val="left" w:pos="0"/>
        </w:tabs>
        <w:jc w:val="both"/>
        <w:rPr>
          <w:lang w:val="tg-Cyrl-TJ"/>
        </w:rPr>
      </w:pPr>
      <w:r w:rsidRPr="0077119A">
        <w:rPr>
          <w:lang w:val="tt-RU"/>
        </w:rPr>
        <w:t xml:space="preserve">$A) </w:t>
      </w:r>
      <w:r w:rsidRPr="0077119A">
        <w:rPr>
          <w:lang w:val="tg-Cyrl-TJ"/>
        </w:rPr>
        <w:t xml:space="preserve">истифодабарандагони дохилӣ ва беруна; </w:t>
      </w:r>
      <w:r w:rsidRPr="0077119A">
        <w:rPr>
          <w:lang w:val="tt-RU"/>
        </w:rPr>
        <w:t xml:space="preserve">$B) </w:t>
      </w:r>
      <w:r w:rsidRPr="0077119A">
        <w:rPr>
          <w:lang w:val="tg-Cyrl-TJ"/>
        </w:rPr>
        <w:t xml:space="preserve">шахсони бевосита бо идоракунии корхона машғул; </w:t>
      </w:r>
      <w:r w:rsidRPr="0077119A">
        <w:rPr>
          <w:lang w:val="tt-RU"/>
        </w:rPr>
        <w:t xml:space="preserve">$C) </w:t>
      </w:r>
      <w:r w:rsidRPr="0077119A">
        <w:rPr>
          <w:lang w:val="tg-Cyrl-TJ"/>
        </w:rPr>
        <w:t xml:space="preserve">шахсони дар корхона кор намекардагӣ, вале нисбати фаъолияти корхона манфияти молиявии бевосита дошта; </w:t>
      </w:r>
      <w:r w:rsidRPr="0077119A">
        <w:rPr>
          <w:lang w:val="tt-RU"/>
        </w:rPr>
        <w:t xml:space="preserve">$D) </w:t>
      </w:r>
      <w:r w:rsidRPr="0077119A">
        <w:rPr>
          <w:lang w:val="tg-Cyrl-TJ"/>
        </w:rPr>
        <w:t xml:space="preserve">шахсони дар корхона кор намекардагӣ, вале нисбати фаъолияти корхона манфити молиявии бавосита дошта, инчунин институтҳои молиявии гуногун; </w:t>
      </w:r>
      <w:r w:rsidRPr="0077119A">
        <w:rPr>
          <w:lang w:val="tt-RU"/>
        </w:rPr>
        <w:t xml:space="preserve">$E) </w:t>
      </w:r>
      <w:r w:rsidRPr="0077119A">
        <w:rPr>
          <w:lang w:val="tg-Cyrl-TJ"/>
        </w:rPr>
        <w:t>бонкҳо, мақомоти давлатӣ;</w:t>
      </w:r>
    </w:p>
    <w:p w:rsidR="001959DC" w:rsidRPr="0077119A" w:rsidRDefault="001959DC" w:rsidP="001959DC">
      <w:pPr>
        <w:jc w:val="both"/>
        <w:rPr>
          <w:b/>
          <w:lang w:val="tt-RU"/>
        </w:rPr>
      </w:pPr>
    </w:p>
    <w:p w:rsidR="001959DC" w:rsidRPr="0077119A" w:rsidRDefault="001959DC" w:rsidP="001959DC">
      <w:pPr>
        <w:jc w:val="both"/>
        <w:rPr>
          <w:b/>
        </w:rPr>
      </w:pPr>
      <w:r w:rsidRPr="0077119A">
        <w:rPr>
          <w:b/>
        </w:rPr>
        <w:t>@147.</w:t>
      </w:r>
    </w:p>
    <w:p w:rsidR="001959DC" w:rsidRPr="0077119A" w:rsidRDefault="001959DC" w:rsidP="001959DC">
      <w:pPr>
        <w:jc w:val="both"/>
        <w:rPr>
          <w:b/>
        </w:rPr>
      </w:pPr>
      <w:r w:rsidRPr="0077119A">
        <w:rPr>
          <w:b/>
        </w:rPr>
        <w:t>Таърифи бештар пурраи методи ҳисобгирии бухгалтериро гуед;</w:t>
      </w:r>
    </w:p>
    <w:p w:rsidR="001959DC" w:rsidRPr="0077119A" w:rsidRDefault="001959DC" w:rsidP="001959DC">
      <w:pPr>
        <w:jc w:val="both"/>
      </w:pPr>
      <w:r w:rsidRPr="0077119A">
        <w:rPr>
          <w:lang w:val="tt-RU"/>
        </w:rPr>
        <w:t xml:space="preserve">$A) </w:t>
      </w:r>
      <w:r w:rsidRPr="0077119A">
        <w:t xml:space="preserve">маҷмӯаи тарзу усулҳо барои дуруст бароҳмонии ҳисобгирии бухгалтерӣ; </w:t>
      </w:r>
      <w:r w:rsidRPr="0077119A">
        <w:rPr>
          <w:lang w:val="tt-RU"/>
        </w:rPr>
        <w:t xml:space="preserve">$B) </w:t>
      </w:r>
      <w:r w:rsidRPr="0077119A">
        <w:t xml:space="preserve">ҷамъбасткунии балансии амвол, ӯҳдадориҳо ва амалиёти хоҷагидорӣ; </w:t>
      </w:r>
      <w:r w:rsidRPr="0077119A">
        <w:rPr>
          <w:lang w:val="tt-RU"/>
        </w:rPr>
        <w:t xml:space="preserve">$C) </w:t>
      </w:r>
      <w:r w:rsidRPr="0077119A">
        <w:t xml:space="preserve">усули шиносоӣ ва донистани предмети ҳисобгирии бухгалтерӣ; </w:t>
      </w:r>
      <w:r w:rsidRPr="0077119A">
        <w:rPr>
          <w:lang w:val="tt-RU"/>
        </w:rPr>
        <w:t xml:space="preserve">$D) </w:t>
      </w:r>
      <w:r w:rsidRPr="0077119A">
        <w:t xml:space="preserve">маҷмӯаи тарзу усулҳои омӯзиши предмети ҳисобгирии бухгалтерӣ тавассути ҳуҷҷатноккунӣ, барӯйхатгирӣ, баланс, баҳодиҳӣ, калькулиятсия, низоми счётҳо, навишти дутарафа ва ҳисоботи корхона; </w:t>
      </w:r>
      <w:r w:rsidRPr="0077119A">
        <w:rPr>
          <w:lang w:val="tt-RU"/>
        </w:rPr>
        <w:t xml:space="preserve">$E) </w:t>
      </w:r>
      <w:r w:rsidRPr="0077119A">
        <w:t>тарзу усулҳои пурра баҳисобгирии объектҳои ҳисобгирии бухгалтерӣ;</w:t>
      </w:r>
    </w:p>
    <w:p w:rsidR="001959DC" w:rsidRPr="0077119A" w:rsidRDefault="001959DC" w:rsidP="001959DC">
      <w:pPr>
        <w:jc w:val="both"/>
        <w:rPr>
          <w:b/>
        </w:rPr>
      </w:pPr>
    </w:p>
    <w:p w:rsidR="001959DC" w:rsidRPr="0077119A" w:rsidRDefault="001959DC" w:rsidP="001959DC">
      <w:pPr>
        <w:jc w:val="both"/>
        <w:rPr>
          <w:b/>
        </w:rPr>
      </w:pPr>
      <w:r w:rsidRPr="0077119A">
        <w:rPr>
          <w:b/>
        </w:rPr>
        <w:t>@148.</w:t>
      </w:r>
    </w:p>
    <w:p w:rsidR="001959DC" w:rsidRPr="0077119A" w:rsidRDefault="001959DC" w:rsidP="001959DC">
      <w:pPr>
        <w:jc w:val="both"/>
        <w:rPr>
          <w:b/>
        </w:rPr>
      </w:pPr>
      <w:r w:rsidRPr="0077119A">
        <w:rPr>
          <w:b/>
        </w:rPr>
        <w:t>Кадом элементҳои методи ҳисобгирии бухгалтерӣ барои бархе илмҳои иқтисодӣ умӯмӣ мебошанд?</w:t>
      </w:r>
    </w:p>
    <w:p w:rsidR="001959DC" w:rsidRPr="0077119A" w:rsidRDefault="001959DC" w:rsidP="001959DC">
      <w:pPr>
        <w:jc w:val="both"/>
      </w:pPr>
      <w:r w:rsidRPr="0077119A">
        <w:rPr>
          <w:lang w:val="tt-RU"/>
        </w:rPr>
        <w:t xml:space="preserve">$A) </w:t>
      </w:r>
      <w:r w:rsidRPr="0077119A">
        <w:t xml:space="preserve">баланс, навишти дутарафа; </w:t>
      </w:r>
      <w:r w:rsidRPr="0077119A">
        <w:rPr>
          <w:lang w:val="tt-RU"/>
        </w:rPr>
        <w:t xml:space="preserve">$B) </w:t>
      </w:r>
      <w:r w:rsidRPr="0077119A">
        <w:t xml:space="preserve">баҳодиҳӣ, баланс, низоми счётҳо; </w:t>
      </w:r>
      <w:r w:rsidRPr="0077119A">
        <w:rPr>
          <w:lang w:val="tt-RU"/>
        </w:rPr>
        <w:t xml:space="preserve">$C) </w:t>
      </w:r>
      <w:r w:rsidRPr="0077119A">
        <w:t xml:space="preserve">ҳамаи элементҳои методи ҳисобгирии бухгалтерӣ; </w:t>
      </w:r>
      <w:r w:rsidRPr="0077119A">
        <w:rPr>
          <w:lang w:val="tt-RU"/>
        </w:rPr>
        <w:t xml:space="preserve">$D) </w:t>
      </w:r>
      <w:r w:rsidRPr="0077119A">
        <w:t xml:space="preserve">ҳуҷҷатноккунӣ, барӯйхатгирӣ; </w:t>
      </w:r>
      <w:r w:rsidRPr="0077119A">
        <w:rPr>
          <w:lang w:val="tt-RU"/>
        </w:rPr>
        <w:t xml:space="preserve">$E) </w:t>
      </w:r>
      <w:r w:rsidRPr="0077119A">
        <w:t>баҳодиҳӣ, баланс, калкулиятсия, барӯйхатгирӣ;</w:t>
      </w:r>
    </w:p>
    <w:p w:rsidR="001959DC" w:rsidRPr="0077119A" w:rsidRDefault="001959DC" w:rsidP="001959DC">
      <w:pPr>
        <w:jc w:val="both"/>
        <w:rPr>
          <w:b/>
        </w:rPr>
      </w:pPr>
    </w:p>
    <w:p w:rsidR="001959DC" w:rsidRPr="0077119A" w:rsidRDefault="001959DC" w:rsidP="001959DC">
      <w:pPr>
        <w:jc w:val="both"/>
        <w:rPr>
          <w:b/>
        </w:rPr>
      </w:pPr>
      <w:r w:rsidRPr="0077119A">
        <w:rPr>
          <w:b/>
        </w:rPr>
        <w:t>@149.</w:t>
      </w:r>
    </w:p>
    <w:p w:rsidR="001959DC" w:rsidRPr="0077119A" w:rsidRDefault="001959DC" w:rsidP="001959DC">
      <w:pPr>
        <w:jc w:val="both"/>
        <w:rPr>
          <w:b/>
        </w:rPr>
      </w:pPr>
      <w:r w:rsidRPr="0077119A">
        <w:rPr>
          <w:b/>
        </w:rPr>
        <w:t>Ба гурӯҳи якуми қарздории кредиторӣ дохил мешавад:</w:t>
      </w:r>
    </w:p>
    <w:p w:rsidR="001959DC" w:rsidRPr="0077119A" w:rsidRDefault="001959DC" w:rsidP="001959DC">
      <w:pPr>
        <w:jc w:val="both"/>
        <w:rPr>
          <w:lang w:val="tt-RU"/>
        </w:rPr>
      </w:pPr>
      <w:r w:rsidRPr="0077119A">
        <w:rPr>
          <w:lang w:val="tt-RU"/>
        </w:rPr>
        <w:t xml:space="preserve">$A) </w:t>
      </w:r>
      <w:r w:rsidRPr="0077119A">
        <w:t xml:space="preserve">қарзи коркунон барои молу маҳсулоти харидаашон; </w:t>
      </w:r>
      <w:r w:rsidRPr="0077119A">
        <w:rPr>
          <w:lang w:val="tt-RU"/>
        </w:rPr>
        <w:t>$B) ӯҳдадорӣ аз рӯйи амалиётҳои ғайри тиҷоратӣ; $C) ӯҳдадорӣ оиди пардохти дивидентпулӣ ба саҳҳомон; $D) ӯҳдадорӣ дар назди таъминкунандагон, ки дар натиҷаи фаъолияти асосӣ ба вуҷуд омадааст; $E) ӯхдадорӣ дар назди сармоягузорон;</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@150.</w:t>
      </w:r>
    </w:p>
    <w:p w:rsidR="001959DC" w:rsidRPr="0077119A" w:rsidRDefault="001959DC" w:rsidP="001959DC">
      <w:pPr>
        <w:jc w:val="both"/>
        <w:rPr>
          <w:b/>
          <w:bCs/>
        </w:rPr>
      </w:pPr>
      <w:r w:rsidRPr="0077119A">
        <w:rPr>
          <w:b/>
          <w:bCs/>
        </w:rPr>
        <w:t>Дар тарафи пассиви тавозуни муҳосиб</w:t>
      </w:r>
      <w:r w:rsidRPr="0077119A">
        <w:rPr>
          <w:rFonts w:eastAsia="MS Mincho"/>
          <w:b/>
          <w:bCs/>
        </w:rPr>
        <w:t>ӣ</w:t>
      </w:r>
      <w:r w:rsidRPr="0077119A">
        <w:rPr>
          <w:b/>
          <w:bCs/>
        </w:rPr>
        <w:t xml:space="preserve"> чиҳо </w:t>
      </w:r>
      <w:r w:rsidRPr="0077119A">
        <w:rPr>
          <w:rFonts w:eastAsia="MS Mincho"/>
          <w:b/>
          <w:bCs/>
        </w:rPr>
        <w:t>ҷ</w:t>
      </w:r>
      <w:r w:rsidRPr="0077119A">
        <w:rPr>
          <w:b/>
          <w:bCs/>
        </w:rPr>
        <w:t>ойгир карда мешаванд?</w:t>
      </w:r>
    </w:p>
    <w:p w:rsidR="001959DC" w:rsidRPr="0077119A" w:rsidRDefault="001959DC" w:rsidP="001959DC">
      <w:pPr>
        <w:jc w:val="both"/>
        <w:rPr>
          <w:lang w:val="tt-RU"/>
        </w:rPr>
      </w:pPr>
      <w:r w:rsidRPr="0077119A">
        <w:t>$A) Воситаҳои хо</w:t>
      </w:r>
      <w:r w:rsidRPr="0077119A">
        <w:rPr>
          <w:rFonts w:eastAsia="MS Mincho"/>
        </w:rPr>
        <w:t>ҷ</w:t>
      </w:r>
      <w:r w:rsidRPr="0077119A">
        <w:t>аг</w:t>
      </w:r>
      <w:r w:rsidRPr="0077119A">
        <w:rPr>
          <w:rFonts w:eastAsia="MS Mincho"/>
        </w:rPr>
        <w:t xml:space="preserve">ӣ </w:t>
      </w:r>
      <w:r w:rsidRPr="0077119A">
        <w:t>аз р</w:t>
      </w:r>
      <w:r w:rsidRPr="0077119A">
        <w:rPr>
          <w:rFonts w:eastAsia="MS Mincho"/>
        </w:rPr>
        <w:t>ӯ</w:t>
      </w:r>
      <w:r w:rsidRPr="0077119A">
        <w:t xml:space="preserve">и ҳайат ва </w:t>
      </w:r>
      <w:r w:rsidRPr="0077119A">
        <w:rPr>
          <w:rFonts w:eastAsia="MS Mincho"/>
        </w:rPr>
        <w:t>ҷ</w:t>
      </w:r>
      <w:r w:rsidRPr="0077119A">
        <w:t>ойгиршав</w:t>
      </w:r>
      <w:r w:rsidRPr="0077119A">
        <w:rPr>
          <w:rFonts w:eastAsia="MS Mincho"/>
        </w:rPr>
        <w:t>ӣ</w:t>
      </w:r>
      <w:r w:rsidRPr="0077119A">
        <w:t>; $B) Воситаҳои хо</w:t>
      </w:r>
      <w:r w:rsidRPr="0077119A">
        <w:rPr>
          <w:rFonts w:eastAsia="MS Mincho"/>
        </w:rPr>
        <w:t>ҷ</w:t>
      </w:r>
      <w:r w:rsidRPr="0077119A">
        <w:t>аг</w:t>
      </w:r>
      <w:r w:rsidRPr="0077119A">
        <w:rPr>
          <w:rFonts w:eastAsia="MS Mincho"/>
        </w:rPr>
        <w:t xml:space="preserve">ӣ </w:t>
      </w:r>
      <w:r w:rsidRPr="0077119A">
        <w:t>аз р</w:t>
      </w:r>
      <w:r w:rsidRPr="0077119A">
        <w:rPr>
          <w:rFonts w:eastAsia="MS Mincho"/>
        </w:rPr>
        <w:t>ӯ</w:t>
      </w:r>
      <w:r w:rsidRPr="0077119A">
        <w:t xml:space="preserve">и манбаъҳои пайдоиш; $C) Сармояи асосии кории корхона; $D) </w:t>
      </w:r>
      <w:r w:rsidRPr="0077119A">
        <w:rPr>
          <w:rFonts w:eastAsia="MS Mincho"/>
        </w:rPr>
        <w:t>Ӯҳ</w:t>
      </w:r>
      <w:r w:rsidRPr="0077119A">
        <w:t>дадориҳои асосии корхона; $E) Молу мулки корхона</w:t>
      </w:r>
      <w:r w:rsidRPr="0077119A">
        <w:rPr>
          <w:lang w:val="tg-Cyrl-TJ"/>
        </w:rPr>
        <w:t>;</w:t>
      </w:r>
    </w:p>
    <w:p w:rsidR="001959DC" w:rsidRPr="0077119A" w:rsidRDefault="001959DC" w:rsidP="001959DC">
      <w:pPr>
        <w:jc w:val="both"/>
        <w:rPr>
          <w:b/>
        </w:rPr>
      </w:pPr>
    </w:p>
    <w:p w:rsidR="001959DC" w:rsidRPr="0077119A" w:rsidRDefault="001959DC" w:rsidP="001959DC">
      <w:pPr>
        <w:jc w:val="both"/>
        <w:rPr>
          <w:b/>
        </w:rPr>
      </w:pPr>
      <w:r w:rsidRPr="0077119A">
        <w:rPr>
          <w:b/>
        </w:rPr>
        <w:t>@151.</w:t>
      </w:r>
    </w:p>
    <w:p w:rsidR="001959DC" w:rsidRPr="0077119A" w:rsidRDefault="001959DC" w:rsidP="001959DC">
      <w:pPr>
        <w:jc w:val="both"/>
        <w:rPr>
          <w:b/>
        </w:rPr>
      </w:pPr>
      <w:r w:rsidRPr="0077119A">
        <w:rPr>
          <w:b/>
        </w:rPr>
        <w:t>Равон кардани коргар бо супориши роҳбарияти корхона барои иҷрои супориши хизмати берун аз корхона ба мӯҳлати муайян чӣ номида мешавад;</w:t>
      </w:r>
    </w:p>
    <w:p w:rsidR="001959DC" w:rsidRPr="0077119A" w:rsidRDefault="001959DC" w:rsidP="001959DC">
      <w:pPr>
        <w:jc w:val="both"/>
        <w:rPr>
          <w:lang w:val="tt-RU"/>
        </w:rPr>
      </w:pPr>
      <w:r w:rsidRPr="0077119A">
        <w:rPr>
          <w:lang w:val="tt-RU"/>
        </w:rPr>
        <w:t xml:space="preserve">$A) </w:t>
      </w:r>
      <w:r w:rsidRPr="0077119A">
        <w:t xml:space="preserve">супориши. истеҳсолӣ; </w:t>
      </w:r>
      <w:r w:rsidRPr="0077119A">
        <w:rPr>
          <w:lang w:val="tt-RU"/>
        </w:rPr>
        <w:t>$B) иҷрокунии ӯҳдадории давлатӣ; $C) рухсатии ғайриистеҳсолӣ; $D) сафари хизматӣ; $E) рухсатии меҳнатӣ;</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@152.</w:t>
      </w:r>
    </w:p>
    <w:p w:rsidR="001959DC" w:rsidRPr="0077119A" w:rsidRDefault="001959DC" w:rsidP="001959DC">
      <w:pPr>
        <w:jc w:val="both"/>
        <w:rPr>
          <w:b/>
          <w:bCs/>
          <w:lang w:val="tt-RU"/>
        </w:rPr>
      </w:pPr>
      <w:r w:rsidRPr="0077119A">
        <w:rPr>
          <w:b/>
          <w:bCs/>
          <w:lang w:val="tt-RU"/>
        </w:rPr>
        <w:t>Ба ҳайати воситаҳои асосӣ чиҳо дохил мешаванд? Ҷавоби саҳҳеҳтарро интихоб кунед;</w:t>
      </w:r>
    </w:p>
    <w:p w:rsidR="001959DC" w:rsidRPr="0077119A" w:rsidRDefault="001959DC" w:rsidP="001959DC">
      <w:pPr>
        <w:tabs>
          <w:tab w:val="left" w:pos="0"/>
          <w:tab w:val="left" w:pos="9180"/>
        </w:tabs>
        <w:jc w:val="both"/>
        <w:rPr>
          <w:lang w:val="tt-RU"/>
        </w:rPr>
      </w:pPr>
      <w:r w:rsidRPr="0077119A">
        <w:rPr>
          <w:lang w:val="tt-RU"/>
        </w:rPr>
        <w:t>$A) Биноҳо, иншоотҳо, мошинаву таҷҳизотҳои аз як сол зиёд хизматкунанда; $B) Воситаҳои меҳнат, ки барои истеҳсоли маҳсулот пешбинӣ шудаанд; $C) Предметҳое, ки ҳангоми бадасторӣ арзишашон ба андозаи 100-каратаи музди меҳнати камтарин зиёдаст ва новобаста аз мӯҳлати хизматашон; $D) Молу мулки корхона, ӯҳдадориҳои он ва амалиёти хоҷагидории дар раванди фаъолияташ амалишуда; $E) Предметҳое, ки мӯҳлати хизматашон дар корхона аз 12 моҳ, ё ин ки як даври муқаррарии амалиётии корхона зиёдаства арзишашон аз 1200 сомонӣ боло мебошад</w:t>
      </w:r>
      <w:r w:rsidRPr="0077119A">
        <w:rPr>
          <w:lang w:val="tg-Cyrl-TJ"/>
        </w:rPr>
        <w:t>;</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@153.</w:t>
      </w:r>
    </w:p>
    <w:p w:rsidR="001959DC" w:rsidRPr="0077119A" w:rsidRDefault="001959DC" w:rsidP="001959DC">
      <w:pPr>
        <w:jc w:val="both"/>
        <w:rPr>
          <w:b/>
          <w:lang w:val="tt-RU"/>
        </w:rPr>
      </w:pPr>
      <w:r w:rsidRPr="0077119A">
        <w:rPr>
          <w:b/>
          <w:lang w:val="tt-RU"/>
        </w:rPr>
        <w:t>Маблағ барои сафари хизматӣ танҳо дар асоси чӣ дода мешавад :</w:t>
      </w:r>
    </w:p>
    <w:p w:rsidR="001959DC" w:rsidRPr="0077119A" w:rsidRDefault="001959DC" w:rsidP="001959DC">
      <w:pPr>
        <w:jc w:val="both"/>
        <w:rPr>
          <w:lang w:val="tt-RU"/>
        </w:rPr>
      </w:pPr>
      <w:r w:rsidRPr="0077119A">
        <w:rPr>
          <w:lang w:val="tt-RU"/>
        </w:rPr>
        <w:t>$A) фармоиши роҳбари корхона ё аризаи коргар бо иҷозати роҳбари корхона; $B) танҳо супориши роҳбар; $C) фармоиши директор; $D) аризаи коргар бо иҷозати роҳбари корхона; $E) супориши сармуҳосиб;</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@154.</w:t>
      </w:r>
    </w:p>
    <w:p w:rsidR="001959DC" w:rsidRPr="0077119A" w:rsidRDefault="001959DC" w:rsidP="001959DC">
      <w:pPr>
        <w:jc w:val="both"/>
        <w:rPr>
          <w:b/>
        </w:rPr>
      </w:pPr>
      <w:r w:rsidRPr="0077119A">
        <w:rPr>
          <w:b/>
          <w:lang w:val="tt-RU"/>
        </w:rPr>
        <w:t xml:space="preserve">Аз рӯи кадом санад воситаҳои асосӣ ба корхона қабул карда мешаванд? </w:t>
      </w:r>
      <w:r w:rsidRPr="0077119A">
        <w:rPr>
          <w:b/>
        </w:rPr>
        <w:t>Ҷавоби дурустро нишон диҳед:</w:t>
      </w:r>
    </w:p>
    <w:p w:rsidR="001959DC" w:rsidRPr="0077119A" w:rsidRDefault="001959DC" w:rsidP="001959DC">
      <w:pPr>
        <w:jc w:val="both"/>
      </w:pPr>
      <w:r w:rsidRPr="0077119A">
        <w:rPr>
          <w:lang w:val="tt-RU"/>
        </w:rPr>
        <w:t xml:space="preserve">$A) </w:t>
      </w:r>
      <w:r w:rsidRPr="0077119A">
        <w:t xml:space="preserve">Шакли ВА-1; </w:t>
      </w:r>
      <w:r w:rsidRPr="0077119A">
        <w:rPr>
          <w:lang w:val="tt-RU"/>
        </w:rPr>
        <w:t xml:space="preserve">$B) </w:t>
      </w:r>
      <w:r w:rsidRPr="0077119A">
        <w:t xml:space="preserve">Шакли ВА-2; </w:t>
      </w:r>
      <w:r w:rsidRPr="0077119A">
        <w:rPr>
          <w:lang w:val="tt-RU"/>
        </w:rPr>
        <w:t xml:space="preserve">$C) </w:t>
      </w:r>
      <w:r w:rsidRPr="0077119A">
        <w:t xml:space="preserve">Шакли ВА-3; </w:t>
      </w:r>
      <w:r w:rsidRPr="0077119A">
        <w:rPr>
          <w:lang w:val="tt-RU"/>
        </w:rPr>
        <w:t xml:space="preserve">$D) </w:t>
      </w:r>
      <w:r w:rsidRPr="0077119A">
        <w:t xml:space="preserve">Шакли ВА-4; </w:t>
      </w:r>
      <w:r w:rsidRPr="0077119A">
        <w:rPr>
          <w:lang w:val="tt-RU"/>
        </w:rPr>
        <w:t xml:space="preserve">$E) </w:t>
      </w:r>
      <w:r w:rsidRPr="0077119A">
        <w:t>Шакли ВА-5;</w:t>
      </w:r>
    </w:p>
    <w:p w:rsidR="001959DC" w:rsidRPr="0077119A" w:rsidRDefault="001959DC" w:rsidP="001959DC">
      <w:pPr>
        <w:jc w:val="both"/>
        <w:rPr>
          <w:b/>
        </w:rPr>
      </w:pPr>
    </w:p>
    <w:p w:rsidR="001959DC" w:rsidRPr="0077119A" w:rsidRDefault="001959DC" w:rsidP="001959DC">
      <w:pPr>
        <w:jc w:val="both"/>
        <w:rPr>
          <w:b/>
        </w:rPr>
      </w:pPr>
      <w:r w:rsidRPr="0077119A">
        <w:rPr>
          <w:b/>
        </w:rPr>
        <w:t>@155.</w:t>
      </w:r>
    </w:p>
    <w:p w:rsidR="001959DC" w:rsidRPr="0077119A" w:rsidRDefault="001959DC" w:rsidP="001959DC">
      <w:pPr>
        <w:jc w:val="both"/>
        <w:rPr>
          <w:b/>
          <w:lang w:val="tt-RU"/>
        </w:rPr>
      </w:pPr>
      <w:r w:rsidRPr="0077119A">
        <w:rPr>
          <w:b/>
          <w:lang w:val="tt-RU"/>
        </w:rPr>
        <w:t>Дар кадом ҳуҷҷати меъёрӣ-ҳуқуқӣ ташкили ҳисобгирии бухгалтерӣ масъулияти роҳбар корхона муқаррар шудааст?</w:t>
      </w:r>
    </w:p>
    <w:p w:rsidR="001959DC" w:rsidRPr="0077119A" w:rsidRDefault="001959DC" w:rsidP="001959DC">
      <w:pPr>
        <w:jc w:val="both"/>
        <w:rPr>
          <w:lang w:val="tt-RU"/>
        </w:rPr>
      </w:pPr>
      <w:r w:rsidRPr="0077119A">
        <w:rPr>
          <w:lang w:val="tt-RU"/>
        </w:rPr>
        <w:t>$A) Дар Дастурамал оиди бухгалтерия; $B) Дар стандарти миллии (IAS) 8 «Сиёсати ҳисобгирӣ, тағйирот дар баҳодиҳиҳои бухгалтерӣ ва хатоиҳо»; $C) Инструксияи вазифавӣ; $D) Дар Кодекси андози ҶТ; $E) Қонуни Ҷумҳурии Тоҷикистон «Дар бораи баҳисобгирии муҳосибӣ ва ҳисоботи молиявӣ»;</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@156.</w:t>
      </w:r>
    </w:p>
    <w:p w:rsidR="001959DC" w:rsidRPr="0077119A" w:rsidRDefault="001959DC" w:rsidP="001959DC">
      <w:pPr>
        <w:jc w:val="both"/>
        <w:rPr>
          <w:b/>
          <w:lang w:val="tt-RU"/>
        </w:rPr>
      </w:pPr>
      <w:r w:rsidRPr="0077119A">
        <w:rPr>
          <w:b/>
          <w:lang w:val="tt-RU"/>
        </w:rPr>
        <w:t>Кадоме аз амалиётҳои хоҷагии зерин ҳамчун маблағгузории молиявӣ ҳисоб меёбад?</w:t>
      </w:r>
    </w:p>
    <w:p w:rsidR="001959DC" w:rsidRPr="0077119A" w:rsidRDefault="001959DC" w:rsidP="001959DC">
      <w:pPr>
        <w:jc w:val="both"/>
        <w:rPr>
          <w:lang w:val="tt-RU"/>
        </w:rPr>
      </w:pPr>
      <w:r w:rsidRPr="0077119A">
        <w:rPr>
          <w:lang w:val="tt-RU"/>
        </w:rPr>
        <w:t>$A) гирифтани зайёмҳо; $B) пешниҳоди зайёмҳо; $C) қарзи дибеторӣ; $D) барориши саҳмияҳо ва вомбаргҳо; $E) харидани саҳмияҳо ва вомбаргҳо;</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@157.</w:t>
      </w:r>
    </w:p>
    <w:p w:rsidR="001959DC" w:rsidRPr="0077119A" w:rsidRDefault="001959DC" w:rsidP="001959DC">
      <w:pPr>
        <w:jc w:val="both"/>
        <w:rPr>
          <w:b/>
          <w:lang w:val="tt-RU"/>
        </w:rPr>
      </w:pPr>
      <w:r w:rsidRPr="0077119A">
        <w:rPr>
          <w:b/>
          <w:lang w:val="tt-RU"/>
        </w:rPr>
        <w:t>Ҳисобгирии молҳо дар анбор аз рӯи кадом ҳуҷҷат ба роҳ монда мешавад:</w:t>
      </w:r>
    </w:p>
    <w:p w:rsidR="001959DC" w:rsidRPr="0077119A" w:rsidRDefault="001959DC" w:rsidP="001959DC">
      <w:pPr>
        <w:jc w:val="both"/>
        <w:rPr>
          <w:lang w:val="tt-RU"/>
        </w:rPr>
      </w:pPr>
      <w:r w:rsidRPr="0077119A">
        <w:rPr>
          <w:lang w:val="tt-RU"/>
        </w:rPr>
        <w:t>$A) варақаи ҳисобгирии молҳо дар анбор (М-17); $B) варақаи (ведемости) гардишӣ; $C) харитаи лимитию ҷамъоварикунӣ(М-8); $D) талабнома – борхати молҳо(М-2); $E) ягон ҷавоби дуруст нест;</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@158.</w:t>
      </w:r>
    </w:p>
    <w:p w:rsidR="001959DC" w:rsidRPr="0077119A" w:rsidRDefault="001959DC" w:rsidP="001959DC">
      <w:pPr>
        <w:jc w:val="both"/>
        <w:rPr>
          <w:b/>
          <w:lang w:val="tt-RU"/>
        </w:rPr>
      </w:pPr>
      <w:r w:rsidRPr="0077119A">
        <w:rPr>
          <w:b/>
          <w:lang w:val="tt-RU"/>
        </w:rPr>
        <w:t>Навишти дурусти бухгалтериро оиди амалиёти хоҷагӣ нишон диҳед: «Ба истеҳсолоти асосӣ масолеҳ хориҷ карда шуд»:</w:t>
      </w:r>
    </w:p>
    <w:p w:rsidR="001959DC" w:rsidRPr="0077119A" w:rsidRDefault="001959DC" w:rsidP="001959DC">
      <w:pPr>
        <w:jc w:val="both"/>
        <w:rPr>
          <w:lang w:val="tt-RU"/>
        </w:rPr>
      </w:pPr>
      <w:r w:rsidRPr="0077119A">
        <w:rPr>
          <w:lang w:val="tt-RU"/>
        </w:rPr>
        <w:t>$A) Дт сч.10720-Кт сч. 10730; $B) Дт сч.10730 -Кт сч.10850; $C) Дт сч. 55300 - Кт сч.10720;</w:t>
      </w:r>
    </w:p>
    <w:p w:rsidR="001959DC" w:rsidRPr="0077119A" w:rsidRDefault="001959DC" w:rsidP="001959DC">
      <w:pPr>
        <w:jc w:val="both"/>
      </w:pPr>
      <w:r w:rsidRPr="0077119A">
        <w:rPr>
          <w:lang w:val="tt-RU"/>
        </w:rPr>
        <w:t xml:space="preserve">$D) </w:t>
      </w:r>
      <w:r w:rsidRPr="0077119A">
        <w:t xml:space="preserve">Дт сч. 44010 - Кт сч.10720; </w:t>
      </w:r>
      <w:r w:rsidRPr="0077119A">
        <w:rPr>
          <w:lang w:val="tt-RU"/>
        </w:rPr>
        <w:t xml:space="preserve">$E) </w:t>
      </w:r>
      <w:r w:rsidRPr="0077119A">
        <w:t xml:space="preserve">Дт сч. 10730 - </w:t>
      </w:r>
      <w:r w:rsidRPr="0077119A">
        <w:rPr>
          <w:i/>
        </w:rPr>
        <w:t>К</w:t>
      </w:r>
      <w:r w:rsidRPr="0077119A">
        <w:t>т сч.10720;</w:t>
      </w:r>
    </w:p>
    <w:p w:rsidR="001959DC" w:rsidRPr="0077119A" w:rsidRDefault="001959DC" w:rsidP="001959DC">
      <w:pPr>
        <w:jc w:val="both"/>
        <w:rPr>
          <w:b/>
        </w:rPr>
      </w:pPr>
    </w:p>
    <w:p w:rsidR="001959DC" w:rsidRPr="0077119A" w:rsidRDefault="001959DC" w:rsidP="001959DC">
      <w:pPr>
        <w:jc w:val="both"/>
        <w:rPr>
          <w:b/>
        </w:rPr>
      </w:pPr>
      <w:r w:rsidRPr="0077119A">
        <w:rPr>
          <w:b/>
        </w:rPr>
        <w:t>@159.</w:t>
      </w:r>
    </w:p>
    <w:p w:rsidR="001959DC" w:rsidRPr="0077119A" w:rsidRDefault="001959DC" w:rsidP="001959DC">
      <w:pPr>
        <w:jc w:val="both"/>
        <w:rPr>
          <w:b/>
        </w:rPr>
      </w:pPr>
      <w:r w:rsidRPr="0077119A">
        <w:rPr>
          <w:b/>
        </w:rPr>
        <w:t>Навишти дурусти бухгалтериро оиди амалиёти хоҷагӣ нишон диҳед: «Маҳсулоти тайёр ба анбор даромад карда шуд»:</w:t>
      </w:r>
    </w:p>
    <w:p w:rsidR="001959DC" w:rsidRPr="0077119A" w:rsidRDefault="001959DC" w:rsidP="001959DC">
      <w:pPr>
        <w:jc w:val="both"/>
        <w:rPr>
          <w:lang w:val="tt-RU"/>
        </w:rPr>
      </w:pPr>
      <w:r w:rsidRPr="0077119A">
        <w:rPr>
          <w:lang w:val="tt-RU"/>
        </w:rPr>
        <w:t xml:space="preserve">$A) </w:t>
      </w:r>
      <w:r w:rsidRPr="0077119A">
        <w:t>Дт сч.10740-</w:t>
      </w:r>
      <w:r w:rsidRPr="0077119A">
        <w:rPr>
          <w:i/>
        </w:rPr>
        <w:t>К</w:t>
      </w:r>
      <w:r w:rsidRPr="0077119A">
        <w:t xml:space="preserve">т сч.10730; </w:t>
      </w:r>
      <w:r w:rsidRPr="0077119A">
        <w:rPr>
          <w:lang w:val="tt-RU"/>
        </w:rPr>
        <w:t xml:space="preserve">$B) </w:t>
      </w:r>
      <w:r w:rsidRPr="0077119A">
        <w:t xml:space="preserve">Дт сч.40107-Кт сч.10710; </w:t>
      </w:r>
      <w:r w:rsidRPr="0077119A">
        <w:rPr>
          <w:lang w:val="tt-RU"/>
        </w:rPr>
        <w:t>$C) Дт сч. 10710- Кт сч.10740; $D) Дт сч. 10740 - Кт сч. 55300; $E) Дт сч. 10730 - Кт сч. 10740;</w:t>
      </w:r>
    </w:p>
    <w:p w:rsidR="001959DC" w:rsidRPr="0077119A" w:rsidRDefault="001959DC" w:rsidP="001959DC">
      <w:pPr>
        <w:jc w:val="both"/>
        <w:rPr>
          <w:b/>
        </w:rPr>
      </w:pPr>
    </w:p>
    <w:p w:rsidR="001959DC" w:rsidRPr="0077119A" w:rsidRDefault="001959DC" w:rsidP="001959DC">
      <w:pPr>
        <w:jc w:val="both"/>
        <w:rPr>
          <w:b/>
        </w:rPr>
      </w:pPr>
      <w:r w:rsidRPr="0077119A">
        <w:rPr>
          <w:b/>
        </w:rPr>
        <w:t>@160.</w:t>
      </w:r>
    </w:p>
    <w:p w:rsidR="001959DC" w:rsidRPr="0077119A" w:rsidRDefault="001959DC" w:rsidP="001959DC">
      <w:pPr>
        <w:jc w:val="both"/>
        <w:rPr>
          <w:b/>
        </w:rPr>
      </w:pPr>
      <w:r w:rsidRPr="0077119A">
        <w:rPr>
          <w:b/>
        </w:rPr>
        <w:t>Ҳуҷҷати асосӣ, ки дар асосии он молу масолеҳ ба анбор даромад карда мешавад, кадом аст? Ҷавоби дурустро ёбед:</w:t>
      </w:r>
    </w:p>
    <w:p w:rsidR="001959DC" w:rsidRPr="0077119A" w:rsidRDefault="001959DC" w:rsidP="001959DC">
      <w:pPr>
        <w:jc w:val="both"/>
      </w:pPr>
      <w:r w:rsidRPr="0077119A">
        <w:rPr>
          <w:lang w:val="tt-RU"/>
        </w:rPr>
        <w:t xml:space="preserve">$A) </w:t>
      </w:r>
      <w:r w:rsidRPr="0077119A">
        <w:t xml:space="preserve">ҳисоб-фактура; </w:t>
      </w:r>
      <w:r w:rsidRPr="0077119A">
        <w:rPr>
          <w:lang w:val="tt-RU"/>
        </w:rPr>
        <w:t xml:space="preserve">$B) </w:t>
      </w:r>
      <w:r w:rsidRPr="0077119A">
        <w:t xml:space="preserve">борхати молӣ-нақлиётӣ; </w:t>
      </w:r>
      <w:r w:rsidRPr="0077119A">
        <w:rPr>
          <w:lang w:val="tt-RU"/>
        </w:rPr>
        <w:t xml:space="preserve">$C) </w:t>
      </w:r>
      <w:r w:rsidRPr="0077119A">
        <w:t xml:space="preserve">ҳисоб-фактура ва ё борхати нақлиёти мол; </w:t>
      </w:r>
      <w:r w:rsidRPr="0077119A">
        <w:rPr>
          <w:lang w:val="tt-RU"/>
        </w:rPr>
        <w:t xml:space="preserve">$D) </w:t>
      </w:r>
      <w:r w:rsidRPr="0077119A">
        <w:t xml:space="preserve">чеки молу масолеҳ; </w:t>
      </w:r>
      <w:r w:rsidRPr="0077119A">
        <w:rPr>
          <w:lang w:val="tt-RU"/>
        </w:rPr>
        <w:t xml:space="preserve">$E) </w:t>
      </w:r>
      <w:r w:rsidRPr="0077119A">
        <w:t>варақаи ҳисобгирии анбории масолеҳ;</w:t>
      </w:r>
    </w:p>
    <w:p w:rsidR="001959DC" w:rsidRPr="0077119A" w:rsidRDefault="001959DC" w:rsidP="001959DC">
      <w:pPr>
        <w:jc w:val="both"/>
        <w:rPr>
          <w:b/>
        </w:rPr>
      </w:pPr>
    </w:p>
    <w:p w:rsidR="001959DC" w:rsidRPr="0077119A" w:rsidRDefault="001959DC" w:rsidP="001959DC">
      <w:pPr>
        <w:jc w:val="both"/>
        <w:rPr>
          <w:b/>
        </w:rPr>
      </w:pPr>
      <w:r w:rsidRPr="0077119A">
        <w:rPr>
          <w:b/>
        </w:rPr>
        <w:t>@161.</w:t>
      </w:r>
    </w:p>
    <w:p w:rsidR="001959DC" w:rsidRPr="0077119A" w:rsidRDefault="001959DC" w:rsidP="001959DC">
      <w:pPr>
        <w:jc w:val="both"/>
        <w:rPr>
          <w:b/>
        </w:rPr>
      </w:pPr>
      <w:r w:rsidRPr="0077119A">
        <w:rPr>
          <w:b/>
        </w:rPr>
        <w:t>Кадом ҳуҷҷат дар ташкилотҳо барои барасмиятдарории доду гирифти объектҳои таъмиркардашуда, муҷаҳҳазгардонидашуда ва азнавсохторбандишудаи воситаҳои асосӣ истифода мешавад?</w:t>
      </w:r>
    </w:p>
    <w:p w:rsidR="001959DC" w:rsidRPr="0077119A" w:rsidRDefault="001959DC" w:rsidP="001959DC">
      <w:pPr>
        <w:jc w:val="both"/>
        <w:rPr>
          <w:lang w:val="tt-RU"/>
        </w:rPr>
      </w:pPr>
      <w:r w:rsidRPr="0077119A">
        <w:t>$</w:t>
      </w:r>
      <w:r w:rsidRPr="0077119A">
        <w:rPr>
          <w:lang w:val="en-US"/>
        </w:rPr>
        <w:t>A</w:t>
      </w:r>
      <w:r w:rsidRPr="0077119A">
        <w:t>) Шакли ВА-6; $</w:t>
      </w:r>
      <w:r w:rsidRPr="0077119A">
        <w:rPr>
          <w:lang w:val="en-US"/>
        </w:rPr>
        <w:t>B</w:t>
      </w:r>
      <w:r w:rsidRPr="0077119A">
        <w:t>) Шакли ВА -3; $</w:t>
      </w:r>
      <w:r w:rsidRPr="0077119A">
        <w:rPr>
          <w:lang w:val="en-US"/>
        </w:rPr>
        <w:t>C</w:t>
      </w:r>
      <w:r w:rsidRPr="0077119A">
        <w:t>) Шакли ВА -9; $</w:t>
      </w:r>
      <w:r w:rsidRPr="0077119A">
        <w:rPr>
          <w:lang w:val="en-US"/>
        </w:rPr>
        <w:t>D</w:t>
      </w:r>
      <w:r w:rsidRPr="0077119A">
        <w:t>) Шакли ВА -4; $</w:t>
      </w:r>
      <w:r w:rsidRPr="0077119A">
        <w:rPr>
          <w:lang w:val="en-US"/>
        </w:rPr>
        <w:t>E</w:t>
      </w:r>
      <w:r w:rsidRPr="0077119A">
        <w:t>) Шакли ВА -2;</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@162.</w:t>
      </w:r>
    </w:p>
    <w:p w:rsidR="001959DC" w:rsidRPr="0077119A" w:rsidRDefault="001959DC" w:rsidP="001959DC">
      <w:pPr>
        <w:jc w:val="both"/>
        <w:rPr>
          <w:b/>
          <w:lang w:val="tt-RU"/>
        </w:rPr>
      </w:pPr>
      <w:r w:rsidRPr="0077119A">
        <w:rPr>
          <w:b/>
          <w:lang w:val="tt-RU"/>
        </w:rPr>
        <w:t>Кадоме аз ҳуҷҷатҳои зерин фармон оиди ба дигар кор гузаронидани корманд мебошад?</w:t>
      </w:r>
    </w:p>
    <w:p w:rsidR="001959DC" w:rsidRPr="0077119A" w:rsidRDefault="001959DC" w:rsidP="001959DC">
      <w:pPr>
        <w:jc w:val="both"/>
        <w:rPr>
          <w:lang w:val="tt-RU"/>
        </w:rPr>
      </w:pPr>
      <w:r w:rsidRPr="0077119A">
        <w:rPr>
          <w:lang w:val="tt-RU"/>
        </w:rPr>
        <w:t>$A) Шакли № Т-5а; $B) Шакли № Т-5; $C) Шакли № Т-11; $D) Шакли № Т-8; $E) Шакли № Т-2;</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@163.</w:t>
      </w:r>
    </w:p>
    <w:p w:rsidR="001959DC" w:rsidRPr="0077119A" w:rsidRDefault="001959DC" w:rsidP="001959DC">
      <w:pPr>
        <w:jc w:val="both"/>
        <w:rPr>
          <w:b/>
          <w:lang w:val="tt-RU"/>
        </w:rPr>
      </w:pPr>
      <w:r w:rsidRPr="0077119A">
        <w:rPr>
          <w:b/>
          <w:lang w:val="tt-RU"/>
        </w:rPr>
        <w:t>Зери мафҳуми фоидаи умумӣ чиро фаҳмидан мумкин аст? Ҷавоби дурустро ёбед:</w:t>
      </w:r>
    </w:p>
    <w:p w:rsidR="001959DC" w:rsidRPr="0077119A" w:rsidRDefault="001959DC" w:rsidP="001959DC">
      <w:pPr>
        <w:jc w:val="both"/>
        <w:rPr>
          <w:lang w:val="tt-RU"/>
        </w:rPr>
      </w:pPr>
      <w:r w:rsidRPr="0077119A">
        <w:rPr>
          <w:lang w:val="tt-RU"/>
        </w:rPr>
        <w:t>$A) фарқияти байни даромад аз фурӯш ва арзиши фурӯши маҳсулот (кору хизматҳо); $B) фоидаи андозситонӣ; $C) натиҷаи молиявии ниҳоӣ; $D) фарқият байни фоидаи андозситонӣ ва андоз; $E) фоидаи соф, ки дар ихтиёри корхона мемонад;</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@164.</w:t>
      </w:r>
    </w:p>
    <w:p w:rsidR="001959DC" w:rsidRPr="0077119A" w:rsidRDefault="001959DC" w:rsidP="001959DC">
      <w:pPr>
        <w:jc w:val="both"/>
        <w:rPr>
          <w:b/>
          <w:lang w:val="tt-RU"/>
        </w:rPr>
      </w:pPr>
      <w:r w:rsidRPr="0077119A">
        <w:rPr>
          <w:b/>
          <w:lang w:val="tt-RU"/>
        </w:rPr>
        <w:t>Зери маҳфуми фоидаи соф чиро фаҳмидан мумкин аст? Ҷавоби дурустро ёбед:</w:t>
      </w:r>
    </w:p>
    <w:p w:rsidR="001959DC" w:rsidRPr="0077119A" w:rsidRDefault="001959DC" w:rsidP="001959DC">
      <w:pPr>
        <w:jc w:val="both"/>
        <w:rPr>
          <w:lang w:val="tt-RU"/>
        </w:rPr>
      </w:pPr>
      <w:r w:rsidRPr="0077119A">
        <w:rPr>
          <w:lang w:val="tt-RU"/>
        </w:rPr>
        <w:t>$A) фарқият байни даромад аз фурӯш ва арзиши фурӯши маҳсулот (кору хизматҳо); $B) фоидаи андозситонӣ; $C) натиҷаи молиявии ниҳоӣ; $D) фарқияти байни фоидаи андозситонӣ ва андози фоида; $E) фоидаи соф бо ҷамъи дигар даромадҳо;</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@165.</w:t>
      </w:r>
    </w:p>
    <w:p w:rsidR="001959DC" w:rsidRPr="0077119A" w:rsidRDefault="001959DC" w:rsidP="001959DC">
      <w:pPr>
        <w:pStyle w:val="17"/>
        <w:spacing w:line="240" w:lineRule="auto"/>
        <w:ind w:left="-40" w:firstLine="0"/>
        <w:rPr>
          <w:b/>
          <w:sz w:val="24"/>
          <w:szCs w:val="24"/>
          <w:lang w:val="tt-RU"/>
        </w:rPr>
      </w:pPr>
      <w:r w:rsidRPr="0077119A">
        <w:rPr>
          <w:b/>
          <w:sz w:val="24"/>
          <w:szCs w:val="24"/>
          <w:lang w:val="tt-RU"/>
        </w:rPr>
        <w:t>Алиментпулӣ барои нигоҳдории волидон, ҳамсарон ва дигар шахсони ба кўмак эҳтиёҷманд чӣ тавр муқаррар карда мешавад?</w:t>
      </w:r>
    </w:p>
    <w:p w:rsidR="001959DC" w:rsidRPr="0077119A" w:rsidRDefault="001959DC" w:rsidP="001959DC">
      <w:pPr>
        <w:jc w:val="both"/>
        <w:rPr>
          <w:lang w:val="tt-RU"/>
        </w:rPr>
      </w:pPr>
      <w:r w:rsidRPr="0077119A">
        <w:rPr>
          <w:lang w:val="tt-RU"/>
        </w:rPr>
        <w:t>$A) Барои нигоҳдории волидон, ҳамсарон ва дигар шахсони ба кўмак эҳтиёҷманд</w:t>
      </w:r>
      <w:r w:rsidRPr="0077119A">
        <w:rPr>
          <w:b/>
          <w:lang w:val="tt-RU"/>
        </w:rPr>
        <w:t xml:space="preserve"> </w:t>
      </w:r>
      <w:r w:rsidRPr="0077119A">
        <w:rPr>
          <w:lang w:val="tt-RU"/>
        </w:rPr>
        <w:t>алиментҳо дар ҳаҷми 50% -и даромади моҳона муқаррар карда мешаванд; $B) Барои нигоҳдории волидон, ҳамсарон ва дигар шахсони ба кўмак эҳтиёҷманд</w:t>
      </w:r>
      <w:r w:rsidRPr="0077119A">
        <w:rPr>
          <w:b/>
          <w:lang w:val="tt-RU"/>
        </w:rPr>
        <w:t xml:space="preserve"> </w:t>
      </w:r>
      <w:r w:rsidRPr="0077119A">
        <w:rPr>
          <w:lang w:val="tt-RU"/>
        </w:rPr>
        <w:t>алиментҳо дар ҳаҷми ¼ -и даромади моҳона муқаррар карда мешаванд; $C) Барои нигоҳдории волидон, ҳамсарон ва дигар шахсони ба кўмак эҳтиёҷманд</w:t>
      </w:r>
      <w:r w:rsidRPr="0077119A">
        <w:rPr>
          <w:b/>
          <w:lang w:val="tt-RU"/>
        </w:rPr>
        <w:t xml:space="preserve"> </w:t>
      </w:r>
      <w:r w:rsidRPr="0077119A">
        <w:rPr>
          <w:lang w:val="tt-RU"/>
        </w:rPr>
        <w:t>алиментҳо дар ҳаҷми 1/3 -и даромади моҳона муқаррар карда мешаванд; $D) Барои нигоҳдории волидон, ҳамсарон ва дигар шахсони ба кўмак эҳтиёҷманд</w:t>
      </w:r>
      <w:r w:rsidRPr="0077119A">
        <w:rPr>
          <w:b/>
          <w:lang w:val="tt-RU"/>
        </w:rPr>
        <w:t xml:space="preserve"> </w:t>
      </w:r>
      <w:r w:rsidRPr="0077119A">
        <w:rPr>
          <w:lang w:val="tt-RU"/>
        </w:rPr>
        <w:t>алиментҳо дар ҳаҷми маблағи муайяншуда муқаррар карда мешаванд; $E) Ҳамаи ҷавобҳо дурустанд;</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@166.</w:t>
      </w:r>
    </w:p>
    <w:p w:rsidR="001959DC" w:rsidRPr="0077119A" w:rsidRDefault="001959DC" w:rsidP="001959DC">
      <w:pPr>
        <w:jc w:val="both"/>
        <w:rPr>
          <w:b/>
          <w:lang w:val="tt-RU"/>
        </w:rPr>
      </w:pPr>
      <w:r w:rsidRPr="0077119A">
        <w:rPr>
          <w:b/>
          <w:lang w:val="tt-RU"/>
        </w:rPr>
        <w:t>Кадоме аз инҳо активи ғайримоддӣ ҳисоб меёбад?</w:t>
      </w:r>
    </w:p>
    <w:p w:rsidR="001959DC" w:rsidRPr="0077119A" w:rsidRDefault="001959DC" w:rsidP="001959DC">
      <w:pPr>
        <w:jc w:val="both"/>
      </w:pPr>
      <w:r w:rsidRPr="0077119A">
        <w:rPr>
          <w:lang w:val="tt-RU"/>
        </w:rPr>
        <w:t>$A) Вексел; $B) Гудвил; $C) Вомбарг; $D) Сертифи</w:t>
      </w:r>
      <w:r w:rsidRPr="0077119A">
        <w:t xml:space="preserve">кати депозитӣ; </w:t>
      </w:r>
      <w:r w:rsidRPr="0077119A">
        <w:rPr>
          <w:lang w:val="tt-RU"/>
        </w:rPr>
        <w:t xml:space="preserve">$E) </w:t>
      </w:r>
      <w:r w:rsidRPr="0077119A">
        <w:t>Борхати мол;</w:t>
      </w:r>
    </w:p>
    <w:p w:rsidR="001959DC" w:rsidRPr="0077119A" w:rsidRDefault="001959DC" w:rsidP="001959DC">
      <w:pPr>
        <w:jc w:val="both"/>
        <w:rPr>
          <w:b/>
        </w:rPr>
      </w:pPr>
    </w:p>
    <w:p w:rsidR="001959DC" w:rsidRPr="0077119A" w:rsidRDefault="001959DC" w:rsidP="001959DC">
      <w:pPr>
        <w:jc w:val="both"/>
        <w:rPr>
          <w:b/>
        </w:rPr>
      </w:pPr>
      <w:r w:rsidRPr="0077119A">
        <w:rPr>
          <w:b/>
        </w:rPr>
        <w:t>@167.</w:t>
      </w:r>
    </w:p>
    <w:p w:rsidR="001959DC" w:rsidRPr="0077119A" w:rsidRDefault="001959DC" w:rsidP="001959DC">
      <w:pPr>
        <w:jc w:val="both"/>
        <w:rPr>
          <w:b/>
        </w:rPr>
      </w:pPr>
      <w:r w:rsidRPr="0077119A">
        <w:rPr>
          <w:b/>
        </w:rPr>
        <w:t>Кадоме аз инҳо активи ғайримоддӣ ҳисоб намеёбад?</w:t>
      </w:r>
    </w:p>
    <w:p w:rsidR="001959DC" w:rsidRPr="0077119A" w:rsidRDefault="001959DC" w:rsidP="001959DC">
      <w:pPr>
        <w:jc w:val="both"/>
      </w:pPr>
      <w:r w:rsidRPr="0077119A">
        <w:rPr>
          <w:lang w:val="tt-RU"/>
        </w:rPr>
        <w:t xml:space="preserve">$A) </w:t>
      </w:r>
      <w:r w:rsidRPr="0077119A">
        <w:t xml:space="preserve">Патент; </w:t>
      </w:r>
      <w:r w:rsidRPr="0077119A">
        <w:rPr>
          <w:lang w:val="tt-RU"/>
        </w:rPr>
        <w:t xml:space="preserve">$B) </w:t>
      </w:r>
      <w:r w:rsidRPr="0077119A">
        <w:t xml:space="preserve">Хароҷоти ташкилӣ; </w:t>
      </w:r>
      <w:r w:rsidRPr="0077119A">
        <w:rPr>
          <w:lang w:val="tt-RU"/>
        </w:rPr>
        <w:t xml:space="preserve">$C) </w:t>
      </w:r>
      <w:r w:rsidRPr="0077119A">
        <w:t xml:space="preserve">Вомбарг; </w:t>
      </w:r>
      <w:r w:rsidRPr="0077119A">
        <w:rPr>
          <w:lang w:val="tt-RU"/>
        </w:rPr>
        <w:t xml:space="preserve">$D) </w:t>
      </w:r>
      <w:r w:rsidRPr="0077119A">
        <w:t xml:space="preserve">Гудвил; </w:t>
      </w:r>
      <w:r w:rsidRPr="0077119A">
        <w:rPr>
          <w:lang w:val="tt-RU"/>
        </w:rPr>
        <w:t xml:space="preserve">$E) </w:t>
      </w:r>
      <w:r w:rsidRPr="0077119A">
        <w:t>Ҳуқуқи муаллифӣ;</w:t>
      </w:r>
    </w:p>
    <w:p w:rsidR="001959DC" w:rsidRPr="0077119A" w:rsidRDefault="001959DC" w:rsidP="001959DC">
      <w:pPr>
        <w:jc w:val="both"/>
        <w:rPr>
          <w:b/>
        </w:rPr>
      </w:pPr>
    </w:p>
    <w:p w:rsidR="001959DC" w:rsidRPr="0077119A" w:rsidRDefault="001959DC" w:rsidP="001959DC">
      <w:pPr>
        <w:jc w:val="both"/>
        <w:rPr>
          <w:b/>
        </w:rPr>
      </w:pPr>
      <w:r w:rsidRPr="0077119A">
        <w:rPr>
          <w:b/>
        </w:rPr>
        <w:t>@168.</w:t>
      </w:r>
    </w:p>
    <w:p w:rsidR="001959DC" w:rsidRPr="0077119A" w:rsidRDefault="001959DC" w:rsidP="001959DC">
      <w:pPr>
        <w:jc w:val="both"/>
        <w:rPr>
          <w:b/>
          <w:bCs/>
        </w:rPr>
      </w:pPr>
      <w:r w:rsidRPr="0077119A">
        <w:rPr>
          <w:b/>
          <w:bCs/>
        </w:rPr>
        <w:t>Нати</w:t>
      </w:r>
      <w:r w:rsidRPr="0077119A">
        <w:rPr>
          <w:rFonts w:eastAsia="MS Mincho"/>
          <w:b/>
          <w:bCs/>
        </w:rPr>
        <w:t>ҷ</w:t>
      </w:r>
      <w:r w:rsidRPr="0077119A">
        <w:rPr>
          <w:b/>
          <w:bCs/>
        </w:rPr>
        <w:t>аи молияв</w:t>
      </w:r>
      <w:r w:rsidRPr="0077119A">
        <w:rPr>
          <w:rFonts w:eastAsia="MS Mincho"/>
          <w:b/>
          <w:bCs/>
        </w:rPr>
        <w:t xml:space="preserve">ӣ </w:t>
      </w:r>
      <w:r w:rsidRPr="0077119A">
        <w:rPr>
          <w:b/>
          <w:bCs/>
        </w:rPr>
        <w:t>аз фур</w:t>
      </w:r>
      <w:r w:rsidRPr="0077119A">
        <w:rPr>
          <w:rFonts w:eastAsia="MS Mincho"/>
          <w:b/>
          <w:bCs/>
        </w:rPr>
        <w:t>ӯ</w:t>
      </w:r>
      <w:r w:rsidRPr="0077119A">
        <w:rPr>
          <w:b/>
          <w:bCs/>
        </w:rPr>
        <w:t>ши молу маҳсулот ч</w:t>
      </w:r>
      <w:r w:rsidRPr="0077119A">
        <w:rPr>
          <w:rFonts w:eastAsia="MS Mincho"/>
          <w:b/>
          <w:bCs/>
        </w:rPr>
        <w:t xml:space="preserve">ӣ </w:t>
      </w:r>
      <w:r w:rsidRPr="0077119A">
        <w:rPr>
          <w:b/>
          <w:bCs/>
        </w:rPr>
        <w:t>гуна муайян карда мешавад?</w:t>
      </w:r>
    </w:p>
    <w:p w:rsidR="001959DC" w:rsidRPr="0077119A" w:rsidRDefault="001959DC" w:rsidP="001959DC">
      <w:pPr>
        <w:jc w:val="both"/>
        <w:rPr>
          <w:lang w:val="tt-RU"/>
        </w:rPr>
      </w:pPr>
      <w:r w:rsidRPr="0077119A">
        <w:t>$A) Бо роҳи муқоиса кардани гардишҳои кредит</w:t>
      </w:r>
      <w:r w:rsidRPr="0077119A">
        <w:rPr>
          <w:rFonts w:eastAsia="MS Mincho"/>
        </w:rPr>
        <w:t xml:space="preserve">ӣ </w:t>
      </w:r>
      <w:r w:rsidRPr="0077119A">
        <w:t>ва дебетии ҳисобҳои боби 44000 «Даромадҳо аз фаъолияти амалиёт</w:t>
      </w:r>
      <w:r w:rsidRPr="0077119A">
        <w:rPr>
          <w:rFonts w:eastAsia="MS Mincho"/>
        </w:rPr>
        <w:t>ӣ</w:t>
      </w:r>
      <w:r w:rsidRPr="0077119A">
        <w:t>»; $B) Бо роҳи муқоиса кардани бақияи дебетии ҳисоби 44010 «Даромад аз фурӯш» ва 10740 «Маҳсулоти тайёр»; $C) Бо роҳи аз даромади фур</w:t>
      </w:r>
      <w:r w:rsidRPr="0077119A">
        <w:rPr>
          <w:rFonts w:eastAsia="MS Mincho"/>
        </w:rPr>
        <w:t>ӯ</w:t>
      </w:r>
      <w:r w:rsidRPr="0077119A">
        <w:t>ш тарҳкардани фоидаи фур</w:t>
      </w:r>
      <w:r w:rsidRPr="0077119A">
        <w:rPr>
          <w:rFonts w:eastAsia="MS Mincho"/>
        </w:rPr>
        <w:t>ӯ</w:t>
      </w:r>
      <w:r w:rsidRPr="0077119A">
        <w:t>ш; $D) Бо роҳи муқоиса кардани гардиши кредитии ҳисоби 44010 «Даромад аз фурӯш» ва гардиши дебетии ҳисобҳои 55010 «Арзиши аслии фурӯш» ва 55200 «Харо</w:t>
      </w:r>
      <w:r w:rsidRPr="0077119A">
        <w:rPr>
          <w:rFonts w:eastAsia="MS Mincho"/>
        </w:rPr>
        <w:t>ҷ</w:t>
      </w:r>
      <w:r w:rsidRPr="0077119A">
        <w:t>оти фур</w:t>
      </w:r>
      <w:r w:rsidRPr="0077119A">
        <w:rPr>
          <w:rFonts w:eastAsia="MS Mincho"/>
        </w:rPr>
        <w:t>ӯ</w:t>
      </w:r>
      <w:r w:rsidRPr="0077119A">
        <w:t>ш»; $E) Бо роҳи аз даромади фур</w:t>
      </w:r>
      <w:r w:rsidRPr="0077119A">
        <w:rPr>
          <w:rFonts w:eastAsia="MS Mincho"/>
        </w:rPr>
        <w:t>ӯ</w:t>
      </w:r>
      <w:r w:rsidRPr="0077119A">
        <w:t>ш тарҳкардани харо</w:t>
      </w:r>
      <w:r w:rsidRPr="0077119A">
        <w:rPr>
          <w:rFonts w:eastAsia="MS Mincho"/>
        </w:rPr>
        <w:t>ҷ</w:t>
      </w:r>
      <w:r w:rsidRPr="0077119A">
        <w:t>оти муомилот</w:t>
      </w:r>
      <w:r w:rsidRPr="0077119A">
        <w:rPr>
          <w:lang w:val="tg-Cyrl-TJ"/>
        </w:rPr>
        <w:t>;</w:t>
      </w:r>
    </w:p>
    <w:p w:rsidR="001959DC" w:rsidRPr="0077119A" w:rsidRDefault="001959DC" w:rsidP="001959DC">
      <w:pPr>
        <w:tabs>
          <w:tab w:val="left" w:pos="0"/>
          <w:tab w:val="left" w:pos="9180"/>
        </w:tabs>
        <w:jc w:val="both"/>
        <w:rPr>
          <w:b/>
          <w:bCs/>
          <w:lang w:val="tt-RU"/>
        </w:rPr>
      </w:pPr>
    </w:p>
    <w:p w:rsidR="001959DC" w:rsidRPr="0077119A" w:rsidRDefault="001959DC" w:rsidP="001959DC">
      <w:pPr>
        <w:tabs>
          <w:tab w:val="left" w:pos="0"/>
          <w:tab w:val="left" w:pos="9180"/>
        </w:tabs>
        <w:jc w:val="both"/>
        <w:rPr>
          <w:b/>
          <w:bCs/>
          <w:lang w:val="tt-RU"/>
        </w:rPr>
      </w:pPr>
      <w:r w:rsidRPr="0077119A">
        <w:rPr>
          <w:b/>
          <w:bCs/>
          <w:lang w:val="tt-RU"/>
        </w:rPr>
        <w:t>@</w:t>
      </w:r>
      <w:r w:rsidRPr="0077119A">
        <w:rPr>
          <w:b/>
          <w:bCs/>
          <w:lang w:val="tg-Cyrl-TJ"/>
        </w:rPr>
        <w:t>169</w:t>
      </w:r>
      <w:r w:rsidRPr="0077119A">
        <w:rPr>
          <w:b/>
          <w:bCs/>
          <w:lang w:val="tt-RU"/>
        </w:rPr>
        <w:t>.</w:t>
      </w:r>
    </w:p>
    <w:p w:rsidR="001959DC" w:rsidRPr="0077119A" w:rsidRDefault="001959DC" w:rsidP="001959DC">
      <w:pPr>
        <w:tabs>
          <w:tab w:val="left" w:pos="0"/>
          <w:tab w:val="left" w:pos="9180"/>
        </w:tabs>
        <w:jc w:val="both"/>
        <w:rPr>
          <w:b/>
          <w:bCs/>
          <w:lang w:val="tg-Cyrl-TJ"/>
        </w:rPr>
      </w:pPr>
      <w:r w:rsidRPr="0077119A">
        <w:rPr>
          <w:b/>
          <w:bCs/>
          <w:lang w:val="tg-Cyrl-TJ"/>
        </w:rPr>
        <w:t>Вазифаҳои ҳисобгирии муҳосибӣ дар шароити иқтисоди бозорӣ кадомҳоянд?</w:t>
      </w:r>
    </w:p>
    <w:p w:rsidR="001959DC" w:rsidRPr="0077119A" w:rsidRDefault="001959DC" w:rsidP="001959DC">
      <w:pPr>
        <w:tabs>
          <w:tab w:val="left" w:pos="0"/>
          <w:tab w:val="left" w:pos="540"/>
          <w:tab w:val="left" w:pos="9180"/>
        </w:tabs>
        <w:jc w:val="both"/>
        <w:rPr>
          <w:lang w:val="tg-Cyrl-TJ"/>
        </w:rPr>
      </w:pPr>
      <w:r w:rsidRPr="0077119A">
        <w:rPr>
          <w:lang w:val="tt-RU"/>
        </w:rPr>
        <w:t xml:space="preserve">$A) </w:t>
      </w:r>
      <w:r w:rsidRPr="0077119A">
        <w:rPr>
          <w:lang w:val="tg-Cyrl-TJ"/>
        </w:rPr>
        <w:t xml:space="preserve">Бо маълумот таъмин гардонидани истифодабарандагони дохила ва берунаи ахбори иқтисодӣ; </w:t>
      </w:r>
      <w:r w:rsidRPr="0077119A">
        <w:rPr>
          <w:lang w:val="tt-RU"/>
        </w:rPr>
        <w:t xml:space="preserve">$B) </w:t>
      </w:r>
      <w:r w:rsidRPr="0077119A">
        <w:rPr>
          <w:lang w:val="tg-Cyrl-TJ"/>
        </w:rPr>
        <w:t xml:space="preserve">Ташкилкунӣ ва таъмини маълумот, саривақт пешгирикунии зуҳуроти манфӣ,ошкоркунии захираҳои дохили хоҷагӣ ва пешгӯикунии натиҷаҳои фаъолияти корхона дар давраи ҷорӣ ва оянда; </w:t>
      </w:r>
      <w:r w:rsidRPr="0077119A">
        <w:rPr>
          <w:lang w:val="tt-RU"/>
        </w:rPr>
        <w:t xml:space="preserve">$C) </w:t>
      </w:r>
      <w:r w:rsidRPr="0077119A">
        <w:rPr>
          <w:lang w:val="tg-Cyrl-TJ"/>
        </w:rPr>
        <w:t xml:space="preserve">Дар шароити рақобати бозорӣ бадастории фоидаи ҳарчӣ бештар; </w:t>
      </w:r>
      <w:r w:rsidRPr="0077119A">
        <w:rPr>
          <w:lang w:val="tt-RU"/>
        </w:rPr>
        <w:t xml:space="preserve">$D) </w:t>
      </w:r>
      <w:r w:rsidRPr="0077119A">
        <w:rPr>
          <w:lang w:val="tg-Cyrl-TJ"/>
        </w:rPr>
        <w:t xml:space="preserve">Ташкилкунии маълумоти пурра ва боварибахш дар бораи фаъолияти корхона дар давраҳоиҳисоботӣ; </w:t>
      </w:r>
      <w:r w:rsidRPr="0077119A">
        <w:rPr>
          <w:lang w:val="tt-RU"/>
        </w:rPr>
        <w:t xml:space="preserve">$E) </w:t>
      </w:r>
      <w:r w:rsidRPr="0077119A">
        <w:rPr>
          <w:lang w:val="tg-Cyrl-TJ"/>
        </w:rPr>
        <w:t>Пешниҳодкунииҳисоботи муҳосибӣ;</w:t>
      </w:r>
    </w:p>
    <w:p w:rsidR="001959DC" w:rsidRPr="0077119A" w:rsidRDefault="001959DC" w:rsidP="001959DC">
      <w:pPr>
        <w:tabs>
          <w:tab w:val="left" w:pos="0"/>
          <w:tab w:val="left" w:pos="9180"/>
        </w:tabs>
        <w:jc w:val="both"/>
        <w:rPr>
          <w:b/>
          <w:bCs/>
          <w:lang w:val="tg-Cyrl-TJ"/>
        </w:rPr>
      </w:pPr>
    </w:p>
    <w:p w:rsidR="001959DC" w:rsidRPr="0077119A" w:rsidRDefault="001959DC" w:rsidP="001959DC">
      <w:pPr>
        <w:tabs>
          <w:tab w:val="left" w:pos="0"/>
          <w:tab w:val="left" w:pos="9180"/>
        </w:tabs>
        <w:jc w:val="both"/>
        <w:rPr>
          <w:b/>
          <w:bCs/>
          <w:lang w:val="tg-Cyrl-TJ"/>
        </w:rPr>
      </w:pPr>
      <w:r w:rsidRPr="0077119A">
        <w:rPr>
          <w:b/>
          <w:bCs/>
          <w:lang w:val="tg-Cyrl-TJ"/>
        </w:rPr>
        <w:t>@170.</w:t>
      </w:r>
    </w:p>
    <w:p w:rsidR="001959DC" w:rsidRPr="0077119A" w:rsidRDefault="001959DC" w:rsidP="001959DC">
      <w:pPr>
        <w:tabs>
          <w:tab w:val="left" w:pos="0"/>
          <w:tab w:val="left" w:pos="9180"/>
        </w:tabs>
        <w:jc w:val="both"/>
        <w:rPr>
          <w:b/>
          <w:bCs/>
          <w:lang w:val="tg-Cyrl-TJ"/>
        </w:rPr>
      </w:pPr>
      <w:r w:rsidRPr="0077119A">
        <w:rPr>
          <w:b/>
          <w:bCs/>
          <w:lang w:val="tg-Cyrl-TJ"/>
        </w:rPr>
        <w:t>Қоидаҳои (принсипҳои) асосии ҳисобгирии муҳосибӣ кадомҳоянд?</w:t>
      </w:r>
    </w:p>
    <w:p w:rsidR="001959DC" w:rsidRPr="0077119A" w:rsidRDefault="001959DC" w:rsidP="001959DC">
      <w:pPr>
        <w:tabs>
          <w:tab w:val="left" w:pos="0"/>
          <w:tab w:val="left" w:pos="9180"/>
        </w:tabs>
        <w:jc w:val="both"/>
        <w:rPr>
          <w:lang w:val="tg-Cyrl-TJ"/>
        </w:rPr>
      </w:pPr>
      <w:r w:rsidRPr="0077119A">
        <w:rPr>
          <w:lang w:val="tt-RU"/>
        </w:rPr>
        <w:t xml:space="preserve">$A) </w:t>
      </w:r>
      <w:r w:rsidRPr="0077119A">
        <w:rPr>
          <w:lang w:val="tg-Cyrl-TJ"/>
        </w:rPr>
        <w:t xml:space="preserve">Маҳсурият, даврагӣ, арзишӣ, қобили қабул; </w:t>
      </w:r>
      <w:r w:rsidRPr="0077119A">
        <w:rPr>
          <w:lang w:val="tt-RU"/>
        </w:rPr>
        <w:t xml:space="preserve">$B) </w:t>
      </w:r>
      <w:r w:rsidRPr="0077119A">
        <w:rPr>
          <w:lang w:val="tg-Cyrl-TJ"/>
        </w:rPr>
        <w:t xml:space="preserve">Маҳсурият, навишти дутарафа, қобили қабул; </w:t>
      </w:r>
      <w:r w:rsidRPr="0077119A">
        <w:rPr>
          <w:lang w:val="tt-RU"/>
        </w:rPr>
        <w:t>$C) о</w:t>
      </w:r>
      <w:r w:rsidRPr="0077119A">
        <w:rPr>
          <w:lang w:val="tg-Cyrl-TJ"/>
        </w:rPr>
        <w:t xml:space="preserve">бъективӣ, навишти дутарафа, корхонаи амалкунанда, мулоҳизакорӣ, ченаки арзишӣ, ҳисобкунӣ, мувофиқгардонӣ, мунтазамӣ, баҳодиҳӣ, муттасилӣ, самаранокии ҳисоботи молиявӣ; </w:t>
      </w:r>
      <w:r w:rsidRPr="0077119A">
        <w:rPr>
          <w:lang w:val="tt-RU"/>
        </w:rPr>
        <w:t xml:space="preserve">$D) </w:t>
      </w:r>
      <w:r w:rsidRPr="0077119A">
        <w:rPr>
          <w:lang w:val="tg-Cyrl-TJ"/>
        </w:rPr>
        <w:t xml:space="preserve">Боэътимодӣ, ҳақиқӣ; </w:t>
      </w:r>
      <w:r w:rsidRPr="0077119A">
        <w:rPr>
          <w:lang w:val="tt-RU"/>
        </w:rPr>
        <w:t xml:space="preserve">$E) </w:t>
      </w:r>
      <w:r w:rsidRPr="0077119A">
        <w:rPr>
          <w:lang w:val="tg-Cyrl-TJ"/>
        </w:rPr>
        <w:t>Ҳаққоният, ҳисобкунӣ, қобилиқабул, даврагӣ будан;</w:t>
      </w:r>
    </w:p>
    <w:p w:rsidR="001959DC" w:rsidRPr="0077119A" w:rsidRDefault="001959DC" w:rsidP="001959DC">
      <w:pPr>
        <w:tabs>
          <w:tab w:val="left" w:pos="0"/>
          <w:tab w:val="left" w:pos="9180"/>
        </w:tabs>
        <w:jc w:val="both"/>
        <w:rPr>
          <w:b/>
          <w:bCs/>
          <w:lang w:val="tg-Cyrl-TJ"/>
        </w:rPr>
      </w:pPr>
    </w:p>
    <w:p w:rsidR="001959DC" w:rsidRPr="0077119A" w:rsidRDefault="001959DC" w:rsidP="001959DC">
      <w:pPr>
        <w:tabs>
          <w:tab w:val="left" w:pos="0"/>
          <w:tab w:val="left" w:pos="9180"/>
        </w:tabs>
        <w:jc w:val="both"/>
        <w:rPr>
          <w:b/>
          <w:bCs/>
          <w:lang w:val="tg-Cyrl-TJ"/>
        </w:rPr>
      </w:pPr>
      <w:r w:rsidRPr="0077119A">
        <w:rPr>
          <w:b/>
          <w:bCs/>
          <w:lang w:val="tg-Cyrl-TJ"/>
        </w:rPr>
        <w:t>@171.</w:t>
      </w:r>
    </w:p>
    <w:p w:rsidR="001959DC" w:rsidRPr="0077119A" w:rsidRDefault="001959DC" w:rsidP="001959DC">
      <w:pPr>
        <w:tabs>
          <w:tab w:val="left" w:pos="0"/>
          <w:tab w:val="left" w:pos="9180"/>
        </w:tabs>
        <w:jc w:val="both"/>
        <w:rPr>
          <w:b/>
          <w:bCs/>
          <w:lang w:val="tg-Cyrl-TJ"/>
        </w:rPr>
      </w:pPr>
      <w:r w:rsidRPr="0077119A">
        <w:rPr>
          <w:b/>
          <w:bCs/>
          <w:lang w:val="tg-Cyrl-TJ"/>
        </w:rPr>
        <w:t>Нақшаи ҳисобҳои ҳисобгирии муҳосибӣ чист?</w:t>
      </w:r>
    </w:p>
    <w:p w:rsidR="001959DC" w:rsidRPr="0077119A" w:rsidRDefault="001959DC" w:rsidP="001959DC">
      <w:pPr>
        <w:tabs>
          <w:tab w:val="left" w:pos="0"/>
          <w:tab w:val="left" w:pos="540"/>
          <w:tab w:val="left" w:pos="9180"/>
        </w:tabs>
        <w:jc w:val="both"/>
        <w:rPr>
          <w:lang w:val="tg-Cyrl-TJ"/>
        </w:rPr>
      </w:pPr>
      <w:r w:rsidRPr="0077119A">
        <w:rPr>
          <w:lang w:val="tt-RU"/>
        </w:rPr>
        <w:t xml:space="preserve">$A) </w:t>
      </w:r>
      <w:r w:rsidRPr="0077119A">
        <w:rPr>
          <w:lang w:val="tg-Cyrl-TJ"/>
        </w:rPr>
        <w:t xml:space="preserve">Ҳуҷҷати аз рӯи аломатҳои иқтисодии монанд гурӯҳбандӣ карда шуда; </w:t>
      </w:r>
      <w:r w:rsidRPr="0077119A">
        <w:rPr>
          <w:lang w:val="tt-RU"/>
        </w:rPr>
        <w:t xml:space="preserve">$B) </w:t>
      </w:r>
      <w:r w:rsidRPr="0077119A">
        <w:rPr>
          <w:lang w:val="tg-Cyrl-TJ"/>
        </w:rPr>
        <w:t xml:space="preserve">Номгӯи ҳисобҳои муҳосибӣ, шифрҳои онҳо, ки аз рӯи аломатҳои иқтисодӣ гурӯҳбандӣ карда шудаанд; </w:t>
      </w:r>
      <w:r w:rsidRPr="0077119A">
        <w:rPr>
          <w:lang w:val="tt-RU"/>
        </w:rPr>
        <w:t xml:space="preserve">$C) </w:t>
      </w:r>
      <w:r w:rsidRPr="0077119A">
        <w:rPr>
          <w:lang w:val="tg-Cyrl-TJ"/>
        </w:rPr>
        <w:t xml:space="preserve">Номгӯи ҳисобҳои таҳлилӣ ва таркибии барои бурдани ҳисобгирии муҳосибӣ, тартибдиҳии ҳисобот ва бадастории маълумот барои роҳбарию идоракунии фаврии фаъолияти корхона зарур; </w:t>
      </w:r>
      <w:r w:rsidRPr="0077119A">
        <w:rPr>
          <w:lang w:val="tt-RU"/>
        </w:rPr>
        <w:t xml:space="preserve">$D) </w:t>
      </w:r>
      <w:r w:rsidRPr="0077119A">
        <w:rPr>
          <w:lang w:val="tg-Cyrl-TJ"/>
        </w:rPr>
        <w:t xml:space="preserve">Боэътимодӣ, ҳақиқӣ; </w:t>
      </w:r>
      <w:r w:rsidRPr="0077119A">
        <w:rPr>
          <w:lang w:val="tt-RU"/>
        </w:rPr>
        <w:t xml:space="preserve">$E) </w:t>
      </w:r>
      <w:r w:rsidRPr="0077119A">
        <w:rPr>
          <w:lang w:val="tg-Cyrl-TJ"/>
        </w:rPr>
        <w:t>Ҳаққоният, ҳисобкунӣ, қобилиқабул, даврагӣ будан;</w:t>
      </w:r>
    </w:p>
    <w:p w:rsidR="001959DC" w:rsidRPr="0077119A" w:rsidRDefault="001959DC" w:rsidP="001959DC">
      <w:pPr>
        <w:tabs>
          <w:tab w:val="left" w:pos="0"/>
          <w:tab w:val="left" w:pos="9180"/>
        </w:tabs>
        <w:jc w:val="both"/>
        <w:rPr>
          <w:b/>
          <w:bCs/>
          <w:lang w:val="tg-Cyrl-TJ"/>
        </w:rPr>
      </w:pPr>
    </w:p>
    <w:p w:rsidR="001959DC" w:rsidRPr="0077119A" w:rsidRDefault="001959DC" w:rsidP="001959DC">
      <w:pPr>
        <w:tabs>
          <w:tab w:val="left" w:pos="0"/>
          <w:tab w:val="left" w:pos="9180"/>
        </w:tabs>
        <w:jc w:val="both"/>
        <w:rPr>
          <w:b/>
          <w:bCs/>
          <w:lang w:val="tg-Cyrl-TJ"/>
        </w:rPr>
      </w:pPr>
      <w:r w:rsidRPr="0077119A">
        <w:rPr>
          <w:b/>
          <w:bCs/>
          <w:lang w:val="tg-Cyrl-TJ"/>
        </w:rPr>
        <w:t>@172.</w:t>
      </w:r>
    </w:p>
    <w:p w:rsidR="001959DC" w:rsidRPr="0077119A" w:rsidRDefault="001959DC" w:rsidP="001959DC">
      <w:pPr>
        <w:tabs>
          <w:tab w:val="left" w:pos="0"/>
          <w:tab w:val="left" w:pos="9180"/>
        </w:tabs>
        <w:jc w:val="both"/>
        <w:rPr>
          <w:b/>
          <w:bCs/>
          <w:lang w:val="tg-Cyrl-TJ"/>
        </w:rPr>
      </w:pPr>
      <w:r w:rsidRPr="0077119A">
        <w:rPr>
          <w:b/>
          <w:bCs/>
          <w:lang w:val="tg-Cyrl-TJ"/>
        </w:rPr>
        <w:t>Дар шароити кунунии хоҷагидорӣ самтҳои тахассуси муҳосибон кадомҳоянд?</w:t>
      </w:r>
    </w:p>
    <w:p w:rsidR="001959DC" w:rsidRPr="0077119A" w:rsidRDefault="001959DC" w:rsidP="001959DC">
      <w:pPr>
        <w:tabs>
          <w:tab w:val="left" w:pos="0"/>
          <w:tab w:val="left" w:pos="9180"/>
        </w:tabs>
        <w:jc w:val="both"/>
        <w:rPr>
          <w:lang w:val="tg-Cyrl-TJ"/>
        </w:rPr>
      </w:pPr>
      <w:r w:rsidRPr="0077119A">
        <w:rPr>
          <w:lang w:val="tt-RU"/>
        </w:rPr>
        <w:t xml:space="preserve">$A) </w:t>
      </w:r>
      <w:r w:rsidRPr="0077119A">
        <w:rPr>
          <w:lang w:val="tg-Cyrl-TJ"/>
        </w:rPr>
        <w:t xml:space="preserve">Ҳисобгирии молиявӣ ва идоракунӣ; </w:t>
      </w:r>
      <w:r w:rsidRPr="0077119A">
        <w:rPr>
          <w:lang w:val="tt-RU"/>
        </w:rPr>
        <w:t xml:space="preserve">$B) </w:t>
      </w:r>
      <w:r w:rsidRPr="0077119A">
        <w:rPr>
          <w:lang w:val="tg-Cyrl-TJ"/>
        </w:rPr>
        <w:t xml:space="preserve">Ҳисобгирии молиявӣ ва фаъолияти омӯзгорӣ; </w:t>
      </w:r>
      <w:r w:rsidRPr="0077119A">
        <w:rPr>
          <w:lang w:val="tt-RU"/>
        </w:rPr>
        <w:t xml:space="preserve">$C) </w:t>
      </w:r>
      <w:r w:rsidRPr="0077119A">
        <w:rPr>
          <w:lang w:val="tg-Cyrl-TJ"/>
        </w:rPr>
        <w:t xml:space="preserve">Фаъолияти аудиторӣ ва ҳисобгирӣ дар ташкилотҳои буҷетӣ; </w:t>
      </w:r>
      <w:r w:rsidRPr="0077119A">
        <w:rPr>
          <w:lang w:val="tt-RU"/>
        </w:rPr>
        <w:t xml:space="preserve">$D) </w:t>
      </w:r>
      <w:r w:rsidRPr="0077119A">
        <w:rPr>
          <w:lang w:val="tg-Cyrl-TJ"/>
        </w:rPr>
        <w:t xml:space="preserve">Ҳисобгириии доракунӣ, молиявӣ ва андозҳо, муҳосибии мухтор ва фаъолияти омӯзгорӣ; </w:t>
      </w:r>
      <w:r w:rsidRPr="0077119A">
        <w:rPr>
          <w:lang w:val="tt-RU"/>
        </w:rPr>
        <w:t xml:space="preserve">$E) </w:t>
      </w:r>
      <w:r w:rsidRPr="0077119A">
        <w:rPr>
          <w:lang w:val="tg-Cyrl-TJ"/>
        </w:rPr>
        <w:t>Ҳисобгирии молиявӣ, тартибдиҳии ҳисобот ва аудитор;</w:t>
      </w:r>
    </w:p>
    <w:p w:rsidR="001959DC" w:rsidRPr="0077119A" w:rsidRDefault="001959DC" w:rsidP="001959DC">
      <w:pPr>
        <w:tabs>
          <w:tab w:val="left" w:pos="0"/>
          <w:tab w:val="left" w:pos="9180"/>
        </w:tabs>
        <w:jc w:val="both"/>
        <w:rPr>
          <w:b/>
          <w:bCs/>
          <w:lang w:val="tg-Cyrl-TJ"/>
        </w:rPr>
      </w:pPr>
    </w:p>
    <w:p w:rsidR="001959DC" w:rsidRPr="0077119A" w:rsidRDefault="001959DC" w:rsidP="001959DC">
      <w:pPr>
        <w:tabs>
          <w:tab w:val="left" w:pos="0"/>
          <w:tab w:val="left" w:pos="9180"/>
        </w:tabs>
        <w:jc w:val="both"/>
        <w:rPr>
          <w:b/>
          <w:bCs/>
        </w:rPr>
      </w:pPr>
      <w:r w:rsidRPr="0077119A">
        <w:rPr>
          <w:b/>
          <w:bCs/>
        </w:rPr>
        <w:t>@</w:t>
      </w:r>
      <w:r w:rsidRPr="0077119A">
        <w:rPr>
          <w:b/>
          <w:bCs/>
          <w:lang w:val="tg-Cyrl-TJ"/>
        </w:rPr>
        <w:t>173</w:t>
      </w:r>
      <w:r w:rsidRPr="0077119A">
        <w:rPr>
          <w:b/>
          <w:bCs/>
        </w:rPr>
        <w:t>.</w:t>
      </w:r>
    </w:p>
    <w:p w:rsidR="001959DC" w:rsidRPr="0077119A" w:rsidRDefault="001959DC" w:rsidP="001959DC">
      <w:pPr>
        <w:tabs>
          <w:tab w:val="left" w:pos="0"/>
          <w:tab w:val="left" w:pos="9180"/>
        </w:tabs>
        <w:jc w:val="both"/>
        <w:rPr>
          <w:b/>
          <w:bCs/>
          <w:lang w:val="tg-Cyrl-TJ"/>
        </w:rPr>
      </w:pPr>
      <w:r w:rsidRPr="0077119A">
        <w:rPr>
          <w:b/>
          <w:bCs/>
          <w:lang w:val="tg-Cyrl-TJ"/>
        </w:rPr>
        <w:t>Кодекси ахлоқи муҳосибии касбӣ чист? Ҷавоби нисбатан пурраро интихоб кунед;</w:t>
      </w:r>
    </w:p>
    <w:p w:rsidR="001959DC" w:rsidRPr="0077119A" w:rsidRDefault="001959DC" w:rsidP="001959DC">
      <w:pPr>
        <w:tabs>
          <w:tab w:val="left" w:pos="0"/>
          <w:tab w:val="left" w:pos="540"/>
          <w:tab w:val="left" w:pos="9180"/>
        </w:tabs>
        <w:jc w:val="both"/>
        <w:rPr>
          <w:lang w:val="tg-Cyrl-TJ"/>
        </w:rPr>
      </w:pPr>
      <w:r w:rsidRPr="0077119A">
        <w:rPr>
          <w:lang w:val="tt-RU"/>
        </w:rPr>
        <w:t xml:space="preserve">$A) </w:t>
      </w:r>
      <w:r w:rsidRPr="0077119A">
        <w:rPr>
          <w:lang w:val="tg-Cyrl-TJ"/>
        </w:rPr>
        <w:t xml:space="preserve">Воқеият, мухторият, салоҳият ва поквиҷдонӣ; </w:t>
      </w:r>
      <w:r w:rsidRPr="0077119A">
        <w:rPr>
          <w:lang w:val="tt-RU"/>
        </w:rPr>
        <w:t xml:space="preserve">$B) </w:t>
      </w:r>
      <w:r w:rsidRPr="0077119A">
        <w:rPr>
          <w:lang w:val="tg-Cyrl-TJ"/>
        </w:rPr>
        <w:t xml:space="preserve">Поквиҷдонӣ ва мухторият; </w:t>
      </w:r>
      <w:r w:rsidRPr="0077119A">
        <w:rPr>
          <w:lang w:val="tt-RU"/>
        </w:rPr>
        <w:t xml:space="preserve">$C) </w:t>
      </w:r>
      <w:r w:rsidRPr="0077119A">
        <w:rPr>
          <w:lang w:val="tg-Cyrl-TJ"/>
        </w:rPr>
        <w:t xml:space="preserve">Воқеият ва поквиҷдонӣ; </w:t>
      </w:r>
      <w:r w:rsidRPr="0077119A">
        <w:rPr>
          <w:lang w:val="tt-RU"/>
        </w:rPr>
        <w:t xml:space="preserve">$D) </w:t>
      </w:r>
      <w:r w:rsidRPr="0077119A">
        <w:rPr>
          <w:lang w:val="tg-Cyrl-TJ"/>
        </w:rPr>
        <w:t xml:space="preserve">Салоҳият ва поквиҷдонӣ; </w:t>
      </w:r>
      <w:r w:rsidRPr="0077119A">
        <w:rPr>
          <w:lang w:val="tt-RU"/>
        </w:rPr>
        <w:t xml:space="preserve">$E) </w:t>
      </w:r>
      <w:r w:rsidRPr="0077119A">
        <w:rPr>
          <w:lang w:val="tg-Cyrl-TJ"/>
        </w:rPr>
        <w:t>Ҳаққоният, ҳисобкунӣ, қобилиқабул;</w:t>
      </w:r>
    </w:p>
    <w:p w:rsidR="001959DC" w:rsidRPr="0077119A" w:rsidRDefault="001959DC" w:rsidP="001959DC">
      <w:pPr>
        <w:tabs>
          <w:tab w:val="left" w:pos="0"/>
          <w:tab w:val="left" w:pos="9180"/>
        </w:tabs>
        <w:jc w:val="both"/>
        <w:rPr>
          <w:b/>
          <w:bCs/>
          <w:lang w:val="tg-Cyrl-TJ"/>
        </w:rPr>
      </w:pPr>
    </w:p>
    <w:p w:rsidR="001959DC" w:rsidRPr="0077119A" w:rsidRDefault="001959DC" w:rsidP="001959DC">
      <w:pPr>
        <w:tabs>
          <w:tab w:val="left" w:pos="0"/>
          <w:tab w:val="left" w:pos="9180"/>
        </w:tabs>
        <w:jc w:val="both"/>
        <w:rPr>
          <w:b/>
          <w:bCs/>
          <w:lang w:val="tg-Cyrl-TJ"/>
        </w:rPr>
      </w:pPr>
      <w:r w:rsidRPr="0077119A">
        <w:rPr>
          <w:b/>
          <w:bCs/>
          <w:lang w:val="tg-Cyrl-TJ"/>
        </w:rPr>
        <w:t>@174.</w:t>
      </w:r>
    </w:p>
    <w:p w:rsidR="001959DC" w:rsidRPr="0077119A" w:rsidRDefault="001959DC" w:rsidP="001959DC">
      <w:pPr>
        <w:tabs>
          <w:tab w:val="left" w:pos="0"/>
          <w:tab w:val="left" w:pos="9180"/>
        </w:tabs>
        <w:jc w:val="both"/>
        <w:rPr>
          <w:b/>
          <w:bCs/>
          <w:lang w:val="tg-Cyrl-TJ"/>
        </w:rPr>
      </w:pPr>
      <w:r w:rsidRPr="0077119A">
        <w:rPr>
          <w:b/>
          <w:bCs/>
          <w:lang w:val="tg-Cyrl-TJ"/>
        </w:rPr>
        <w:t>Қонуни ҶТ «Дарбораи ҳисобгирии муҳосибӣ» ба кадом сатҳи ҳуҷҷатҳои танзими меъёрии ҳисобгирии муҳосибӣ тааллуқдорад?</w:t>
      </w:r>
    </w:p>
    <w:p w:rsidR="001959DC" w:rsidRPr="0077119A" w:rsidRDefault="001959DC" w:rsidP="001959DC">
      <w:pPr>
        <w:tabs>
          <w:tab w:val="left" w:pos="0"/>
          <w:tab w:val="left" w:pos="540"/>
          <w:tab w:val="left" w:pos="9180"/>
        </w:tabs>
        <w:jc w:val="both"/>
        <w:rPr>
          <w:lang w:val="tg-Cyrl-TJ"/>
        </w:rPr>
      </w:pPr>
      <w:r w:rsidRPr="0077119A">
        <w:rPr>
          <w:lang w:val="tt-RU"/>
        </w:rPr>
        <w:t xml:space="preserve">$A) </w:t>
      </w:r>
      <w:r w:rsidRPr="0077119A">
        <w:rPr>
          <w:lang w:val="tg-Cyrl-TJ"/>
        </w:rPr>
        <w:t xml:space="preserve">Ба ҳуҷҷатҳои сатҳи якум; </w:t>
      </w:r>
      <w:r w:rsidRPr="0077119A">
        <w:rPr>
          <w:lang w:val="tt-RU"/>
        </w:rPr>
        <w:t xml:space="preserve">$B) </w:t>
      </w:r>
      <w:r w:rsidRPr="0077119A">
        <w:rPr>
          <w:lang w:val="tg-Cyrl-TJ"/>
        </w:rPr>
        <w:t xml:space="preserve">Ба ҳуҷҷатҳои сатҳи дуюм; </w:t>
      </w:r>
      <w:r w:rsidRPr="0077119A">
        <w:rPr>
          <w:lang w:val="tt-RU"/>
        </w:rPr>
        <w:t xml:space="preserve">$C) </w:t>
      </w:r>
      <w:r w:rsidRPr="0077119A">
        <w:rPr>
          <w:lang w:val="tg-Cyrl-TJ"/>
        </w:rPr>
        <w:t xml:space="preserve">Ба ҳуҷҷатҳои сатҳи сеюм; </w:t>
      </w:r>
      <w:r w:rsidRPr="0077119A">
        <w:rPr>
          <w:lang w:val="tt-RU"/>
        </w:rPr>
        <w:t xml:space="preserve">$D) </w:t>
      </w:r>
      <w:r w:rsidRPr="0077119A">
        <w:rPr>
          <w:lang w:val="tg-Cyrl-TJ"/>
        </w:rPr>
        <w:t xml:space="preserve">Ба ҳуҷҷатҳои сатҳи чорум; </w:t>
      </w:r>
      <w:r w:rsidRPr="0077119A">
        <w:rPr>
          <w:lang w:val="tt-RU"/>
        </w:rPr>
        <w:t xml:space="preserve">$E) </w:t>
      </w:r>
      <w:r w:rsidRPr="0077119A">
        <w:rPr>
          <w:lang w:val="tg-Cyrl-TJ"/>
        </w:rPr>
        <w:t>Ба ҳуҷҷатҳоисатҳипанҷум;</w:t>
      </w:r>
    </w:p>
    <w:p w:rsidR="001959DC" w:rsidRPr="0077119A" w:rsidRDefault="001959DC" w:rsidP="001959DC">
      <w:pPr>
        <w:tabs>
          <w:tab w:val="left" w:pos="0"/>
          <w:tab w:val="left" w:pos="9180"/>
        </w:tabs>
        <w:jc w:val="both"/>
        <w:rPr>
          <w:b/>
          <w:bCs/>
          <w:lang w:val="tg-Cyrl-TJ"/>
        </w:rPr>
      </w:pPr>
    </w:p>
    <w:p w:rsidR="001959DC" w:rsidRPr="0077119A" w:rsidRDefault="001959DC" w:rsidP="001959DC">
      <w:pPr>
        <w:tabs>
          <w:tab w:val="left" w:pos="0"/>
          <w:tab w:val="left" w:pos="9180"/>
        </w:tabs>
        <w:jc w:val="both"/>
        <w:rPr>
          <w:b/>
          <w:bCs/>
          <w:lang w:val="tg-Cyrl-TJ"/>
        </w:rPr>
      </w:pPr>
      <w:r w:rsidRPr="0077119A">
        <w:rPr>
          <w:b/>
          <w:bCs/>
          <w:lang w:val="tg-Cyrl-TJ"/>
        </w:rPr>
        <w:t>@175.</w:t>
      </w:r>
    </w:p>
    <w:p w:rsidR="001959DC" w:rsidRPr="0077119A" w:rsidRDefault="001959DC" w:rsidP="001959DC">
      <w:pPr>
        <w:tabs>
          <w:tab w:val="left" w:pos="0"/>
          <w:tab w:val="left" w:pos="9180"/>
        </w:tabs>
        <w:jc w:val="both"/>
        <w:rPr>
          <w:b/>
          <w:bCs/>
          <w:lang w:val="tg-Cyrl-TJ"/>
        </w:rPr>
      </w:pPr>
      <w:r w:rsidRPr="0077119A">
        <w:rPr>
          <w:b/>
          <w:bCs/>
          <w:lang w:val="tg-Cyrl-TJ"/>
        </w:rPr>
        <w:t>Низоми танзими меъёрии ҳисобгирии муҳосибӣ дар ҶТ бо чанд сатҳи ҳуҷҷатҳо амалӣ карда мешавад?</w:t>
      </w:r>
    </w:p>
    <w:p w:rsidR="001959DC" w:rsidRPr="0077119A" w:rsidRDefault="001959DC" w:rsidP="001959DC">
      <w:pPr>
        <w:tabs>
          <w:tab w:val="left" w:pos="0"/>
          <w:tab w:val="left" w:pos="540"/>
          <w:tab w:val="left" w:pos="9180"/>
        </w:tabs>
        <w:jc w:val="both"/>
        <w:rPr>
          <w:lang w:val="tg-Cyrl-TJ"/>
        </w:rPr>
      </w:pPr>
      <w:r w:rsidRPr="0077119A">
        <w:rPr>
          <w:lang w:val="tt-RU"/>
        </w:rPr>
        <w:t>$A) Б</w:t>
      </w:r>
      <w:r w:rsidRPr="0077119A">
        <w:rPr>
          <w:lang w:val="tg-Cyrl-TJ"/>
        </w:rPr>
        <w:t xml:space="preserve">о чор сатҳи ҳуҷҷатҳо; </w:t>
      </w:r>
      <w:r w:rsidRPr="0077119A">
        <w:rPr>
          <w:lang w:val="tt-RU"/>
        </w:rPr>
        <w:t xml:space="preserve">$B) </w:t>
      </w:r>
      <w:r w:rsidRPr="0077119A">
        <w:rPr>
          <w:lang w:val="tg-Cyrl-TJ"/>
        </w:rPr>
        <w:t xml:space="preserve">Бо ду сатҳи ҳуҷҷатҳо; </w:t>
      </w:r>
      <w:r w:rsidRPr="0077119A">
        <w:rPr>
          <w:lang w:val="tt-RU"/>
        </w:rPr>
        <w:t xml:space="preserve">$C) </w:t>
      </w:r>
      <w:r w:rsidRPr="0077119A">
        <w:rPr>
          <w:lang w:val="tg-Cyrl-TJ"/>
        </w:rPr>
        <w:t xml:space="preserve">Бо се сатҳи ҳуҷҷатҳо; </w:t>
      </w:r>
      <w:r w:rsidRPr="0077119A">
        <w:rPr>
          <w:lang w:val="tt-RU"/>
        </w:rPr>
        <w:t xml:space="preserve">$D) </w:t>
      </w:r>
      <w:r w:rsidRPr="0077119A">
        <w:rPr>
          <w:lang w:val="tg-Cyrl-TJ"/>
        </w:rPr>
        <w:t xml:space="preserve">Бо ягон сатҳиҳуҷҷатҳо танзим намешавад; </w:t>
      </w:r>
      <w:r w:rsidRPr="0077119A">
        <w:rPr>
          <w:lang w:val="tt-RU"/>
        </w:rPr>
        <w:t xml:space="preserve">$E) </w:t>
      </w:r>
      <w:r w:rsidRPr="0077119A">
        <w:rPr>
          <w:lang w:val="tg-Cyrl-TJ"/>
        </w:rPr>
        <w:t>Бо панҷ сатҳи ҳуҷҷатҳо;</w:t>
      </w:r>
    </w:p>
    <w:p w:rsidR="001959DC" w:rsidRPr="0077119A" w:rsidRDefault="001959DC" w:rsidP="001959DC">
      <w:pPr>
        <w:tabs>
          <w:tab w:val="left" w:pos="0"/>
          <w:tab w:val="left" w:pos="9180"/>
        </w:tabs>
        <w:jc w:val="both"/>
        <w:rPr>
          <w:b/>
          <w:bCs/>
          <w:lang w:val="tg-Cyrl-TJ"/>
        </w:rPr>
      </w:pPr>
    </w:p>
    <w:p w:rsidR="001959DC" w:rsidRPr="0077119A" w:rsidRDefault="001959DC" w:rsidP="001959DC">
      <w:pPr>
        <w:tabs>
          <w:tab w:val="left" w:pos="0"/>
          <w:tab w:val="left" w:pos="9180"/>
        </w:tabs>
        <w:jc w:val="both"/>
        <w:rPr>
          <w:b/>
          <w:bCs/>
          <w:lang w:val="tg-Cyrl-TJ"/>
        </w:rPr>
      </w:pPr>
      <w:r w:rsidRPr="0077119A">
        <w:rPr>
          <w:b/>
          <w:bCs/>
          <w:lang w:val="tg-Cyrl-TJ"/>
        </w:rPr>
        <w:t>@176.</w:t>
      </w:r>
    </w:p>
    <w:p w:rsidR="001959DC" w:rsidRPr="0077119A" w:rsidRDefault="001959DC" w:rsidP="001959DC">
      <w:pPr>
        <w:jc w:val="both"/>
        <w:rPr>
          <w:b/>
          <w:lang w:val="tt-RU"/>
        </w:rPr>
      </w:pPr>
      <w:r w:rsidRPr="0077119A">
        <w:rPr>
          <w:b/>
          <w:lang w:val="tt-RU"/>
        </w:rPr>
        <w:t>Захираҳои моддӣ гуфта чиро мегўянд?</w:t>
      </w:r>
    </w:p>
    <w:p w:rsidR="001959DC" w:rsidRPr="0077119A" w:rsidRDefault="001959DC" w:rsidP="001959DC">
      <w:pPr>
        <w:tabs>
          <w:tab w:val="left" w:pos="0"/>
          <w:tab w:val="left" w:pos="540"/>
          <w:tab w:val="left" w:pos="9180"/>
        </w:tabs>
        <w:jc w:val="both"/>
        <w:rPr>
          <w:lang w:val="tt-RU"/>
        </w:rPr>
      </w:pPr>
      <w:r w:rsidRPr="0077119A">
        <w:rPr>
          <w:lang w:val="tt-RU"/>
        </w:rPr>
        <w:t>$A) Захираҳои моддӣ – ин амволи корхона, ки ҳангоми истеҳсоли маҳсулот, иҷроиши корҳо ва расонидани хизматҳо истифода мешаванд; $B) Захираҳои материалӣ – ин амволи корхона, ки барои эҳтиёҷоти идоракунии ташкилот истифода мешаванд; $C) Захираҳои моддӣ – ин қисми амволи корхона, ки барои эҳтиёҷоти идоракунӣ, ҳангоми истеҳсоли маҳсулот, иҷроиши корҳо ва расонидани хизматҳо истифода мешаванд, барои фурўш пешбинӣ шудаанд; $D) Захираҳои моддӣ – ин амволи корхона, ки ҳамеша дар захира нигоҳ дошта мешаванд; $E) Захираҳои маоддӣ – ин қисми амволи корхона ба ташкилот тааллуқ надоранд;</w:t>
      </w:r>
    </w:p>
    <w:p w:rsidR="001959DC" w:rsidRPr="0077119A" w:rsidRDefault="001959DC" w:rsidP="001959DC">
      <w:pPr>
        <w:tabs>
          <w:tab w:val="left" w:pos="0"/>
          <w:tab w:val="left" w:pos="9180"/>
        </w:tabs>
        <w:jc w:val="both"/>
        <w:rPr>
          <w:b/>
          <w:bCs/>
          <w:lang w:val="tg-Cyrl-TJ"/>
        </w:rPr>
      </w:pPr>
    </w:p>
    <w:p w:rsidR="001959DC" w:rsidRPr="0077119A" w:rsidRDefault="001959DC" w:rsidP="001959DC">
      <w:pPr>
        <w:tabs>
          <w:tab w:val="left" w:pos="0"/>
          <w:tab w:val="left" w:pos="9180"/>
        </w:tabs>
        <w:jc w:val="both"/>
        <w:rPr>
          <w:b/>
          <w:bCs/>
          <w:lang w:val="tg-Cyrl-TJ"/>
        </w:rPr>
      </w:pPr>
      <w:r w:rsidRPr="0077119A">
        <w:rPr>
          <w:b/>
          <w:bCs/>
          <w:lang w:val="tg-Cyrl-TJ"/>
        </w:rPr>
        <w:t>@177.</w:t>
      </w:r>
    </w:p>
    <w:p w:rsidR="001959DC" w:rsidRPr="0077119A" w:rsidRDefault="001959DC" w:rsidP="001959DC">
      <w:pPr>
        <w:tabs>
          <w:tab w:val="left" w:pos="0"/>
          <w:tab w:val="left" w:pos="9180"/>
        </w:tabs>
        <w:jc w:val="both"/>
        <w:rPr>
          <w:b/>
          <w:bCs/>
          <w:lang w:val="tg-Cyrl-TJ"/>
        </w:rPr>
      </w:pPr>
      <w:r w:rsidRPr="0077119A">
        <w:rPr>
          <w:b/>
          <w:bCs/>
          <w:lang w:val="tg-Cyrl-TJ"/>
        </w:rPr>
        <w:t>Ҳангоми ба рухсатии меҳнатӣ фиристодани коргар кадом ҳуҷҷати зерин тартиб дода мешавад?</w:t>
      </w:r>
    </w:p>
    <w:p w:rsidR="001959DC" w:rsidRPr="0077119A" w:rsidRDefault="001959DC" w:rsidP="001959DC">
      <w:pPr>
        <w:jc w:val="both"/>
        <w:rPr>
          <w:lang w:val="tg-Cyrl-TJ"/>
        </w:rPr>
      </w:pPr>
      <w:r w:rsidRPr="0077119A">
        <w:rPr>
          <w:lang w:val="tg-Cyrl-TJ"/>
        </w:rPr>
        <w:t>$A) Шакли № Т-5; $B) Шакли № Т-6; $C) Шакли № Т-12 ва Т-13; $D) Шакли № Т-51 ва Т- 49; $E) Шакли № Т-2;</w:t>
      </w:r>
    </w:p>
    <w:p w:rsidR="001959DC" w:rsidRPr="0077119A" w:rsidRDefault="001959DC" w:rsidP="001959DC">
      <w:pPr>
        <w:tabs>
          <w:tab w:val="left" w:pos="0"/>
          <w:tab w:val="left" w:pos="9180"/>
        </w:tabs>
        <w:jc w:val="both"/>
        <w:rPr>
          <w:b/>
          <w:bCs/>
          <w:lang w:val="tg-Cyrl-TJ"/>
        </w:rPr>
      </w:pPr>
    </w:p>
    <w:p w:rsidR="001959DC" w:rsidRPr="0077119A" w:rsidRDefault="001959DC" w:rsidP="001959DC">
      <w:pPr>
        <w:tabs>
          <w:tab w:val="left" w:pos="0"/>
          <w:tab w:val="left" w:pos="9180"/>
        </w:tabs>
        <w:jc w:val="both"/>
        <w:rPr>
          <w:b/>
          <w:bCs/>
          <w:lang w:val="tg-Cyrl-TJ"/>
        </w:rPr>
      </w:pPr>
      <w:r w:rsidRPr="0077119A">
        <w:rPr>
          <w:b/>
          <w:bCs/>
          <w:lang w:val="tg-Cyrl-TJ"/>
        </w:rPr>
        <w:t>@178.</w:t>
      </w:r>
    </w:p>
    <w:p w:rsidR="001959DC" w:rsidRPr="0077119A" w:rsidRDefault="001959DC" w:rsidP="001959DC">
      <w:pPr>
        <w:tabs>
          <w:tab w:val="left" w:pos="0"/>
          <w:tab w:val="left" w:pos="9180"/>
        </w:tabs>
        <w:jc w:val="both"/>
        <w:rPr>
          <w:b/>
          <w:bCs/>
          <w:lang w:val="tg-Cyrl-TJ"/>
        </w:rPr>
      </w:pPr>
      <w:r w:rsidRPr="0077119A">
        <w:rPr>
          <w:b/>
          <w:bCs/>
          <w:lang w:val="tg-Cyrl-TJ"/>
        </w:rPr>
        <w:t>Нақши Қонуни ҶТ «Дар бораи ҳисобгирии муҳосибӣ»-ро тавсиф номоед. Ҷавоби пурраро интихоб кунед;</w:t>
      </w:r>
    </w:p>
    <w:p w:rsidR="001959DC" w:rsidRPr="0077119A" w:rsidRDefault="001959DC" w:rsidP="001959DC">
      <w:pPr>
        <w:tabs>
          <w:tab w:val="left" w:pos="0"/>
          <w:tab w:val="left" w:pos="540"/>
          <w:tab w:val="left" w:pos="9180"/>
        </w:tabs>
        <w:jc w:val="both"/>
        <w:rPr>
          <w:lang w:val="tg-Cyrl-TJ"/>
        </w:rPr>
      </w:pPr>
      <w:r w:rsidRPr="0077119A">
        <w:rPr>
          <w:lang w:val="tt-RU"/>
        </w:rPr>
        <w:t xml:space="preserve">$A) </w:t>
      </w:r>
      <w:r w:rsidRPr="0077119A">
        <w:rPr>
          <w:lang w:val="tg-Cyrl-TJ"/>
        </w:rPr>
        <w:t xml:space="preserve">Марҳилаи минбаъдаи рушди ҳисобгирии муҳосибӣ мебошад; </w:t>
      </w:r>
      <w:r w:rsidRPr="0077119A">
        <w:rPr>
          <w:lang w:val="tt-RU"/>
        </w:rPr>
        <w:t xml:space="preserve">$B) </w:t>
      </w:r>
      <w:r w:rsidRPr="0077119A">
        <w:rPr>
          <w:lang w:val="tg-Cyrl-TJ"/>
        </w:rPr>
        <w:t xml:space="preserve">Пояи бунёдии таъминкунандаи наздикгардонии низоми ватании ҳисобгирии муҳосибӣ бастандартҳои байналхалқии ҳисобгирии муҳосибӣ; </w:t>
      </w:r>
      <w:r w:rsidRPr="0077119A">
        <w:rPr>
          <w:lang w:val="tt-RU"/>
        </w:rPr>
        <w:t xml:space="preserve">$C) </w:t>
      </w:r>
      <w:r w:rsidRPr="0077119A">
        <w:rPr>
          <w:lang w:val="tg-Cyrl-TJ"/>
        </w:rPr>
        <w:t xml:space="preserve">Пояи бунёдӣбарои такмили минбаъдаи ҳисобгирии муҳосибӣ дар шароитикунунии хоҷагидорӣ; </w:t>
      </w:r>
      <w:r w:rsidRPr="0077119A">
        <w:rPr>
          <w:lang w:val="tt-RU"/>
        </w:rPr>
        <w:t xml:space="preserve">$D) </w:t>
      </w:r>
      <w:r w:rsidRPr="0077119A">
        <w:rPr>
          <w:lang w:val="tg-Cyrl-TJ"/>
        </w:rPr>
        <w:t xml:space="preserve">Пояи бунёдӣ барои ташкилу такмили минбаъда ва рушди низоми ҳисобгирии муҳосибӣ дар шароити давраи гузариш ва мутобиқгардонии он ба стандартҳои байналхалқии ҳисобгирии муҳосибӣ мебошад; </w:t>
      </w:r>
      <w:r w:rsidRPr="0077119A">
        <w:rPr>
          <w:lang w:val="tt-RU"/>
        </w:rPr>
        <w:t xml:space="preserve">$E) </w:t>
      </w:r>
      <w:r w:rsidRPr="0077119A">
        <w:rPr>
          <w:lang w:val="tg-Cyrl-TJ"/>
        </w:rPr>
        <w:t>Ягон нақшнадорад;</w:t>
      </w:r>
    </w:p>
    <w:p w:rsidR="001959DC" w:rsidRPr="0077119A" w:rsidRDefault="001959DC" w:rsidP="001959DC">
      <w:pPr>
        <w:jc w:val="both"/>
        <w:rPr>
          <w:b/>
          <w:bCs/>
          <w:lang w:val="tg-Cyrl-TJ"/>
        </w:rPr>
      </w:pPr>
    </w:p>
    <w:p w:rsidR="001959DC" w:rsidRPr="0077119A" w:rsidRDefault="001959DC" w:rsidP="001959DC">
      <w:pPr>
        <w:jc w:val="both"/>
        <w:rPr>
          <w:b/>
          <w:bCs/>
          <w:lang w:val="tg-Cyrl-TJ"/>
        </w:rPr>
      </w:pPr>
      <w:r w:rsidRPr="0077119A">
        <w:rPr>
          <w:b/>
          <w:bCs/>
          <w:lang w:val="tg-Cyrl-TJ"/>
        </w:rPr>
        <w:t>@179.</w:t>
      </w:r>
    </w:p>
    <w:p w:rsidR="001959DC" w:rsidRPr="0077119A" w:rsidRDefault="001959DC" w:rsidP="001959DC">
      <w:pPr>
        <w:jc w:val="both"/>
        <w:rPr>
          <w:b/>
          <w:bCs/>
          <w:lang w:val="tg-Cyrl-TJ"/>
        </w:rPr>
      </w:pPr>
      <w:r w:rsidRPr="0077119A">
        <w:rPr>
          <w:b/>
          <w:bCs/>
          <w:lang w:val="tg-Cyrl-TJ"/>
        </w:rPr>
        <w:t>Дар низоми идоракунӣ ҳисобгирии муҳосибӣ нақши чиро мебозад?</w:t>
      </w:r>
    </w:p>
    <w:p w:rsidR="001959DC" w:rsidRPr="0077119A" w:rsidRDefault="001959DC" w:rsidP="001959DC">
      <w:pPr>
        <w:jc w:val="both"/>
        <w:rPr>
          <w:lang w:val="tg-Cyrl-TJ"/>
        </w:rPr>
      </w:pPr>
      <w:r w:rsidRPr="0077119A">
        <w:rPr>
          <w:lang w:val="tg-Cyrl-TJ"/>
        </w:rPr>
        <w:t>$A) Банақшагирӣ; $B) Ахборотӣ; $C) Батанзимдарорӣ; $D) Техникӣ; $E) Ҳамаи ҷавобҳо дуруст;</w:t>
      </w:r>
    </w:p>
    <w:p w:rsidR="001959DC" w:rsidRPr="0077119A" w:rsidRDefault="001959DC" w:rsidP="001959DC">
      <w:pPr>
        <w:jc w:val="both"/>
        <w:rPr>
          <w:b/>
          <w:bCs/>
          <w:lang w:val="tg-Cyrl-TJ"/>
        </w:rPr>
      </w:pPr>
    </w:p>
    <w:p w:rsidR="001959DC" w:rsidRPr="0077119A" w:rsidRDefault="001959DC" w:rsidP="001959DC">
      <w:pPr>
        <w:jc w:val="both"/>
        <w:rPr>
          <w:b/>
          <w:bCs/>
        </w:rPr>
      </w:pPr>
      <w:r w:rsidRPr="0077119A">
        <w:rPr>
          <w:b/>
          <w:bCs/>
        </w:rPr>
        <w:t>@</w:t>
      </w:r>
      <w:r w:rsidRPr="0077119A">
        <w:rPr>
          <w:b/>
          <w:bCs/>
          <w:lang w:val="tg-Cyrl-TJ"/>
        </w:rPr>
        <w:t>180</w:t>
      </w:r>
      <w:r w:rsidRPr="0077119A">
        <w:rPr>
          <w:b/>
          <w:bCs/>
        </w:rPr>
        <w:t>.</w:t>
      </w:r>
    </w:p>
    <w:p w:rsidR="001959DC" w:rsidRPr="0077119A" w:rsidRDefault="001959DC" w:rsidP="001959DC">
      <w:pPr>
        <w:jc w:val="both"/>
        <w:rPr>
          <w:b/>
          <w:bCs/>
          <w:lang w:val="tg-Cyrl-TJ"/>
        </w:rPr>
      </w:pPr>
      <w:r w:rsidRPr="0077119A">
        <w:rPr>
          <w:b/>
          <w:bCs/>
          <w:lang w:val="tg-Cyrl-TJ"/>
        </w:rPr>
        <w:t>Кадом намудҳои ҳисобгирии муҳосибиро медонед?</w:t>
      </w:r>
    </w:p>
    <w:p w:rsidR="001959DC" w:rsidRPr="0077119A" w:rsidRDefault="001959DC" w:rsidP="001959DC">
      <w:pPr>
        <w:jc w:val="both"/>
        <w:rPr>
          <w:lang w:val="tg-Cyrl-TJ"/>
        </w:rPr>
      </w:pPr>
      <w:r w:rsidRPr="0077119A">
        <w:rPr>
          <w:lang w:val="tg-Cyrl-TJ"/>
        </w:rPr>
        <w:t xml:space="preserve">$A) Молиявӣ ва оморӣ; $B) Оморӣ ва идоракунӣ; $C) Муҳосибӣ–молиявӣ, муҳосибӣ– идоракунӣ ва ҳисобгирии андоз; $D) Муҳосибӣ–молиявӣ, муҳосибӣ–идоракунӣ ва ҳисобгирии фаврӣ; $E) </w:t>
      </w:r>
    </w:p>
    <w:p w:rsidR="001959DC" w:rsidRPr="0077119A" w:rsidRDefault="001959DC" w:rsidP="001959DC">
      <w:pPr>
        <w:jc w:val="both"/>
        <w:rPr>
          <w:lang w:val="tg-Cyrl-TJ"/>
        </w:rPr>
      </w:pPr>
      <w:r w:rsidRPr="0077119A">
        <w:rPr>
          <w:lang w:val="tg-Cyrl-TJ"/>
        </w:rPr>
        <w:t>Оморӣ, фаврӣва муҳосибӣ;</w:t>
      </w:r>
    </w:p>
    <w:p w:rsidR="001959DC" w:rsidRPr="0077119A" w:rsidRDefault="001959DC" w:rsidP="001959DC">
      <w:pPr>
        <w:jc w:val="both"/>
        <w:rPr>
          <w:b/>
          <w:bCs/>
          <w:lang w:val="tg-Cyrl-TJ"/>
        </w:rPr>
      </w:pPr>
    </w:p>
    <w:p w:rsidR="001959DC" w:rsidRPr="0077119A" w:rsidRDefault="001959DC" w:rsidP="001959DC">
      <w:pPr>
        <w:jc w:val="both"/>
        <w:rPr>
          <w:b/>
          <w:bCs/>
          <w:lang w:val="tg-Cyrl-TJ"/>
        </w:rPr>
      </w:pPr>
      <w:r w:rsidRPr="0077119A">
        <w:rPr>
          <w:b/>
          <w:bCs/>
          <w:lang w:val="tg-Cyrl-TJ"/>
        </w:rPr>
        <w:t>@181.</w:t>
      </w:r>
    </w:p>
    <w:p w:rsidR="001959DC" w:rsidRPr="0077119A" w:rsidRDefault="001959DC" w:rsidP="001959DC">
      <w:pPr>
        <w:jc w:val="both"/>
        <w:rPr>
          <w:b/>
          <w:bCs/>
          <w:lang w:val="tg-Cyrl-TJ"/>
        </w:rPr>
      </w:pPr>
      <w:r w:rsidRPr="0077119A">
        <w:rPr>
          <w:b/>
          <w:bCs/>
          <w:lang w:val="tg-Cyrl-TJ"/>
        </w:rPr>
        <w:t>Стандартҳои ҳисобгирии муҳосибӣ ба кадом сатҳи ҳуҷҷатҳои меъёрӣ рост меоянд?</w:t>
      </w:r>
    </w:p>
    <w:p w:rsidR="001959DC" w:rsidRPr="0077119A" w:rsidRDefault="001959DC" w:rsidP="001959DC">
      <w:pPr>
        <w:jc w:val="both"/>
        <w:rPr>
          <w:lang w:val="tg-Cyrl-TJ"/>
        </w:rPr>
      </w:pPr>
      <w:r w:rsidRPr="0077119A">
        <w:rPr>
          <w:lang w:val="tg-Cyrl-TJ"/>
        </w:rPr>
        <w:t>$A) Ба сатҳи якум; $B) Ба сатҳи дуюм; $C) Ба сатҳи сеюм; $D) Ба сатҳи чорум; $E) Ба сатҳи дуюм ва сеюм;</w:t>
      </w:r>
    </w:p>
    <w:p w:rsidR="001959DC" w:rsidRPr="0077119A" w:rsidRDefault="001959DC" w:rsidP="001959DC">
      <w:pPr>
        <w:jc w:val="both"/>
        <w:rPr>
          <w:b/>
          <w:bCs/>
          <w:lang w:val="tg-Cyrl-TJ"/>
        </w:rPr>
      </w:pPr>
    </w:p>
    <w:p w:rsidR="001959DC" w:rsidRPr="0077119A" w:rsidRDefault="001959DC" w:rsidP="001959DC">
      <w:pPr>
        <w:jc w:val="both"/>
        <w:rPr>
          <w:b/>
          <w:bCs/>
          <w:lang w:val="tg-Cyrl-TJ"/>
        </w:rPr>
      </w:pPr>
      <w:r w:rsidRPr="0077119A">
        <w:rPr>
          <w:b/>
          <w:bCs/>
          <w:lang w:val="tg-Cyrl-TJ"/>
        </w:rPr>
        <w:t>@182.</w:t>
      </w:r>
    </w:p>
    <w:p w:rsidR="001959DC" w:rsidRPr="0077119A" w:rsidRDefault="001959DC" w:rsidP="001959DC">
      <w:pPr>
        <w:jc w:val="both"/>
        <w:rPr>
          <w:b/>
          <w:bCs/>
          <w:lang w:val="tg-Cyrl-TJ"/>
        </w:rPr>
      </w:pPr>
      <w:r w:rsidRPr="0077119A">
        <w:rPr>
          <w:b/>
          <w:bCs/>
          <w:lang w:val="tg-Cyrl-TJ"/>
        </w:rPr>
        <w:t>Ҳангоми дохилшавии масолеҳҳо аз таъминкунандагон камомади ошкоршуда ч</w:t>
      </w:r>
      <w:r w:rsidRPr="0077119A">
        <w:rPr>
          <w:rFonts w:eastAsia="MS Mincho"/>
          <w:b/>
          <w:bCs/>
          <w:lang w:val="tg-Cyrl-TJ"/>
        </w:rPr>
        <w:t xml:space="preserve">ӣ </w:t>
      </w:r>
      <w:r w:rsidRPr="0077119A">
        <w:rPr>
          <w:b/>
          <w:bCs/>
          <w:lang w:val="tg-Cyrl-TJ"/>
        </w:rPr>
        <w:t>гуна инъикос карда мешавад?</w:t>
      </w:r>
    </w:p>
    <w:p w:rsidR="001959DC" w:rsidRPr="0077119A" w:rsidRDefault="001959DC" w:rsidP="001959DC">
      <w:pPr>
        <w:jc w:val="both"/>
        <w:rPr>
          <w:lang w:val="tg-Cyrl-TJ"/>
        </w:rPr>
      </w:pPr>
      <w:r w:rsidRPr="0077119A">
        <w:rPr>
          <w:lang w:val="tg-Cyrl-TJ"/>
        </w:rPr>
        <w:t>$A) Дебет ҳисоби 10720 «Ашёи хом ва маводҳо» Кредит ҳисоби 22010 «Ҳисобҳо барои пардохт»; $B) Дебет ҳисоби 10590 «Қарзи дебитор</w:t>
      </w:r>
      <w:r w:rsidRPr="0077119A">
        <w:rPr>
          <w:rFonts w:eastAsia="MS Mincho"/>
          <w:lang w:val="tg-Cyrl-TJ"/>
        </w:rPr>
        <w:t xml:space="preserve">ӣ </w:t>
      </w:r>
      <w:r w:rsidRPr="0077119A">
        <w:rPr>
          <w:lang w:val="tg-Cyrl-TJ"/>
        </w:rPr>
        <w:t>аз р</w:t>
      </w:r>
      <w:r w:rsidRPr="0077119A">
        <w:rPr>
          <w:rFonts w:eastAsia="MS Mincho"/>
          <w:lang w:val="tg-Cyrl-TJ"/>
        </w:rPr>
        <w:t>ӯ</w:t>
      </w:r>
      <w:r w:rsidRPr="0077119A">
        <w:rPr>
          <w:lang w:val="tg-Cyrl-TJ"/>
        </w:rPr>
        <w:t>и дигар амалиётҳо–даъвоҳо» Кредит ҳисоби 22010 «Ҳисобҳо барои пардохт» (ҳисоби таъминкунанда); $C) Дебет ҳисоби 10100 «Воситаҳои пул</w:t>
      </w:r>
      <w:r w:rsidRPr="0077119A">
        <w:rPr>
          <w:rFonts w:eastAsia="MS Mincho"/>
          <w:lang w:val="tg-Cyrl-TJ"/>
        </w:rPr>
        <w:t xml:space="preserve">ӣ </w:t>
      </w:r>
      <w:r w:rsidRPr="0077119A">
        <w:rPr>
          <w:lang w:val="tg-Cyrl-TJ"/>
        </w:rPr>
        <w:t>дар хазина» Кредит ҳисоби 10720 «Ашёи хом ва маводҳо»; $D) Дебет ҳисоби 10720 «Ашёи хом ва маводҳо» Кредит ҳисоби 10590 «Қарзи дебитор</w:t>
      </w:r>
      <w:r w:rsidRPr="0077119A">
        <w:rPr>
          <w:rFonts w:eastAsia="MS Mincho"/>
          <w:lang w:val="tg-Cyrl-TJ"/>
        </w:rPr>
        <w:t xml:space="preserve">ӣ </w:t>
      </w:r>
      <w:r w:rsidRPr="0077119A">
        <w:rPr>
          <w:lang w:val="tg-Cyrl-TJ"/>
        </w:rPr>
        <w:t>аз р</w:t>
      </w:r>
      <w:r w:rsidRPr="0077119A">
        <w:rPr>
          <w:rFonts w:eastAsia="MS Mincho"/>
          <w:lang w:val="tg-Cyrl-TJ"/>
        </w:rPr>
        <w:t>ӯ</w:t>
      </w:r>
      <w:r w:rsidRPr="0077119A">
        <w:rPr>
          <w:lang w:val="tg-Cyrl-TJ"/>
        </w:rPr>
        <w:t>и дигар амалиётҳо -даъво»; $E) Дебет 55300 «Хароҷоти умумӣ ва маъмурӣ»;</w:t>
      </w:r>
    </w:p>
    <w:p w:rsidR="001959DC" w:rsidRPr="0077119A" w:rsidRDefault="001959DC" w:rsidP="001959DC">
      <w:pPr>
        <w:jc w:val="both"/>
        <w:rPr>
          <w:b/>
          <w:bCs/>
          <w:lang w:val="tg-Cyrl-TJ"/>
        </w:rPr>
      </w:pPr>
    </w:p>
    <w:p w:rsidR="001959DC" w:rsidRPr="0077119A" w:rsidRDefault="001959DC" w:rsidP="001959DC">
      <w:pPr>
        <w:jc w:val="both"/>
        <w:rPr>
          <w:b/>
          <w:bCs/>
          <w:lang w:val="tg-Cyrl-TJ"/>
        </w:rPr>
      </w:pPr>
      <w:r w:rsidRPr="0077119A">
        <w:rPr>
          <w:b/>
          <w:bCs/>
          <w:lang w:val="tg-Cyrl-TJ"/>
        </w:rPr>
        <w:t>@183.</w:t>
      </w:r>
    </w:p>
    <w:p w:rsidR="001959DC" w:rsidRPr="0077119A" w:rsidRDefault="001959DC" w:rsidP="001959DC">
      <w:pPr>
        <w:jc w:val="both"/>
        <w:rPr>
          <w:lang w:val="tt-RU"/>
        </w:rPr>
      </w:pPr>
      <w:r w:rsidRPr="0077119A">
        <w:rPr>
          <w:b/>
          <w:lang w:val="tt-RU"/>
        </w:rPr>
        <w:t>Дар кадом ҳолат бухгалтери аз вазифааш сўиистифода намуда аз ҷавобгарии ҷиноӣ ҷиноӣ озод карда мешавад?</w:t>
      </w:r>
    </w:p>
    <w:p w:rsidR="001959DC" w:rsidRPr="0077119A" w:rsidRDefault="001959DC" w:rsidP="001959DC">
      <w:pPr>
        <w:jc w:val="both"/>
        <w:rPr>
          <w:lang w:val="tt-RU"/>
        </w:rPr>
      </w:pPr>
      <w:r w:rsidRPr="0077119A">
        <w:rPr>
          <w:lang w:val="tt-RU"/>
        </w:rPr>
        <w:t>$A) Агар бухгалтер дар зери фишори ахлоқӣ аз тарафи роҳбарият амал карда бошад; $B) Агар бухгалтер дар оилааш шахси ягонаи рўзирасон бошад; $C) Дар ягон ҳолат аз ҷавобгарӣ озод карда намешавад; $D) Агар зиён аз чунин рафтору фаъолият танҳо ба ташкилоти тиҷоратие расонида шуда бошад, ки он барои боз кардани делои ҷиноятӣ ризоият надода бошад; $E) Ҳамаи ҷавобҳои дар боло зикршуда дурустанд;;</w:t>
      </w:r>
    </w:p>
    <w:p w:rsidR="001959DC" w:rsidRPr="0077119A" w:rsidRDefault="001959DC" w:rsidP="001959DC">
      <w:pPr>
        <w:jc w:val="both"/>
        <w:rPr>
          <w:b/>
          <w:bCs/>
          <w:lang w:val="tt-RU"/>
        </w:rPr>
      </w:pPr>
    </w:p>
    <w:p w:rsidR="001959DC" w:rsidRPr="0077119A" w:rsidRDefault="001959DC" w:rsidP="001959DC">
      <w:pPr>
        <w:jc w:val="both"/>
        <w:rPr>
          <w:b/>
          <w:bCs/>
          <w:lang w:val="tt-RU"/>
        </w:rPr>
      </w:pPr>
      <w:r w:rsidRPr="0077119A">
        <w:rPr>
          <w:b/>
          <w:bCs/>
          <w:lang w:val="tt-RU"/>
        </w:rPr>
        <w:t>@184.</w:t>
      </w:r>
    </w:p>
    <w:p w:rsidR="001959DC" w:rsidRPr="0077119A" w:rsidRDefault="001959DC" w:rsidP="001959DC">
      <w:pPr>
        <w:jc w:val="both"/>
        <w:rPr>
          <w:b/>
          <w:bCs/>
          <w:lang w:val="tt-RU"/>
        </w:rPr>
      </w:pPr>
      <w:r w:rsidRPr="0077119A">
        <w:rPr>
          <w:b/>
          <w:bCs/>
          <w:lang w:val="tt-RU"/>
        </w:rPr>
        <w:t>Оё дар тавозуни муҳосибӣ инъикос кардани захираҳои моддию молӣ бо ченаки аслӣ мумкин аст?</w:t>
      </w:r>
    </w:p>
    <w:p w:rsidR="001959DC" w:rsidRPr="0077119A" w:rsidRDefault="001959DC" w:rsidP="001959DC">
      <w:pPr>
        <w:jc w:val="both"/>
        <w:rPr>
          <w:lang w:val="tt-RU"/>
        </w:rPr>
      </w:pPr>
      <w:r w:rsidRPr="0077119A">
        <w:rPr>
          <w:lang w:val="tt-RU"/>
        </w:rPr>
        <w:t>$A) Ҳа; $B) Не; $C) Баъзан мумкин; $D) Дар ҳолати зарурӣ мумкин; $E) Барои дастрас кардани ахбори пурра мумкин;</w:t>
      </w:r>
    </w:p>
    <w:p w:rsidR="001959DC" w:rsidRPr="0077119A" w:rsidRDefault="001959DC" w:rsidP="001959DC">
      <w:pPr>
        <w:jc w:val="both"/>
        <w:rPr>
          <w:b/>
          <w:bCs/>
          <w:lang w:val="tt-RU"/>
        </w:rPr>
      </w:pPr>
    </w:p>
    <w:p w:rsidR="001959DC" w:rsidRPr="0077119A" w:rsidRDefault="001959DC" w:rsidP="001959DC">
      <w:pPr>
        <w:jc w:val="both"/>
        <w:rPr>
          <w:b/>
          <w:bCs/>
          <w:lang w:val="tt-RU"/>
        </w:rPr>
      </w:pPr>
      <w:r w:rsidRPr="0077119A">
        <w:rPr>
          <w:b/>
          <w:bCs/>
          <w:lang w:val="tt-RU"/>
        </w:rPr>
        <w:t>@185.</w:t>
      </w:r>
    </w:p>
    <w:p w:rsidR="001959DC" w:rsidRPr="0077119A" w:rsidRDefault="001959DC" w:rsidP="001959DC">
      <w:pPr>
        <w:jc w:val="both"/>
        <w:rPr>
          <w:b/>
          <w:bCs/>
          <w:lang w:val="tt-RU"/>
        </w:rPr>
      </w:pPr>
      <w:r w:rsidRPr="0077119A">
        <w:rPr>
          <w:b/>
          <w:bCs/>
          <w:lang w:val="tt-RU"/>
        </w:rPr>
        <w:t>Оё дар тавозуни муҳосибӣ инъикос кардани захираҳои моддию молӣ бо ченаки пулӣ мумкин аст?</w:t>
      </w:r>
    </w:p>
    <w:p w:rsidR="001959DC" w:rsidRPr="0077119A" w:rsidRDefault="001959DC" w:rsidP="001959DC">
      <w:pPr>
        <w:jc w:val="both"/>
        <w:rPr>
          <w:lang w:val="tt-RU"/>
        </w:rPr>
      </w:pPr>
      <w:r w:rsidRPr="0077119A">
        <w:rPr>
          <w:lang w:val="tt-RU"/>
        </w:rPr>
        <w:t>$A) Ҳа; $B) Не; $C) Баъзан мумкин; $D) Дар ҳолати зарурӣ мумкин; $E) Барои дастрас кардани ахбори нопурра мумкин;</w:t>
      </w:r>
    </w:p>
    <w:p w:rsidR="001959DC" w:rsidRPr="0077119A" w:rsidRDefault="001959DC" w:rsidP="001959DC">
      <w:pPr>
        <w:jc w:val="both"/>
        <w:rPr>
          <w:b/>
          <w:bCs/>
          <w:lang w:val="tt-RU"/>
        </w:rPr>
      </w:pPr>
    </w:p>
    <w:p w:rsidR="001959DC" w:rsidRPr="0077119A" w:rsidRDefault="001959DC" w:rsidP="001959DC">
      <w:pPr>
        <w:jc w:val="both"/>
        <w:rPr>
          <w:b/>
          <w:bCs/>
        </w:rPr>
      </w:pPr>
      <w:r w:rsidRPr="0077119A">
        <w:rPr>
          <w:b/>
          <w:bCs/>
        </w:rPr>
        <w:t>@186.</w:t>
      </w:r>
    </w:p>
    <w:p w:rsidR="001959DC" w:rsidRPr="0077119A" w:rsidRDefault="001959DC" w:rsidP="001959DC">
      <w:pPr>
        <w:jc w:val="both"/>
        <w:rPr>
          <w:b/>
          <w:bCs/>
        </w:rPr>
      </w:pPr>
      <w:r w:rsidRPr="0077119A">
        <w:rPr>
          <w:b/>
          <w:bCs/>
        </w:rPr>
        <w:t>Ӯҳдадорӣ дар назди коркунон оид ба музди меҳнат дар тавозуни муҳосибӣ бо кадом ченак ифода карда мешавад?</w:t>
      </w:r>
    </w:p>
    <w:p w:rsidR="001959DC" w:rsidRPr="0077119A" w:rsidRDefault="001959DC" w:rsidP="001959DC">
      <w:pPr>
        <w:jc w:val="both"/>
      </w:pPr>
      <w:r w:rsidRPr="0077119A">
        <w:t>$A) Аслӣ; $B) Меҳнатӣ; $C) Арзишӣ; $D) Аслӣ ва меҳнатӣ; $E) Арзишӣ ва меҳнатӣ;</w:t>
      </w:r>
    </w:p>
    <w:p w:rsidR="001959DC" w:rsidRPr="0077119A" w:rsidRDefault="001959DC" w:rsidP="001959DC">
      <w:pPr>
        <w:jc w:val="both"/>
        <w:rPr>
          <w:b/>
          <w:bCs/>
        </w:rPr>
      </w:pPr>
    </w:p>
    <w:p w:rsidR="001959DC" w:rsidRPr="0077119A" w:rsidRDefault="001959DC" w:rsidP="001959DC">
      <w:pPr>
        <w:jc w:val="both"/>
        <w:rPr>
          <w:b/>
          <w:bCs/>
        </w:rPr>
      </w:pPr>
      <w:r w:rsidRPr="0077119A">
        <w:rPr>
          <w:b/>
          <w:bCs/>
        </w:rPr>
        <w:t>@187.</w:t>
      </w:r>
    </w:p>
    <w:p w:rsidR="001959DC" w:rsidRPr="0077119A" w:rsidRDefault="001959DC" w:rsidP="001959DC">
      <w:pPr>
        <w:jc w:val="both"/>
        <w:rPr>
          <w:b/>
          <w:bCs/>
        </w:rPr>
      </w:pPr>
      <w:r w:rsidRPr="0077119A">
        <w:rPr>
          <w:b/>
          <w:bCs/>
        </w:rPr>
        <w:t>Воситаҳои меҳнат ва ашёҳои меҳнат ин:</w:t>
      </w:r>
    </w:p>
    <w:p w:rsidR="001959DC" w:rsidRPr="0077119A" w:rsidRDefault="001959DC" w:rsidP="001959DC">
      <w:pPr>
        <w:jc w:val="both"/>
      </w:pPr>
      <w:r w:rsidRPr="0077119A">
        <w:t>$A) Воситаҳои муомилот мебошанд; $B) Воситаҳои истеҳсолот мебошанд; $C) Ашёи муомилот мебошанд; $D) Сармояи оинномавӣ мебошанд; $E) Сармояи иловагӣ мебошанд;</w:t>
      </w:r>
    </w:p>
    <w:p w:rsidR="001959DC" w:rsidRPr="0077119A" w:rsidRDefault="001959DC" w:rsidP="001959DC">
      <w:pPr>
        <w:jc w:val="both"/>
        <w:rPr>
          <w:b/>
          <w:bCs/>
        </w:rPr>
      </w:pPr>
    </w:p>
    <w:p w:rsidR="001959DC" w:rsidRPr="0077119A" w:rsidRDefault="001959DC" w:rsidP="001959DC">
      <w:pPr>
        <w:jc w:val="both"/>
        <w:rPr>
          <w:b/>
          <w:bCs/>
        </w:rPr>
      </w:pPr>
      <w:r w:rsidRPr="0077119A">
        <w:rPr>
          <w:b/>
          <w:bCs/>
        </w:rPr>
        <w:t>@188.</w:t>
      </w:r>
    </w:p>
    <w:p w:rsidR="001959DC" w:rsidRPr="0077119A" w:rsidRDefault="001959DC" w:rsidP="001959DC">
      <w:pPr>
        <w:jc w:val="both"/>
        <w:rPr>
          <w:b/>
          <w:bCs/>
        </w:rPr>
      </w:pPr>
      <w:r w:rsidRPr="0077119A">
        <w:rPr>
          <w:b/>
          <w:bCs/>
        </w:rPr>
        <w:t>Кадоме аз воситаҳои хоҷагӣ ба дороиҳои гардишӣ таллуқ доранд?</w:t>
      </w:r>
    </w:p>
    <w:p w:rsidR="001959DC" w:rsidRPr="0077119A" w:rsidRDefault="001959DC" w:rsidP="001959DC">
      <w:pPr>
        <w:jc w:val="both"/>
      </w:pPr>
      <w:r w:rsidRPr="0077119A">
        <w:t>$A) Воситаҳои пулӣ; $B) Ашёихом ва масолеҳо; $C) Маҳсулоти тайёр; $D) Истеҳсолоти нотамом; $E) Ҳамаи ҷавобҳо дуруст;</w:t>
      </w:r>
    </w:p>
    <w:p w:rsidR="001959DC" w:rsidRPr="0077119A" w:rsidRDefault="001959DC" w:rsidP="001959DC">
      <w:pPr>
        <w:jc w:val="both"/>
        <w:rPr>
          <w:b/>
          <w:bCs/>
        </w:rPr>
      </w:pPr>
    </w:p>
    <w:p w:rsidR="001959DC" w:rsidRPr="0077119A" w:rsidRDefault="001959DC" w:rsidP="001959DC">
      <w:pPr>
        <w:jc w:val="both"/>
        <w:rPr>
          <w:b/>
          <w:bCs/>
        </w:rPr>
      </w:pPr>
      <w:r w:rsidRPr="0077119A">
        <w:rPr>
          <w:b/>
          <w:bCs/>
        </w:rPr>
        <w:t>@189.</w:t>
      </w:r>
    </w:p>
    <w:p w:rsidR="001959DC" w:rsidRPr="0077119A" w:rsidRDefault="001959DC" w:rsidP="001959DC">
      <w:pPr>
        <w:jc w:val="both"/>
        <w:rPr>
          <w:b/>
          <w:bCs/>
        </w:rPr>
      </w:pPr>
      <w:r w:rsidRPr="0077119A">
        <w:rPr>
          <w:b/>
          <w:bCs/>
        </w:rPr>
        <w:t>Кадоме аз воситаҳои хоҷагӣ ба дороиҳои гардишӣ таллуқ надоранд?</w:t>
      </w:r>
    </w:p>
    <w:p w:rsidR="001959DC" w:rsidRPr="0077119A" w:rsidRDefault="001959DC" w:rsidP="001959DC">
      <w:pPr>
        <w:jc w:val="both"/>
      </w:pPr>
      <w:r w:rsidRPr="0077119A">
        <w:t>$A) Воситаҳои пулӣ; $B) Ашёи хом ва масолеҳо; $C) Маҳсулоти тайёр; $D) Воситаҳои асосӣ; $E) Ҳамаи ҷавобҳо дуруст;</w:t>
      </w:r>
    </w:p>
    <w:p w:rsidR="001959DC" w:rsidRPr="0077119A" w:rsidRDefault="001959DC" w:rsidP="001959DC">
      <w:pPr>
        <w:jc w:val="both"/>
        <w:rPr>
          <w:b/>
          <w:bCs/>
        </w:rPr>
      </w:pPr>
    </w:p>
    <w:p w:rsidR="001959DC" w:rsidRPr="0077119A" w:rsidRDefault="001959DC" w:rsidP="001959DC">
      <w:pPr>
        <w:jc w:val="both"/>
        <w:rPr>
          <w:b/>
          <w:bCs/>
        </w:rPr>
      </w:pPr>
      <w:r w:rsidRPr="0077119A">
        <w:rPr>
          <w:b/>
          <w:bCs/>
        </w:rPr>
        <w:t>@190.</w:t>
      </w:r>
    </w:p>
    <w:p w:rsidR="001959DC" w:rsidRPr="0077119A" w:rsidRDefault="001959DC" w:rsidP="001959DC">
      <w:pPr>
        <w:jc w:val="both"/>
        <w:rPr>
          <w:b/>
          <w:bCs/>
        </w:rPr>
      </w:pPr>
      <w:r w:rsidRPr="0077119A">
        <w:rPr>
          <w:b/>
          <w:bCs/>
        </w:rPr>
        <w:t>Кадоме аз воситаҳои хоҷагӣ ба дороиҳои гардишӣ таллуқ доранд?</w:t>
      </w:r>
    </w:p>
    <w:p w:rsidR="001959DC" w:rsidRPr="0077119A" w:rsidRDefault="001959DC" w:rsidP="001959DC">
      <w:pPr>
        <w:jc w:val="both"/>
      </w:pPr>
      <w:r w:rsidRPr="0077119A">
        <w:t>$A) Воситаҳои асосӣ; $B) Дороиҳои ғайримоддӣ; $C) Маблағгузории молиявии дарозмӯҳлат; $D) Ӯҳдадориҳо; $E) Ҳамаи ҷавобҳо нодуруст;</w:t>
      </w:r>
    </w:p>
    <w:p w:rsidR="001959DC" w:rsidRPr="0077119A" w:rsidRDefault="001959DC" w:rsidP="001959DC">
      <w:pPr>
        <w:jc w:val="both"/>
        <w:rPr>
          <w:b/>
          <w:bCs/>
        </w:rPr>
      </w:pPr>
    </w:p>
    <w:p w:rsidR="001959DC" w:rsidRPr="0077119A" w:rsidRDefault="001959DC" w:rsidP="001959DC">
      <w:pPr>
        <w:jc w:val="both"/>
        <w:rPr>
          <w:b/>
          <w:bCs/>
        </w:rPr>
      </w:pPr>
      <w:r w:rsidRPr="0077119A">
        <w:rPr>
          <w:b/>
          <w:bCs/>
        </w:rPr>
        <w:t>@191.</w:t>
      </w:r>
    </w:p>
    <w:p w:rsidR="001959DC" w:rsidRPr="0077119A" w:rsidRDefault="001959DC" w:rsidP="001959DC">
      <w:pPr>
        <w:jc w:val="both"/>
        <w:rPr>
          <w:b/>
          <w:bCs/>
        </w:rPr>
      </w:pPr>
      <w:r w:rsidRPr="0077119A">
        <w:rPr>
          <w:b/>
          <w:bCs/>
        </w:rPr>
        <w:t>Кадоме аз воситаҳои хоҷагии зерин дороии ғайригардон аст?</w:t>
      </w:r>
    </w:p>
    <w:p w:rsidR="001959DC" w:rsidRPr="0077119A" w:rsidRDefault="001959DC" w:rsidP="001959DC">
      <w:pPr>
        <w:jc w:val="both"/>
      </w:pPr>
      <w:r w:rsidRPr="0077119A">
        <w:t>$A) Қарзи дебитории дарозмуддат; $B) Ашёи хом ва масолеҳҳо; $C) Воситаҳои пулӣ; $D) Маблағгузориҳои молиявии кӯтоҳмуддат; $E) Ҷавоби дуруст мавҷуд нест;</w:t>
      </w:r>
    </w:p>
    <w:p w:rsidR="001959DC" w:rsidRPr="0077119A" w:rsidRDefault="001959DC" w:rsidP="001959DC">
      <w:pPr>
        <w:jc w:val="both"/>
        <w:rPr>
          <w:b/>
          <w:bCs/>
        </w:rPr>
      </w:pPr>
    </w:p>
    <w:p w:rsidR="001959DC" w:rsidRPr="0077119A" w:rsidRDefault="001959DC" w:rsidP="001959DC">
      <w:pPr>
        <w:jc w:val="both"/>
        <w:rPr>
          <w:b/>
          <w:bCs/>
        </w:rPr>
      </w:pPr>
      <w:r w:rsidRPr="0077119A">
        <w:rPr>
          <w:b/>
          <w:bCs/>
        </w:rPr>
        <w:t>@192.</w:t>
      </w:r>
    </w:p>
    <w:p w:rsidR="001959DC" w:rsidRPr="0077119A" w:rsidRDefault="001959DC" w:rsidP="001959DC">
      <w:pPr>
        <w:jc w:val="both"/>
        <w:rPr>
          <w:b/>
          <w:bCs/>
        </w:rPr>
      </w:pPr>
      <w:r w:rsidRPr="0077119A">
        <w:rPr>
          <w:b/>
          <w:bCs/>
        </w:rPr>
        <w:t>Кадоме аз воситаҳои хоҷагӣ дороии ғайригардон аст?</w:t>
      </w:r>
    </w:p>
    <w:p w:rsidR="001959DC" w:rsidRPr="0077119A" w:rsidRDefault="001959DC" w:rsidP="001959DC">
      <w:pPr>
        <w:jc w:val="both"/>
      </w:pPr>
      <w:r w:rsidRPr="0077119A">
        <w:t>$A) Қарзи дебетории кӯтоҳмуддат; $B) Ашёи хом ва масолеҳҳо; $C) Биноҳо, иншоотҳо;</w:t>
      </w:r>
    </w:p>
    <w:p w:rsidR="001959DC" w:rsidRPr="0077119A" w:rsidRDefault="001959DC" w:rsidP="001959DC">
      <w:pPr>
        <w:jc w:val="both"/>
      </w:pPr>
      <w:r w:rsidRPr="0077119A">
        <w:t>$D) Воситаҳои пулӣ; $E) Ҷавоби дуруст мавҷуд нест;</w:t>
      </w:r>
    </w:p>
    <w:p w:rsidR="001959DC" w:rsidRPr="0077119A" w:rsidRDefault="001959DC" w:rsidP="001959DC">
      <w:pPr>
        <w:jc w:val="both"/>
        <w:rPr>
          <w:b/>
          <w:bCs/>
        </w:rPr>
      </w:pPr>
    </w:p>
    <w:p w:rsidR="001959DC" w:rsidRPr="0077119A" w:rsidRDefault="001959DC" w:rsidP="001959DC">
      <w:pPr>
        <w:jc w:val="both"/>
        <w:rPr>
          <w:b/>
          <w:bCs/>
        </w:rPr>
      </w:pPr>
      <w:r w:rsidRPr="0077119A">
        <w:rPr>
          <w:b/>
          <w:bCs/>
        </w:rPr>
        <w:t>@193.</w:t>
      </w:r>
    </w:p>
    <w:p w:rsidR="001959DC" w:rsidRPr="0077119A" w:rsidRDefault="001959DC" w:rsidP="001959DC">
      <w:pPr>
        <w:jc w:val="both"/>
        <w:rPr>
          <w:b/>
          <w:bCs/>
        </w:rPr>
      </w:pPr>
      <w:r w:rsidRPr="0077119A">
        <w:rPr>
          <w:b/>
          <w:bCs/>
        </w:rPr>
        <w:t>Кадоме аз объектҳои зерин ба арзишҳои моддию молӣ дохил мешаванд?</w:t>
      </w:r>
    </w:p>
    <w:p w:rsidR="001959DC" w:rsidRPr="0077119A" w:rsidRDefault="001959DC" w:rsidP="001959DC">
      <w:pPr>
        <w:jc w:val="both"/>
      </w:pPr>
      <w:r w:rsidRPr="0077119A">
        <w:t>$A) Истеҳсолоти нотамом; $B) Масолеҳҳо ва маҳсулоти тайёр; $C) Ашёи хом; $D) Молҳо; $E) Ҳамаи ҷавобҳо дуруст;</w:t>
      </w:r>
    </w:p>
    <w:p w:rsidR="001959DC" w:rsidRPr="0077119A" w:rsidRDefault="001959DC" w:rsidP="001959DC">
      <w:pPr>
        <w:jc w:val="both"/>
        <w:rPr>
          <w:b/>
          <w:bCs/>
        </w:rPr>
      </w:pPr>
    </w:p>
    <w:p w:rsidR="001959DC" w:rsidRPr="0077119A" w:rsidRDefault="001959DC" w:rsidP="001959DC">
      <w:pPr>
        <w:jc w:val="both"/>
        <w:rPr>
          <w:b/>
          <w:bCs/>
        </w:rPr>
      </w:pPr>
      <w:r w:rsidRPr="0077119A">
        <w:rPr>
          <w:b/>
          <w:bCs/>
        </w:rPr>
        <w:t>@194.</w:t>
      </w:r>
    </w:p>
    <w:p w:rsidR="001959DC" w:rsidRPr="0077119A" w:rsidRDefault="001959DC" w:rsidP="001959DC">
      <w:pPr>
        <w:jc w:val="both"/>
        <w:rPr>
          <w:b/>
          <w:bCs/>
        </w:rPr>
      </w:pPr>
      <w:r w:rsidRPr="0077119A">
        <w:rPr>
          <w:b/>
          <w:bCs/>
        </w:rPr>
        <w:t>Воситаҳои хоҷагиеро, ки ба арзишҳои моддию молӣ таалуқ надоранд, нишон диҳед;</w:t>
      </w:r>
    </w:p>
    <w:p w:rsidR="001959DC" w:rsidRPr="0077119A" w:rsidRDefault="001959DC" w:rsidP="001959DC">
      <w:pPr>
        <w:jc w:val="both"/>
      </w:pPr>
      <w:r w:rsidRPr="0077119A">
        <w:t>$A) Истеҳсолоти нотамом; $B) Масолеҳҳо ва маҳсулоти тайёр; $C) Ашёи хом; $D) Дороиҳои ғайримоддӣ; $E) Ҳамаи ҷавобҳо дуруст;</w:t>
      </w:r>
    </w:p>
    <w:p w:rsidR="001959DC" w:rsidRPr="0077119A" w:rsidRDefault="001959DC" w:rsidP="001959DC">
      <w:pPr>
        <w:jc w:val="both"/>
        <w:rPr>
          <w:b/>
          <w:bCs/>
        </w:rPr>
      </w:pPr>
    </w:p>
    <w:p w:rsidR="001959DC" w:rsidRPr="0077119A" w:rsidRDefault="001959DC" w:rsidP="001959DC">
      <w:pPr>
        <w:jc w:val="both"/>
        <w:rPr>
          <w:b/>
          <w:bCs/>
        </w:rPr>
      </w:pPr>
      <w:r w:rsidRPr="0077119A">
        <w:rPr>
          <w:b/>
          <w:bCs/>
        </w:rPr>
        <w:t>@195.</w:t>
      </w:r>
    </w:p>
    <w:p w:rsidR="001959DC" w:rsidRPr="0077119A" w:rsidRDefault="001959DC" w:rsidP="001959DC">
      <w:pPr>
        <w:jc w:val="both"/>
        <w:rPr>
          <w:b/>
          <w:bCs/>
        </w:rPr>
      </w:pPr>
      <w:r w:rsidRPr="0077119A">
        <w:rPr>
          <w:b/>
          <w:bCs/>
        </w:rPr>
        <w:t>Ба ӯҳдадориҳои кӯтоҳмуддат он ӯҳдадориҳое дохил мешаванд, ки мӯҳлати пардохташон то … аст?</w:t>
      </w:r>
    </w:p>
    <w:p w:rsidR="001959DC" w:rsidRPr="0077119A" w:rsidRDefault="001959DC" w:rsidP="001959DC">
      <w:pPr>
        <w:jc w:val="both"/>
      </w:pPr>
      <w:r w:rsidRPr="0077119A">
        <w:t>$A) Як моҳ; $B) Се моҳ; $C) Шашмоҳ; $D) Як сол; $E) Сесол;</w:t>
      </w:r>
    </w:p>
    <w:p w:rsidR="001959DC" w:rsidRPr="0077119A" w:rsidRDefault="001959DC" w:rsidP="001959DC">
      <w:pPr>
        <w:jc w:val="both"/>
        <w:rPr>
          <w:b/>
          <w:bCs/>
        </w:rPr>
      </w:pPr>
    </w:p>
    <w:p w:rsidR="001959DC" w:rsidRPr="0077119A" w:rsidRDefault="001959DC" w:rsidP="001959DC">
      <w:pPr>
        <w:jc w:val="both"/>
        <w:rPr>
          <w:b/>
          <w:bCs/>
        </w:rPr>
      </w:pPr>
      <w:r w:rsidRPr="0077119A">
        <w:rPr>
          <w:b/>
          <w:bCs/>
        </w:rPr>
        <w:t>@196.</w:t>
      </w:r>
    </w:p>
    <w:p w:rsidR="001959DC" w:rsidRPr="0077119A" w:rsidRDefault="001959DC" w:rsidP="001959DC">
      <w:pPr>
        <w:jc w:val="both"/>
        <w:rPr>
          <w:b/>
        </w:rPr>
      </w:pPr>
      <w:r w:rsidRPr="0077119A">
        <w:rPr>
          <w:b/>
        </w:rPr>
        <w:t>Борхати (накладнойи) шакли ВА-2 ба кадом ма</w:t>
      </w:r>
      <w:r w:rsidRPr="0077119A">
        <w:rPr>
          <w:b/>
          <w:lang w:val="tg-Cyrl-TJ"/>
        </w:rPr>
        <w:t>қ</w:t>
      </w:r>
      <w:r w:rsidRPr="0077119A">
        <w:rPr>
          <w:b/>
        </w:rPr>
        <w:t>сад истифода мешавад?</w:t>
      </w:r>
    </w:p>
    <w:p w:rsidR="001959DC" w:rsidRPr="0077119A" w:rsidRDefault="001959DC" w:rsidP="001959DC">
      <w:pPr>
        <w:jc w:val="both"/>
      </w:pPr>
      <w:r w:rsidRPr="0077119A">
        <w:t>$A) Барои барасмиятдарории воситаҳои асосии аз дигар муассисаву ташкилотҳо даромадшаванда; $B) Барои барасмиятдарории додани объектҳои воситаҳои асосӣ аз як шахси ҷавобгари моддӣ ба дигар шахс дар дохили муассиса ё ҳангоми ҳисобгирии марказонидашуда — аз як муассиса ба дигар муассиса; $C) Барои барасмиятдарории қабули корҳои анҷомдодашуда аз рўи сохта тамомкунӣ ва барилова муҷаҳҳазгардонии объекти бо тартиби гузоришоти капиталӣ барпошаванда; $D) Барои барасмиятдарории аз ҳисоб со</w:t>
      </w:r>
      <w:r w:rsidRPr="0077119A">
        <w:rPr>
          <w:lang w:val="tg-Cyrl-TJ"/>
        </w:rPr>
        <w:t>қ</w:t>
      </w:r>
      <w:r w:rsidRPr="0077119A">
        <w:t>иткунии воситаҳои асосии ба ҳолати корношоямӣ омада расида; $E) Барои барасмиятдарории додани воситаҳои асосӣ аз анбор ба истифодабарӣ;</w:t>
      </w:r>
    </w:p>
    <w:p w:rsidR="001959DC" w:rsidRPr="0077119A" w:rsidRDefault="001959DC" w:rsidP="001959DC">
      <w:pPr>
        <w:jc w:val="both"/>
        <w:rPr>
          <w:b/>
          <w:bCs/>
        </w:rPr>
      </w:pPr>
    </w:p>
    <w:p w:rsidR="001959DC" w:rsidRPr="0077119A" w:rsidRDefault="001959DC" w:rsidP="001959DC">
      <w:pPr>
        <w:jc w:val="both"/>
        <w:rPr>
          <w:b/>
          <w:bCs/>
        </w:rPr>
      </w:pPr>
      <w:r w:rsidRPr="0077119A">
        <w:rPr>
          <w:b/>
          <w:bCs/>
        </w:rPr>
        <w:t>@197.</w:t>
      </w:r>
    </w:p>
    <w:p w:rsidR="001959DC" w:rsidRPr="0077119A" w:rsidRDefault="001959DC" w:rsidP="001959DC">
      <w:pPr>
        <w:jc w:val="both"/>
        <w:rPr>
          <w:b/>
          <w:bCs/>
        </w:rPr>
      </w:pPr>
      <w:r w:rsidRPr="0077119A">
        <w:rPr>
          <w:b/>
          <w:bCs/>
        </w:rPr>
        <w:t>Қарзи дебеторӣ гуфта шумо чиро дар назар доред?</w:t>
      </w:r>
    </w:p>
    <w:p w:rsidR="001959DC" w:rsidRPr="0077119A" w:rsidRDefault="001959DC" w:rsidP="001959DC">
      <w:pPr>
        <w:jc w:val="both"/>
      </w:pPr>
      <w:r w:rsidRPr="0077119A">
        <w:t>$A) Қарзи корхона дар назди бонк; $B) Қарзи корхона дар болои дигар корхонаву муассисаҳо; $C) Қарзи корхона дар назди дигарон; $D) Қарзи таъминкунандагон дар назди сармоягузорон; $E) Қарзи харидорон дар назди фурӯшандагон;</w:t>
      </w:r>
    </w:p>
    <w:p w:rsidR="001959DC" w:rsidRPr="0077119A" w:rsidRDefault="001959DC" w:rsidP="001959DC">
      <w:pPr>
        <w:jc w:val="both"/>
        <w:rPr>
          <w:b/>
          <w:bCs/>
        </w:rPr>
      </w:pPr>
    </w:p>
    <w:p w:rsidR="001959DC" w:rsidRPr="0077119A" w:rsidRDefault="001959DC" w:rsidP="001959DC">
      <w:pPr>
        <w:jc w:val="both"/>
        <w:rPr>
          <w:b/>
          <w:bCs/>
        </w:rPr>
      </w:pPr>
      <w:r w:rsidRPr="0077119A">
        <w:rPr>
          <w:b/>
          <w:bCs/>
        </w:rPr>
        <w:t>@198.</w:t>
      </w:r>
    </w:p>
    <w:p w:rsidR="001959DC" w:rsidRPr="0077119A" w:rsidRDefault="001959DC" w:rsidP="001959DC">
      <w:pPr>
        <w:jc w:val="both"/>
        <w:rPr>
          <w:b/>
          <w:bCs/>
        </w:rPr>
      </w:pPr>
      <w:r w:rsidRPr="0077119A">
        <w:rPr>
          <w:b/>
          <w:bCs/>
        </w:rPr>
        <w:t>Қарзи кредиторӣ гуфта шумо чиро мефаҳмед?</w:t>
      </w:r>
    </w:p>
    <w:p w:rsidR="001959DC" w:rsidRPr="0077119A" w:rsidRDefault="001959DC" w:rsidP="001959DC">
      <w:pPr>
        <w:jc w:val="both"/>
      </w:pPr>
      <w:r w:rsidRPr="0077119A">
        <w:t>$A) Қарзи бонк дар назди корхона; $B) Қарзи корхона дар болои дигар корхонаву муассисаҳо; $C) Қарзи корхона дар назди дигарон; $D) Қарзи таъминкунандагон дар назди сармоягузорон; $E) Қарзи фурӯшандагон дар назди харидорон;</w:t>
      </w:r>
    </w:p>
    <w:p w:rsidR="001959DC" w:rsidRPr="0077119A" w:rsidRDefault="001959DC" w:rsidP="001959DC">
      <w:pPr>
        <w:tabs>
          <w:tab w:val="left" w:pos="0"/>
          <w:tab w:val="left" w:pos="9180"/>
        </w:tabs>
        <w:jc w:val="both"/>
        <w:rPr>
          <w:b/>
          <w:bCs/>
          <w:lang w:val="tt-RU"/>
        </w:rPr>
      </w:pPr>
    </w:p>
    <w:p w:rsidR="001959DC" w:rsidRPr="0077119A" w:rsidRDefault="001959DC" w:rsidP="001959DC">
      <w:pPr>
        <w:tabs>
          <w:tab w:val="left" w:pos="0"/>
          <w:tab w:val="left" w:pos="9180"/>
        </w:tabs>
        <w:jc w:val="both"/>
        <w:rPr>
          <w:b/>
          <w:bCs/>
          <w:lang w:val="tt-RU"/>
        </w:rPr>
      </w:pPr>
      <w:r w:rsidRPr="0077119A">
        <w:rPr>
          <w:b/>
          <w:bCs/>
          <w:lang w:val="tt-RU"/>
        </w:rPr>
        <w:t>@199.</w:t>
      </w:r>
    </w:p>
    <w:p w:rsidR="001959DC" w:rsidRPr="0077119A" w:rsidRDefault="001959DC" w:rsidP="001959DC">
      <w:pPr>
        <w:tabs>
          <w:tab w:val="left" w:pos="0"/>
          <w:tab w:val="left" w:pos="9180"/>
        </w:tabs>
        <w:jc w:val="both"/>
        <w:rPr>
          <w:b/>
          <w:bCs/>
          <w:lang w:val="tt-RU"/>
        </w:rPr>
      </w:pPr>
      <w:r w:rsidRPr="0077119A">
        <w:rPr>
          <w:b/>
          <w:bCs/>
          <w:lang w:val="tt-RU"/>
        </w:rPr>
        <w:t>Таърифи тавозуни муҳосибиро г</w:t>
      </w:r>
      <w:r w:rsidRPr="0077119A">
        <w:rPr>
          <w:rFonts w:eastAsia="MS Mincho"/>
          <w:b/>
          <w:bCs/>
          <w:lang w:val="tt-RU"/>
        </w:rPr>
        <w:t>ӯ</w:t>
      </w:r>
      <w:r w:rsidRPr="0077119A">
        <w:rPr>
          <w:b/>
          <w:bCs/>
          <w:lang w:val="tt-RU"/>
        </w:rPr>
        <w:t>ед?</w:t>
      </w:r>
    </w:p>
    <w:p w:rsidR="001959DC" w:rsidRPr="0077119A" w:rsidRDefault="001959DC" w:rsidP="001959DC">
      <w:pPr>
        <w:tabs>
          <w:tab w:val="left" w:pos="0"/>
          <w:tab w:val="left" w:pos="9180"/>
        </w:tabs>
        <w:jc w:val="both"/>
        <w:rPr>
          <w:lang w:val="tt-RU"/>
        </w:rPr>
      </w:pPr>
      <w:r w:rsidRPr="0077119A">
        <w:rPr>
          <w:lang w:val="tt-RU"/>
        </w:rPr>
        <w:t>$A) Маҷм</w:t>
      </w:r>
      <w:r w:rsidRPr="0077119A">
        <w:rPr>
          <w:rFonts w:eastAsia="MS Mincho"/>
          <w:lang w:val="tt-RU"/>
        </w:rPr>
        <w:t>ӯ</w:t>
      </w:r>
      <w:r w:rsidRPr="0077119A">
        <w:rPr>
          <w:lang w:val="tt-RU"/>
        </w:rPr>
        <w:t>и нишондиҳандаҳои инъикоскунандаи ҳайати амволи корхона бо баҳодиҳии ғайрипул</w:t>
      </w:r>
      <w:r w:rsidRPr="0077119A">
        <w:rPr>
          <w:rFonts w:eastAsia="MS Mincho"/>
          <w:lang w:val="tt-RU"/>
        </w:rPr>
        <w:t>ӣ</w:t>
      </w:r>
      <w:r w:rsidRPr="0077119A">
        <w:rPr>
          <w:lang w:val="tt-RU"/>
        </w:rPr>
        <w:t>; $B) Усули тавозуни муҳосибии инъикоси маълумот дар давраи ҳисобот</w:t>
      </w:r>
      <w:r w:rsidRPr="0077119A">
        <w:rPr>
          <w:rFonts w:eastAsia="MS Mincho"/>
          <w:lang w:val="tt-RU"/>
        </w:rPr>
        <w:t>ӣ</w:t>
      </w:r>
      <w:r w:rsidRPr="0077119A">
        <w:rPr>
          <w:lang w:val="tt-RU"/>
        </w:rPr>
        <w:t xml:space="preserve">; $C) Ҷамъбасткунии захираҳои ташкилот (дороиҳои он) ва </w:t>
      </w:r>
      <w:r w:rsidRPr="0077119A">
        <w:rPr>
          <w:rFonts w:eastAsia="MS Mincho"/>
          <w:lang w:val="tt-RU"/>
        </w:rPr>
        <w:t>ӯҳ</w:t>
      </w:r>
      <w:r w:rsidRPr="0077119A">
        <w:rPr>
          <w:lang w:val="tt-RU"/>
        </w:rPr>
        <w:t>дадориҳои ташкилот дар давраи муайяни вақт; $D) Тарзи гур</w:t>
      </w:r>
      <w:r w:rsidRPr="0077119A">
        <w:rPr>
          <w:rFonts w:eastAsia="MS Mincho"/>
          <w:lang w:val="tt-RU"/>
        </w:rPr>
        <w:t>ӯҳ</w:t>
      </w:r>
      <w:r w:rsidRPr="0077119A">
        <w:rPr>
          <w:lang w:val="tt-RU"/>
        </w:rPr>
        <w:t>бандии иқтисод</w:t>
      </w:r>
      <w:r w:rsidRPr="0077119A">
        <w:rPr>
          <w:rFonts w:eastAsia="MS Mincho"/>
          <w:lang w:val="tt-RU"/>
        </w:rPr>
        <w:t xml:space="preserve">ӣ </w:t>
      </w:r>
      <w:r w:rsidRPr="0077119A">
        <w:rPr>
          <w:lang w:val="tt-RU"/>
        </w:rPr>
        <w:t>ва ҷамъбасткунии амвол аз руи ҳайату ҷойгиршав</w:t>
      </w:r>
      <w:r w:rsidRPr="0077119A">
        <w:rPr>
          <w:rFonts w:eastAsia="MS Mincho"/>
          <w:lang w:val="tt-RU"/>
        </w:rPr>
        <w:t xml:space="preserve">ӣ </w:t>
      </w:r>
      <w:r w:rsidRPr="0077119A">
        <w:rPr>
          <w:lang w:val="tt-RU"/>
        </w:rPr>
        <w:t>ва сарчашмаҳои ташкилкунии он, бо ифодаи пул</w:t>
      </w:r>
      <w:r w:rsidRPr="0077119A">
        <w:rPr>
          <w:rFonts w:eastAsia="MS Mincho"/>
          <w:lang w:val="tt-RU"/>
        </w:rPr>
        <w:t xml:space="preserve">ӣ </w:t>
      </w:r>
      <w:r w:rsidRPr="0077119A">
        <w:rPr>
          <w:lang w:val="tt-RU"/>
        </w:rPr>
        <w:t>ва дар санаи муайяни вақт тартиб додашуда мебошад; $E) Тарзи иқтисодии гур</w:t>
      </w:r>
      <w:r w:rsidRPr="0077119A">
        <w:rPr>
          <w:rFonts w:eastAsia="MS Mincho"/>
          <w:lang w:val="tt-RU"/>
        </w:rPr>
        <w:t>ӯҳ</w:t>
      </w:r>
      <w:r w:rsidRPr="0077119A">
        <w:rPr>
          <w:lang w:val="tt-RU"/>
        </w:rPr>
        <w:t>банд</w:t>
      </w:r>
      <w:r w:rsidRPr="0077119A">
        <w:rPr>
          <w:rFonts w:eastAsia="MS Mincho"/>
          <w:lang w:val="tt-RU"/>
        </w:rPr>
        <w:t xml:space="preserve">ӣ </w:t>
      </w:r>
      <w:r w:rsidRPr="0077119A">
        <w:rPr>
          <w:lang w:val="tt-RU"/>
        </w:rPr>
        <w:t>ва пешниҳодкунии маълумоти ҷамъбаст</w:t>
      </w:r>
      <w:r w:rsidRPr="0077119A">
        <w:rPr>
          <w:rFonts w:eastAsia="MS Mincho"/>
          <w:lang w:val="tt-RU"/>
        </w:rPr>
        <w:t>ӣ</w:t>
      </w:r>
      <w:r w:rsidRPr="0077119A">
        <w:rPr>
          <w:lang w:val="tt-RU"/>
        </w:rPr>
        <w:t>;</w:t>
      </w:r>
    </w:p>
    <w:p w:rsidR="001959DC" w:rsidRPr="0077119A" w:rsidRDefault="001959DC" w:rsidP="001959DC">
      <w:pPr>
        <w:tabs>
          <w:tab w:val="left" w:pos="0"/>
          <w:tab w:val="left" w:pos="9180"/>
        </w:tabs>
        <w:jc w:val="both"/>
        <w:rPr>
          <w:b/>
          <w:lang w:val="tt-RU"/>
        </w:rPr>
      </w:pPr>
    </w:p>
    <w:p w:rsidR="001959DC" w:rsidRPr="0077119A" w:rsidRDefault="001959DC" w:rsidP="001959DC">
      <w:pPr>
        <w:tabs>
          <w:tab w:val="left" w:pos="0"/>
          <w:tab w:val="left" w:pos="9180"/>
        </w:tabs>
        <w:jc w:val="both"/>
        <w:rPr>
          <w:b/>
          <w:lang w:val="tt-RU"/>
        </w:rPr>
      </w:pPr>
      <w:r w:rsidRPr="0077119A">
        <w:rPr>
          <w:b/>
          <w:lang w:val="tt-RU"/>
        </w:rPr>
        <w:t>@200.</w:t>
      </w:r>
    </w:p>
    <w:p w:rsidR="001959DC" w:rsidRPr="0077119A" w:rsidRDefault="001959DC" w:rsidP="001959DC">
      <w:pPr>
        <w:tabs>
          <w:tab w:val="left" w:pos="0"/>
          <w:tab w:val="left" w:pos="9180"/>
        </w:tabs>
        <w:jc w:val="both"/>
        <w:rPr>
          <w:lang w:val="tt-RU"/>
        </w:rPr>
      </w:pPr>
      <w:r w:rsidRPr="0077119A">
        <w:rPr>
          <w:b/>
          <w:lang w:val="tt-RU"/>
        </w:rPr>
        <w:t>Кадоме аз ин ҳуҷҷатҳои зерин  табели баҳисобгирии вақти корӣ мебошад?</w:t>
      </w:r>
    </w:p>
    <w:p w:rsidR="001959DC" w:rsidRPr="0077119A" w:rsidRDefault="001959DC" w:rsidP="001959DC">
      <w:pPr>
        <w:tabs>
          <w:tab w:val="left" w:pos="0"/>
          <w:tab w:val="left" w:pos="9180"/>
        </w:tabs>
        <w:jc w:val="both"/>
        <w:rPr>
          <w:lang w:val="tt-RU"/>
        </w:rPr>
      </w:pPr>
      <w:r w:rsidRPr="0077119A">
        <w:rPr>
          <w:lang w:val="tt-RU"/>
        </w:rPr>
        <w:t>$A) Шакли № Т-5; $B) Шакли № Т-6; $C) Шакли № Т-12 ва Т-13; $D) Шакли № Т-51 ва Т- 49; $E) Шакли № Т-2;</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 xml:space="preserve">@201. </w:t>
      </w:r>
    </w:p>
    <w:p w:rsidR="001959DC" w:rsidRPr="0077119A" w:rsidRDefault="001959DC" w:rsidP="001959DC">
      <w:pPr>
        <w:jc w:val="both"/>
        <w:rPr>
          <w:b/>
          <w:lang w:val="tt-RU"/>
        </w:rPr>
      </w:pPr>
      <w:r w:rsidRPr="0077119A">
        <w:rPr>
          <w:b/>
          <w:lang w:val="tt-RU"/>
        </w:rPr>
        <w:t>Истифодабарии кадом шаклҳои ҳисоботи бухгалтерӣ дар замони ҳозира тавсия мешаванд?</w:t>
      </w:r>
    </w:p>
    <w:p w:rsidR="001959DC" w:rsidRPr="0077119A" w:rsidRDefault="001959DC" w:rsidP="001959DC">
      <w:pPr>
        <w:jc w:val="both"/>
        <w:rPr>
          <w:lang w:val="tt-RU"/>
        </w:rPr>
      </w:pPr>
      <w:r w:rsidRPr="0077119A">
        <w:rPr>
          <w:lang w:val="tt-RU"/>
        </w:rPr>
        <w:t xml:space="preserve">$A) баланси бухгалтерӣ, ҳисобот оиди ҳаракати воситаҳои пулӣ; $B) ҳисобот оиди фоида ва зарар, ҳисобот оиди ҳаракати сармоя; $C)  баланси бухгалтерӣ ва замима ба баланси бухгалтерӣ; $D) баланси бухгалтерӣ, ҳисобот оиди фоида ва зарар, шаклҳои №3, 4, 5, 6, варақаи шарҳдиҳӣ; $E)  баланси бухгалтерӣ, ҳисобот оиди ҳаракати воситаҳои пулӣ, ҳисобот оиди ҳаракати сармоя; </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@202.</w:t>
      </w:r>
    </w:p>
    <w:p w:rsidR="001959DC" w:rsidRPr="0077119A" w:rsidRDefault="001959DC" w:rsidP="001959DC">
      <w:pPr>
        <w:jc w:val="both"/>
        <w:rPr>
          <w:b/>
          <w:lang w:val="tg-Cyrl-TJ"/>
        </w:rPr>
      </w:pPr>
      <w:r w:rsidRPr="0077119A">
        <w:rPr>
          <w:b/>
          <w:lang w:val="tg-Cyrl-TJ"/>
        </w:rPr>
        <w:t>Низоми танзими меъёрии ҳисобгирии бухгалтерӣ дар ҶТ бо чанд сатҳи ҳуҷҷатҳо амалӣ карда мешавад?</w:t>
      </w:r>
    </w:p>
    <w:p w:rsidR="001959DC" w:rsidRPr="0077119A" w:rsidRDefault="001959DC" w:rsidP="001959DC">
      <w:pPr>
        <w:jc w:val="both"/>
        <w:rPr>
          <w:lang w:val="tt-RU"/>
        </w:rPr>
      </w:pPr>
      <w:r w:rsidRPr="0077119A">
        <w:rPr>
          <w:lang w:val="tt-RU"/>
        </w:rPr>
        <w:t xml:space="preserve">$A) </w:t>
      </w:r>
      <w:r w:rsidRPr="0077119A">
        <w:rPr>
          <w:lang w:val="tg-Cyrl-TJ"/>
        </w:rPr>
        <w:t xml:space="preserve">бо чор сатҳи ҳуҷҷатҳо; </w:t>
      </w:r>
      <w:r w:rsidRPr="0077119A">
        <w:rPr>
          <w:lang w:val="tt-RU"/>
        </w:rPr>
        <w:t xml:space="preserve">$B) </w:t>
      </w:r>
      <w:r w:rsidRPr="0077119A">
        <w:rPr>
          <w:lang w:val="tg-Cyrl-TJ"/>
        </w:rPr>
        <w:t xml:space="preserve">бо ду сатҳи ҳуҷҷатҳо; </w:t>
      </w:r>
      <w:r w:rsidRPr="0077119A">
        <w:rPr>
          <w:lang w:val="tt-RU"/>
        </w:rPr>
        <w:t xml:space="preserve">$C) </w:t>
      </w:r>
      <w:r w:rsidRPr="0077119A">
        <w:rPr>
          <w:lang w:val="tg-Cyrl-TJ"/>
        </w:rPr>
        <w:t xml:space="preserve">бо се сатҳи ҳуҷҷатҳо; </w:t>
      </w:r>
      <w:r w:rsidRPr="0077119A">
        <w:rPr>
          <w:lang w:val="tt-RU"/>
        </w:rPr>
        <w:t xml:space="preserve">$D) </w:t>
      </w:r>
      <w:r w:rsidRPr="0077119A">
        <w:rPr>
          <w:lang w:val="tg-Cyrl-TJ"/>
        </w:rPr>
        <w:t xml:space="preserve">бо ягон сатҳи ҳуҷҷатҳо танзим намешавад; </w:t>
      </w:r>
      <w:r w:rsidRPr="0077119A">
        <w:rPr>
          <w:lang w:val="tt-RU"/>
        </w:rPr>
        <w:t xml:space="preserve">$E) </w:t>
      </w:r>
      <w:r w:rsidRPr="0077119A">
        <w:rPr>
          <w:lang w:val="tg-Cyrl-TJ"/>
        </w:rPr>
        <w:t>бо панҷ сатҳи ҳуҷҷатҳо;</w:t>
      </w:r>
      <w:r w:rsidRPr="0077119A">
        <w:rPr>
          <w:lang w:val="tt-RU"/>
        </w:rPr>
        <w:t>;</w:t>
      </w:r>
    </w:p>
    <w:p w:rsidR="001959DC" w:rsidRPr="0077119A" w:rsidRDefault="001959DC" w:rsidP="001959DC">
      <w:pPr>
        <w:jc w:val="both"/>
        <w:rPr>
          <w:b/>
          <w:lang w:val="tt-RU"/>
        </w:rPr>
      </w:pPr>
    </w:p>
    <w:p w:rsidR="001959DC" w:rsidRPr="0077119A" w:rsidRDefault="001959DC" w:rsidP="001959DC">
      <w:pPr>
        <w:jc w:val="both"/>
        <w:rPr>
          <w:b/>
          <w:lang w:val="tg-Cyrl-TJ"/>
        </w:rPr>
      </w:pPr>
      <w:r w:rsidRPr="0077119A">
        <w:rPr>
          <w:b/>
          <w:lang w:val="tt-RU"/>
        </w:rPr>
        <w:t xml:space="preserve">@203. </w:t>
      </w:r>
      <w:r w:rsidRPr="0077119A">
        <w:rPr>
          <w:b/>
          <w:lang w:val="tg-Cyrl-TJ"/>
        </w:rPr>
        <w:t>Қонун «Дар бораи ҳисобгирии бухгалтерӣ» ба кадом сатҳи ҳуҷҷатҳои танзими меъёрии ҳисобгирии бухгалтерӣ тааллуқ дорад?</w:t>
      </w:r>
    </w:p>
    <w:p w:rsidR="001959DC" w:rsidRPr="0077119A" w:rsidRDefault="001959DC" w:rsidP="001959DC">
      <w:pPr>
        <w:jc w:val="both"/>
        <w:rPr>
          <w:lang w:val="tt-RU"/>
        </w:rPr>
      </w:pPr>
      <w:r w:rsidRPr="0077119A">
        <w:rPr>
          <w:lang w:val="tt-RU"/>
        </w:rPr>
        <w:t xml:space="preserve">$A) </w:t>
      </w:r>
      <w:r w:rsidRPr="0077119A">
        <w:rPr>
          <w:lang w:val="tg-Cyrl-TJ"/>
        </w:rPr>
        <w:t xml:space="preserve">ба ҳуҷҷатҳои сатҳи якум; </w:t>
      </w:r>
      <w:r w:rsidRPr="0077119A">
        <w:rPr>
          <w:lang w:val="tt-RU"/>
        </w:rPr>
        <w:t xml:space="preserve">$B) </w:t>
      </w:r>
      <w:r w:rsidRPr="0077119A">
        <w:rPr>
          <w:lang w:val="tg-Cyrl-TJ"/>
        </w:rPr>
        <w:t xml:space="preserve">ба ҳуҷҷатҳои сатҳи дуюм; </w:t>
      </w:r>
      <w:r w:rsidRPr="0077119A">
        <w:rPr>
          <w:lang w:val="tt-RU"/>
        </w:rPr>
        <w:t xml:space="preserve">$C) </w:t>
      </w:r>
      <w:r w:rsidRPr="0077119A">
        <w:rPr>
          <w:lang w:val="tg-Cyrl-TJ"/>
        </w:rPr>
        <w:t xml:space="preserve">ба ҳуҷҷатҳои сатҳи сеюм; </w:t>
      </w:r>
      <w:r w:rsidRPr="0077119A">
        <w:rPr>
          <w:lang w:val="tt-RU"/>
        </w:rPr>
        <w:t xml:space="preserve">$D) </w:t>
      </w:r>
      <w:r w:rsidRPr="0077119A">
        <w:rPr>
          <w:lang w:val="tg-Cyrl-TJ"/>
        </w:rPr>
        <w:t xml:space="preserve">ба ҳуҷҷатҳои сатҳи чорум; </w:t>
      </w:r>
      <w:r w:rsidRPr="0077119A">
        <w:rPr>
          <w:lang w:val="tt-RU"/>
        </w:rPr>
        <w:t xml:space="preserve">$E) </w:t>
      </w:r>
      <w:r w:rsidRPr="0077119A">
        <w:rPr>
          <w:lang w:val="tg-Cyrl-TJ"/>
        </w:rPr>
        <w:t>ба ҳуҷҷатҳои сатҳи панҷум;</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 xml:space="preserve">@204. </w:t>
      </w:r>
    </w:p>
    <w:p w:rsidR="001959DC" w:rsidRPr="0077119A" w:rsidRDefault="001959DC" w:rsidP="001959DC">
      <w:pPr>
        <w:jc w:val="both"/>
        <w:rPr>
          <w:b/>
          <w:lang w:val="tg-Cyrl-TJ"/>
        </w:rPr>
      </w:pPr>
      <w:r w:rsidRPr="0077119A">
        <w:rPr>
          <w:b/>
          <w:lang w:val="tg-Cyrl-TJ"/>
        </w:rPr>
        <w:t>Нақшаи счётҳои ҳисобгирии бухгалтерӣ чист?</w:t>
      </w:r>
    </w:p>
    <w:p w:rsidR="001959DC" w:rsidRPr="0077119A" w:rsidRDefault="001959DC" w:rsidP="001959DC">
      <w:pPr>
        <w:jc w:val="both"/>
        <w:rPr>
          <w:lang w:val="tt-RU"/>
        </w:rPr>
      </w:pPr>
      <w:r w:rsidRPr="0077119A">
        <w:rPr>
          <w:lang w:val="tt-RU"/>
        </w:rPr>
        <w:t xml:space="preserve">$A) </w:t>
      </w:r>
      <w:r w:rsidRPr="0077119A">
        <w:rPr>
          <w:lang w:val="tg-Cyrl-TJ"/>
        </w:rPr>
        <w:t xml:space="preserve">ҳуҷҷати аз рӯи аломатҳои иқтисодии монанд гурӯҳбандӣ кардашуда; </w:t>
      </w:r>
      <w:r w:rsidRPr="0077119A">
        <w:rPr>
          <w:lang w:val="tt-RU"/>
        </w:rPr>
        <w:t xml:space="preserve">$B) </w:t>
      </w:r>
      <w:r w:rsidRPr="0077119A">
        <w:rPr>
          <w:lang w:val="tg-Cyrl-TJ"/>
        </w:rPr>
        <w:t xml:space="preserve">номгӯи счётҳои бухгалтерӣ шифрҳои онҳо, ки аз рӯи аломатҳои иқтисодӣ гурӯҳбандӣ карда шудаанд; </w:t>
      </w:r>
      <w:r w:rsidRPr="0077119A">
        <w:rPr>
          <w:lang w:val="tt-RU"/>
        </w:rPr>
        <w:t xml:space="preserve">$C) </w:t>
      </w:r>
      <w:r w:rsidRPr="0077119A">
        <w:rPr>
          <w:lang w:val="tg-Cyrl-TJ"/>
        </w:rPr>
        <w:t xml:space="preserve">номгӯи счётҳои ҷузъӣ ва куллии барои бурдани ҳисобгирии бухгалтерӣ, тартибдиҳии ҳисобот ва бадастории маълумот барои роҳбарию идоракунии фаврии фаъолияти корхона зарур; </w:t>
      </w:r>
      <w:r w:rsidRPr="0077119A">
        <w:rPr>
          <w:lang w:val="tt-RU"/>
        </w:rPr>
        <w:t xml:space="preserve">$D) </w:t>
      </w:r>
      <w:r w:rsidRPr="0077119A">
        <w:rPr>
          <w:lang w:val="tg-Cyrl-TJ"/>
        </w:rPr>
        <w:t xml:space="preserve">боэътимодӣ, ҳақиқӣ; </w:t>
      </w:r>
      <w:r w:rsidRPr="0077119A">
        <w:rPr>
          <w:lang w:val="tt-RU"/>
        </w:rPr>
        <w:t xml:space="preserve">$E) </w:t>
      </w:r>
      <w:r w:rsidRPr="0077119A">
        <w:rPr>
          <w:lang w:val="tg-Cyrl-TJ"/>
        </w:rPr>
        <w:t>ҳаққоният, ҳисобкунӣ, қобили қабул, даврият;</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 xml:space="preserve">@205. </w:t>
      </w:r>
    </w:p>
    <w:p w:rsidR="001959DC" w:rsidRPr="0077119A" w:rsidRDefault="001959DC" w:rsidP="001959DC">
      <w:pPr>
        <w:jc w:val="both"/>
        <w:rPr>
          <w:b/>
          <w:lang w:val="tt-RU"/>
        </w:rPr>
      </w:pPr>
      <w:r w:rsidRPr="0077119A">
        <w:rPr>
          <w:b/>
          <w:lang w:val="tt-RU"/>
        </w:rPr>
        <w:t>Оё ведомости шоҳмотӣ (В-9) дар корхонаи хурд регистрри ҳисобгирии синтетикӣ ва воситаи тафтиши ҳамдигарии (дурустии) сабтҳои дар счётҳо гузаронида мебошад ё не?</w:t>
      </w:r>
    </w:p>
    <w:p w:rsidR="001959DC" w:rsidRPr="0077119A" w:rsidRDefault="001959DC" w:rsidP="001959DC">
      <w:pPr>
        <w:jc w:val="both"/>
        <w:rPr>
          <w:lang w:val="tt-RU"/>
        </w:rPr>
      </w:pPr>
      <w:r w:rsidRPr="0077119A">
        <w:rPr>
          <w:lang w:val="tt-RU"/>
        </w:rPr>
        <w:t>$A) намебошад; $B) ҳам мебошад ҳам намебошад; $C)  мумкин бошад; $D) мебошад; $E) ин номумкин аст;</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@206.</w:t>
      </w:r>
    </w:p>
    <w:p w:rsidR="001959DC" w:rsidRPr="0077119A" w:rsidRDefault="001959DC" w:rsidP="001959DC">
      <w:pPr>
        <w:jc w:val="both"/>
        <w:rPr>
          <w:b/>
          <w:lang w:val="tt-RU"/>
        </w:rPr>
      </w:pPr>
      <w:r w:rsidRPr="0077119A">
        <w:rPr>
          <w:b/>
          <w:lang w:val="tt-RU"/>
        </w:rPr>
        <w:t xml:space="preserve"> Навишти дурусти бухгалтериро оиди амалиёти хоҷагӣ счетҳо нишон диҳед: «Ба истеҳсолоти асосӣ масолеҳ хориҷ карда шуд»:</w:t>
      </w:r>
    </w:p>
    <w:p w:rsidR="001959DC" w:rsidRPr="0077119A" w:rsidRDefault="001959DC" w:rsidP="001959DC">
      <w:pPr>
        <w:jc w:val="both"/>
      </w:pPr>
      <w:r w:rsidRPr="0077119A">
        <w:rPr>
          <w:lang w:val="tt-RU"/>
        </w:rPr>
        <w:t>$A</w:t>
      </w:r>
      <w:r w:rsidRPr="0077119A">
        <w:t xml:space="preserve">) Д-т сч. 22210-К-т сч.10120; </w:t>
      </w:r>
      <w:r w:rsidRPr="0077119A">
        <w:rPr>
          <w:lang w:val="tt-RU"/>
        </w:rPr>
        <w:t>$B)</w:t>
      </w:r>
      <w:r w:rsidRPr="0077119A">
        <w:t xml:space="preserve"> Д-т сч.21010- К-т сч.10730; </w:t>
      </w:r>
      <w:r w:rsidRPr="0077119A">
        <w:rPr>
          <w:lang w:val="tt-RU"/>
        </w:rPr>
        <w:t>$C)</w:t>
      </w:r>
      <w:r w:rsidRPr="0077119A">
        <w:t xml:space="preserve"> Д-т сч. 10550 – К-т сч. 33200; </w:t>
      </w:r>
      <w:r w:rsidRPr="0077119A">
        <w:rPr>
          <w:lang w:val="tt-RU"/>
        </w:rPr>
        <w:t>$D)</w:t>
      </w:r>
      <w:r w:rsidRPr="0077119A">
        <w:t xml:space="preserve"> Д-т сч. 40400 – К-т сч.66230; </w:t>
      </w:r>
      <w:r w:rsidRPr="0077119A">
        <w:rPr>
          <w:lang w:val="tt-RU"/>
        </w:rPr>
        <w:t>$E)</w:t>
      </w:r>
      <w:r w:rsidRPr="0077119A">
        <w:t xml:space="preserve"> Дт сч. 10730 – К-т сч.10720;</w:t>
      </w:r>
    </w:p>
    <w:p w:rsidR="001959DC" w:rsidRPr="0077119A" w:rsidRDefault="001959DC" w:rsidP="001959DC">
      <w:pPr>
        <w:jc w:val="both"/>
        <w:rPr>
          <w:b/>
        </w:rPr>
      </w:pPr>
      <w:r w:rsidRPr="0077119A">
        <w:rPr>
          <w:b/>
        </w:rPr>
        <w:t>@207. Сохтори журнал-ордерҳо дар асоси кадом аломат бунёд гаштааст?</w:t>
      </w:r>
    </w:p>
    <w:p w:rsidR="001959DC" w:rsidRPr="0077119A" w:rsidRDefault="001959DC" w:rsidP="001959DC">
      <w:pPr>
        <w:jc w:val="both"/>
      </w:pPr>
      <w:r w:rsidRPr="0077119A">
        <w:rPr>
          <w:lang w:val="tt-RU"/>
        </w:rPr>
        <w:t>$A)</w:t>
      </w:r>
      <w:r w:rsidRPr="0077119A">
        <w:t xml:space="preserve"> шоҳмотӣ; </w:t>
      </w:r>
      <w:r w:rsidRPr="0077119A">
        <w:rPr>
          <w:lang w:val="tt-RU"/>
        </w:rPr>
        <w:t>$B)</w:t>
      </w:r>
      <w:r w:rsidRPr="0077119A">
        <w:t xml:space="preserve"> аз рўйи дебети счётҳо; </w:t>
      </w:r>
      <w:r w:rsidRPr="0077119A">
        <w:rPr>
          <w:lang w:val="tt-RU"/>
        </w:rPr>
        <w:t>$C)</w:t>
      </w:r>
      <w:r w:rsidRPr="0077119A">
        <w:t xml:space="preserve"> аз рўйи кредитӣ счётҳо; </w:t>
      </w:r>
      <w:r w:rsidRPr="0077119A">
        <w:rPr>
          <w:lang w:val="tt-RU"/>
        </w:rPr>
        <w:t>$D)</w:t>
      </w:r>
      <w:r w:rsidRPr="0077119A">
        <w:t xml:space="preserve">омехта; </w:t>
      </w:r>
      <w:r w:rsidRPr="0077119A">
        <w:rPr>
          <w:lang w:val="tt-RU"/>
        </w:rPr>
        <w:t>$E)</w:t>
      </w:r>
      <w:r w:rsidRPr="0077119A">
        <w:t xml:space="preserve"> аз рўи дебет ва кредити счётҳо;</w:t>
      </w:r>
    </w:p>
    <w:p w:rsidR="001959DC" w:rsidRPr="0077119A" w:rsidRDefault="001959DC" w:rsidP="001959DC">
      <w:pPr>
        <w:jc w:val="both"/>
        <w:rPr>
          <w:b/>
        </w:rPr>
      </w:pPr>
    </w:p>
    <w:p w:rsidR="001959DC" w:rsidRPr="0077119A" w:rsidRDefault="001959DC" w:rsidP="001959DC">
      <w:pPr>
        <w:jc w:val="both"/>
        <w:rPr>
          <w:b/>
        </w:rPr>
      </w:pPr>
      <w:r w:rsidRPr="0077119A">
        <w:rPr>
          <w:b/>
        </w:rPr>
        <w:t xml:space="preserve">@208. </w:t>
      </w:r>
    </w:p>
    <w:p w:rsidR="001959DC" w:rsidRPr="0077119A" w:rsidRDefault="001959DC" w:rsidP="001959DC">
      <w:pPr>
        <w:jc w:val="both"/>
        <w:rPr>
          <w:b/>
        </w:rPr>
      </w:pPr>
      <w:r w:rsidRPr="0077119A">
        <w:rPr>
          <w:b/>
        </w:rPr>
        <w:t>Ҳангоми дохилшавии қарзи кўтоҳмуддати бонк ба суратҳисоб ё ҳисоби арзӣ, навишти зерин тартиб дода мешавад. Ҷавоби дурустро ёбед:</w:t>
      </w:r>
    </w:p>
    <w:p w:rsidR="001959DC" w:rsidRPr="0077119A" w:rsidRDefault="001959DC" w:rsidP="001959DC">
      <w:pPr>
        <w:jc w:val="both"/>
        <w:rPr>
          <w:lang w:val="tt-RU"/>
        </w:rPr>
      </w:pPr>
      <w:r w:rsidRPr="0077119A">
        <w:rPr>
          <w:lang w:val="tt-RU"/>
        </w:rPr>
        <w:t>$A)</w:t>
      </w:r>
      <w:r w:rsidRPr="0077119A">
        <w:t xml:space="preserve"> Дт сч.10210,10220-К-т сч. 22110; </w:t>
      </w:r>
      <w:r w:rsidRPr="0077119A">
        <w:rPr>
          <w:lang w:val="tt-RU"/>
        </w:rPr>
        <w:t>$B)</w:t>
      </w:r>
      <w:r w:rsidRPr="0077119A">
        <w:t xml:space="preserve"> Д-т сч.21010- К-т сч.10730; </w:t>
      </w:r>
      <w:r w:rsidRPr="0077119A">
        <w:rPr>
          <w:lang w:val="tt-RU"/>
        </w:rPr>
        <w:t>$C)</w:t>
      </w:r>
      <w:r w:rsidRPr="0077119A">
        <w:t xml:space="preserve"> Д-т сч. 10550 – К-т сч. 33200; </w:t>
      </w:r>
      <w:r w:rsidRPr="0077119A">
        <w:rPr>
          <w:lang w:val="tt-RU"/>
        </w:rPr>
        <w:t>$D)</w:t>
      </w:r>
      <w:r w:rsidRPr="0077119A">
        <w:t xml:space="preserve"> Д-т сч. 40400 – К-т сч.66230; </w:t>
      </w:r>
      <w:r w:rsidRPr="0077119A">
        <w:rPr>
          <w:lang w:val="tt-RU"/>
        </w:rPr>
        <w:t>$E)</w:t>
      </w:r>
      <w:r w:rsidRPr="0077119A">
        <w:t xml:space="preserve"> Д-т сч. 10730 – К-т сч.10720;</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@209.</w:t>
      </w:r>
    </w:p>
    <w:p w:rsidR="001959DC" w:rsidRPr="0077119A" w:rsidRDefault="001959DC" w:rsidP="001959DC">
      <w:pPr>
        <w:jc w:val="both"/>
        <w:rPr>
          <w:b/>
          <w:lang w:val="tt-RU"/>
        </w:rPr>
      </w:pPr>
      <w:r w:rsidRPr="0077119A">
        <w:rPr>
          <w:b/>
          <w:lang w:val="tt-RU"/>
        </w:rPr>
        <w:t xml:space="preserve"> Навишти дурусти бухгалтериро оиди амалиёти хоҷагидории зерин нишон диҳед: «Аз музди меҳнати шахси таҳти ҳисоботӣ буда барои саривақт барнагардонидани маблағҳои истифоданабурдааш дошта шуд». </w:t>
      </w:r>
    </w:p>
    <w:p w:rsidR="001959DC" w:rsidRPr="0077119A" w:rsidRDefault="001959DC" w:rsidP="001959DC">
      <w:pPr>
        <w:jc w:val="both"/>
      </w:pPr>
      <w:r w:rsidRPr="0077119A">
        <w:rPr>
          <w:lang w:val="tt-RU"/>
        </w:rPr>
        <w:t>$A</w:t>
      </w:r>
      <w:r w:rsidRPr="0077119A">
        <w:t xml:space="preserve">) Д-т сч. 22210-К-т сч.10120; </w:t>
      </w:r>
      <w:r w:rsidRPr="0077119A">
        <w:rPr>
          <w:lang w:val="tt-RU"/>
        </w:rPr>
        <w:t>$B)</w:t>
      </w:r>
      <w:r w:rsidRPr="0077119A">
        <w:t xml:space="preserve"> Д-т сч.21010- К-т сч.10730; </w:t>
      </w:r>
      <w:r w:rsidRPr="0077119A">
        <w:rPr>
          <w:lang w:val="tt-RU"/>
        </w:rPr>
        <w:t>$C)</w:t>
      </w:r>
      <w:r w:rsidRPr="0077119A">
        <w:t xml:space="preserve"> Д-т сч. 10550 – К-т сч. 33200; </w:t>
      </w:r>
      <w:r w:rsidRPr="0077119A">
        <w:rPr>
          <w:lang w:val="tt-RU"/>
        </w:rPr>
        <w:t>$D)</w:t>
      </w:r>
      <w:r w:rsidRPr="0077119A">
        <w:t xml:space="preserve"> Д-т сч. 40400 – К-т сч.66230;</w:t>
      </w:r>
      <w:r w:rsidRPr="0077119A">
        <w:rPr>
          <w:lang w:val="tt-RU"/>
        </w:rPr>
        <w:t xml:space="preserve"> $E)</w:t>
      </w:r>
      <w:r w:rsidRPr="0077119A">
        <w:t xml:space="preserve"> Дт сч. 22210 – К-т сч. 10520;</w:t>
      </w:r>
    </w:p>
    <w:p w:rsidR="001959DC" w:rsidRPr="0077119A" w:rsidRDefault="001959DC" w:rsidP="001959DC">
      <w:pPr>
        <w:jc w:val="both"/>
        <w:rPr>
          <w:b/>
        </w:rPr>
      </w:pPr>
    </w:p>
    <w:p w:rsidR="001959DC" w:rsidRPr="0077119A" w:rsidRDefault="001959DC" w:rsidP="001959DC">
      <w:pPr>
        <w:jc w:val="both"/>
        <w:rPr>
          <w:b/>
        </w:rPr>
      </w:pPr>
      <w:r w:rsidRPr="0077119A">
        <w:rPr>
          <w:b/>
        </w:rPr>
        <w:t xml:space="preserve">@210. </w:t>
      </w:r>
    </w:p>
    <w:p w:rsidR="001959DC" w:rsidRPr="0077119A" w:rsidRDefault="001959DC" w:rsidP="001959DC">
      <w:pPr>
        <w:jc w:val="both"/>
        <w:rPr>
          <w:b/>
        </w:rPr>
      </w:pPr>
      <w:r w:rsidRPr="0077119A">
        <w:rPr>
          <w:b/>
        </w:rPr>
        <w:t>Мўҳлати нигоҳдории ҳуҷҷатҳои ибтидоии муҳосибиро дар бойгонии муассиса нишон диҳед?</w:t>
      </w:r>
    </w:p>
    <w:p w:rsidR="001959DC" w:rsidRPr="0077119A" w:rsidRDefault="001959DC" w:rsidP="001959DC">
      <w:pPr>
        <w:jc w:val="both"/>
      </w:pPr>
      <w:r w:rsidRPr="0077119A">
        <w:t>$</w:t>
      </w:r>
      <w:r w:rsidRPr="0077119A">
        <w:rPr>
          <w:lang w:val="en-US"/>
        </w:rPr>
        <w:t>A</w:t>
      </w:r>
      <w:r w:rsidRPr="0077119A">
        <w:t xml:space="preserve">) </w:t>
      </w:r>
      <w:r w:rsidRPr="0077119A">
        <w:rPr>
          <w:rFonts w:eastAsia="Arial Unicode MS"/>
          <w:noProof/>
        </w:rPr>
        <w:t xml:space="preserve">Мўҳлати нигоҳдории </w:t>
      </w:r>
      <w:r w:rsidRPr="0077119A">
        <w:rPr>
          <w:rFonts w:eastAsia="Arial Unicode MS"/>
        </w:rPr>
        <w:t>ҳ</w:t>
      </w:r>
      <w:r w:rsidRPr="0077119A">
        <w:rPr>
          <w:rFonts w:eastAsia="Arial Unicode MS"/>
          <w:noProof/>
        </w:rPr>
        <w:t xml:space="preserve">уҷҷатҳои </w:t>
      </w:r>
      <w:r w:rsidRPr="0077119A">
        <w:rPr>
          <w:rFonts w:eastAsia="Arial Unicode MS"/>
        </w:rPr>
        <w:t xml:space="preserve">ибтидоии муҳосибӣ </w:t>
      </w:r>
      <w:r w:rsidRPr="0077119A">
        <w:rPr>
          <w:rFonts w:eastAsia="Arial Unicode MS"/>
          <w:noProof/>
        </w:rPr>
        <w:t>дар бойгонии муассиса</w:t>
      </w:r>
      <w:r w:rsidRPr="0077119A">
        <w:rPr>
          <w:rFonts w:eastAsia="Arial Unicode MS"/>
        </w:rPr>
        <w:t xml:space="preserve"> то 3 </w:t>
      </w:r>
      <w:r w:rsidRPr="0077119A">
        <w:rPr>
          <w:rFonts w:eastAsia="Arial Unicode MS"/>
          <w:noProof/>
        </w:rPr>
        <w:t>сол аст</w:t>
      </w:r>
      <w:r w:rsidRPr="0077119A">
        <w:t>; $</w:t>
      </w:r>
      <w:r w:rsidRPr="0077119A">
        <w:rPr>
          <w:lang w:val="en-US"/>
        </w:rPr>
        <w:t>B</w:t>
      </w:r>
      <w:r w:rsidRPr="0077119A">
        <w:t xml:space="preserve">) </w:t>
      </w:r>
      <w:r w:rsidRPr="0077119A">
        <w:rPr>
          <w:rFonts w:eastAsia="Arial Unicode MS"/>
          <w:noProof/>
        </w:rPr>
        <w:t xml:space="preserve">Мўҳлати нигоҳдории </w:t>
      </w:r>
      <w:r w:rsidRPr="0077119A">
        <w:rPr>
          <w:rFonts w:eastAsia="Arial Unicode MS"/>
        </w:rPr>
        <w:t>ҳ</w:t>
      </w:r>
      <w:r w:rsidRPr="0077119A">
        <w:rPr>
          <w:rFonts w:eastAsia="Arial Unicode MS"/>
          <w:noProof/>
        </w:rPr>
        <w:t xml:space="preserve">уҷҷатҳои </w:t>
      </w:r>
      <w:r w:rsidRPr="0077119A">
        <w:rPr>
          <w:rFonts w:eastAsia="Arial Unicode MS"/>
        </w:rPr>
        <w:t>ибтидоии муҳосибӣ</w:t>
      </w:r>
      <w:r w:rsidRPr="0077119A">
        <w:rPr>
          <w:rFonts w:eastAsia="Arial Unicode MS"/>
          <w:noProof/>
        </w:rPr>
        <w:t xml:space="preserve"> дар бойгонии муассиса</w:t>
      </w:r>
      <w:r w:rsidRPr="0077119A">
        <w:rPr>
          <w:rFonts w:eastAsia="Arial Unicode MS"/>
        </w:rPr>
        <w:t xml:space="preserve"> то 25 </w:t>
      </w:r>
      <w:r w:rsidRPr="0077119A">
        <w:rPr>
          <w:rFonts w:eastAsia="Arial Unicode MS"/>
          <w:noProof/>
        </w:rPr>
        <w:t>сол аст</w:t>
      </w:r>
      <w:r w:rsidRPr="0077119A">
        <w:t>; $</w:t>
      </w:r>
      <w:r w:rsidRPr="0077119A">
        <w:rPr>
          <w:lang w:val="en-US"/>
        </w:rPr>
        <w:t>C</w:t>
      </w:r>
      <w:r w:rsidRPr="0077119A">
        <w:t xml:space="preserve">) </w:t>
      </w:r>
      <w:r w:rsidRPr="0077119A">
        <w:rPr>
          <w:rFonts w:eastAsia="Arial Unicode MS"/>
          <w:noProof/>
        </w:rPr>
        <w:t xml:space="preserve">Мўҳлати нигоҳдории </w:t>
      </w:r>
      <w:r w:rsidRPr="0077119A">
        <w:rPr>
          <w:rFonts w:eastAsia="Arial Unicode MS"/>
        </w:rPr>
        <w:t>ҳ</w:t>
      </w:r>
      <w:r w:rsidRPr="0077119A">
        <w:rPr>
          <w:rFonts w:eastAsia="Arial Unicode MS"/>
          <w:noProof/>
        </w:rPr>
        <w:t xml:space="preserve">уҷҷатҳои </w:t>
      </w:r>
      <w:r w:rsidRPr="0077119A">
        <w:rPr>
          <w:rFonts w:eastAsia="Arial Unicode MS"/>
        </w:rPr>
        <w:t xml:space="preserve">ибтидоии муҳосибӣ то 75 </w:t>
      </w:r>
      <w:r w:rsidRPr="0077119A">
        <w:rPr>
          <w:rFonts w:eastAsia="Arial Unicode MS"/>
          <w:noProof/>
        </w:rPr>
        <w:t>сол аст</w:t>
      </w:r>
      <w:r w:rsidRPr="0077119A">
        <w:t>; $</w:t>
      </w:r>
      <w:r w:rsidRPr="0077119A">
        <w:rPr>
          <w:lang w:val="en-US"/>
        </w:rPr>
        <w:t>D</w:t>
      </w:r>
      <w:r w:rsidRPr="0077119A">
        <w:t xml:space="preserve">) </w:t>
      </w:r>
      <w:r w:rsidRPr="0077119A">
        <w:rPr>
          <w:rFonts w:eastAsia="Arial Unicode MS"/>
          <w:noProof/>
        </w:rPr>
        <w:t xml:space="preserve">Мўҳлати нигоҳдории </w:t>
      </w:r>
      <w:r w:rsidRPr="0077119A">
        <w:rPr>
          <w:rFonts w:eastAsia="Arial Unicode MS"/>
        </w:rPr>
        <w:t>ҳ</w:t>
      </w:r>
      <w:r w:rsidRPr="0077119A">
        <w:rPr>
          <w:rFonts w:eastAsia="Arial Unicode MS"/>
          <w:noProof/>
        </w:rPr>
        <w:t xml:space="preserve">уҷҷатҳои </w:t>
      </w:r>
      <w:r w:rsidRPr="0077119A">
        <w:rPr>
          <w:rFonts w:eastAsia="Arial Unicode MS"/>
        </w:rPr>
        <w:t>ибтидоии муҳосибӣ</w:t>
      </w:r>
      <w:r w:rsidRPr="0077119A">
        <w:rPr>
          <w:rFonts w:eastAsia="Arial Unicode MS"/>
          <w:noProof/>
        </w:rPr>
        <w:t xml:space="preserve"> дар бойгонии муассиса</w:t>
      </w:r>
      <w:r w:rsidRPr="0077119A">
        <w:rPr>
          <w:rFonts w:eastAsia="Arial Unicode MS"/>
        </w:rPr>
        <w:t xml:space="preserve"> то 10 </w:t>
      </w:r>
      <w:r w:rsidRPr="0077119A">
        <w:rPr>
          <w:rFonts w:eastAsia="Arial Unicode MS"/>
          <w:noProof/>
        </w:rPr>
        <w:t>сол аст</w:t>
      </w:r>
      <w:r w:rsidRPr="0077119A">
        <w:t>; $</w:t>
      </w:r>
      <w:r w:rsidRPr="0077119A">
        <w:rPr>
          <w:lang w:val="en-US"/>
        </w:rPr>
        <w:t>E</w:t>
      </w:r>
      <w:r w:rsidRPr="0077119A">
        <w:t xml:space="preserve">) </w:t>
      </w:r>
      <w:r w:rsidRPr="0077119A">
        <w:rPr>
          <w:rFonts w:eastAsia="Arial Unicode MS"/>
          <w:noProof/>
        </w:rPr>
        <w:t xml:space="preserve">Мўҳлати нигоҳдории </w:t>
      </w:r>
      <w:r w:rsidRPr="0077119A">
        <w:rPr>
          <w:rFonts w:eastAsia="Arial Unicode MS"/>
        </w:rPr>
        <w:t>ҳ</w:t>
      </w:r>
      <w:r w:rsidRPr="0077119A">
        <w:rPr>
          <w:rFonts w:eastAsia="Arial Unicode MS"/>
          <w:noProof/>
        </w:rPr>
        <w:t xml:space="preserve">уҷҷатҳои </w:t>
      </w:r>
      <w:r w:rsidRPr="0077119A">
        <w:rPr>
          <w:rFonts w:eastAsia="Arial Unicode MS"/>
        </w:rPr>
        <w:t>ибтидоии муҳосибӣ то</w:t>
      </w:r>
      <w:r w:rsidRPr="0077119A">
        <w:rPr>
          <w:rFonts w:eastAsia="Arial Unicode MS"/>
          <w:noProof/>
        </w:rPr>
        <w:t xml:space="preserve"> 5</w:t>
      </w:r>
      <w:r w:rsidRPr="0077119A">
        <w:rPr>
          <w:rFonts w:eastAsia="Arial Unicode MS"/>
        </w:rPr>
        <w:t xml:space="preserve"> </w:t>
      </w:r>
      <w:r w:rsidRPr="0077119A">
        <w:rPr>
          <w:rFonts w:eastAsia="Arial Unicode MS"/>
          <w:noProof/>
        </w:rPr>
        <w:t>сол аст</w:t>
      </w:r>
      <w:r w:rsidRPr="0077119A">
        <w:t>;</w:t>
      </w:r>
    </w:p>
    <w:p w:rsidR="001959DC" w:rsidRPr="0077119A" w:rsidRDefault="001959DC" w:rsidP="001959DC">
      <w:pPr>
        <w:jc w:val="both"/>
        <w:rPr>
          <w:b/>
        </w:rPr>
      </w:pPr>
    </w:p>
    <w:p w:rsidR="001959DC" w:rsidRPr="0077119A" w:rsidRDefault="001959DC" w:rsidP="001959DC">
      <w:pPr>
        <w:jc w:val="both"/>
        <w:rPr>
          <w:b/>
        </w:rPr>
      </w:pPr>
      <w:r w:rsidRPr="0077119A">
        <w:rPr>
          <w:b/>
        </w:rPr>
        <w:t xml:space="preserve">@211. </w:t>
      </w:r>
    </w:p>
    <w:p w:rsidR="001959DC" w:rsidRPr="0077119A" w:rsidRDefault="001959DC" w:rsidP="001959DC">
      <w:pPr>
        <w:jc w:val="both"/>
        <w:rPr>
          <w:b/>
        </w:rPr>
      </w:pPr>
      <w:r w:rsidRPr="0077119A">
        <w:rPr>
          <w:b/>
        </w:rPr>
        <w:t>Навишти дурусти бухгалтериро оиди амалиёти хоҷагидории зеринро нишон диҳед: «Музди меҳнати директори корхона ҳисоб карда шуд».</w:t>
      </w:r>
    </w:p>
    <w:p w:rsidR="001959DC" w:rsidRPr="0077119A" w:rsidRDefault="001959DC" w:rsidP="001959DC">
      <w:pPr>
        <w:jc w:val="both"/>
      </w:pPr>
      <w:r w:rsidRPr="0077119A">
        <w:rPr>
          <w:lang w:val="tt-RU"/>
        </w:rPr>
        <w:t>$A)</w:t>
      </w:r>
      <w:r w:rsidRPr="0077119A">
        <w:t xml:space="preserve"> Д-т сч.10730- К-т сч.22210; </w:t>
      </w:r>
      <w:r w:rsidRPr="0077119A">
        <w:rPr>
          <w:lang w:val="tt-RU"/>
        </w:rPr>
        <w:t>$B)</w:t>
      </w:r>
      <w:r w:rsidRPr="0077119A">
        <w:t xml:space="preserve"> Д-т сч.22210-К-т сч.55310; </w:t>
      </w:r>
      <w:r w:rsidRPr="0077119A">
        <w:rPr>
          <w:lang w:val="tt-RU"/>
        </w:rPr>
        <w:t>$C)</w:t>
      </w:r>
      <w:r w:rsidRPr="0077119A">
        <w:t xml:space="preserve"> Д-т сч. 33210- К-т сч.22010; </w:t>
      </w:r>
      <w:r w:rsidRPr="0077119A">
        <w:rPr>
          <w:lang w:val="tt-RU"/>
        </w:rPr>
        <w:t>$D)</w:t>
      </w:r>
      <w:r w:rsidRPr="0077119A">
        <w:t xml:space="preserve"> Дт сч.  55310 – К-т сч.2210; </w:t>
      </w:r>
      <w:r w:rsidRPr="0077119A">
        <w:rPr>
          <w:lang w:val="tt-RU"/>
        </w:rPr>
        <w:t>$E)</w:t>
      </w:r>
      <w:r w:rsidRPr="0077119A">
        <w:t xml:space="preserve"> Д-т сч. 10210 – К-т сч 22100;</w:t>
      </w:r>
    </w:p>
    <w:p w:rsidR="001959DC" w:rsidRPr="0077119A" w:rsidRDefault="001959DC" w:rsidP="001959DC">
      <w:pPr>
        <w:jc w:val="both"/>
        <w:rPr>
          <w:b/>
        </w:rPr>
      </w:pPr>
    </w:p>
    <w:p w:rsidR="001959DC" w:rsidRPr="0077119A" w:rsidRDefault="001959DC" w:rsidP="001959DC">
      <w:pPr>
        <w:jc w:val="both"/>
        <w:rPr>
          <w:b/>
        </w:rPr>
      </w:pPr>
      <w:r w:rsidRPr="0077119A">
        <w:rPr>
          <w:b/>
        </w:rPr>
        <w:t xml:space="preserve">@212. </w:t>
      </w:r>
    </w:p>
    <w:p w:rsidR="001959DC" w:rsidRPr="0077119A" w:rsidRDefault="001959DC" w:rsidP="001959DC">
      <w:pPr>
        <w:jc w:val="both"/>
        <w:rPr>
          <w:b/>
        </w:rPr>
      </w:pPr>
      <w:r w:rsidRPr="0077119A">
        <w:rPr>
          <w:b/>
        </w:rPr>
        <w:t>Навишти дурусти бухгалтериро оиди амалиёти хоҷагидории зерин нишон диҳед: «Ба коргарони сехҳои умумиистеҳсолӣ музди меҳнат ҳисоб карда шуд».</w:t>
      </w:r>
    </w:p>
    <w:p w:rsidR="001959DC" w:rsidRPr="0077119A" w:rsidRDefault="001959DC" w:rsidP="001959DC">
      <w:pPr>
        <w:jc w:val="both"/>
      </w:pPr>
      <w:r w:rsidRPr="0077119A">
        <w:rPr>
          <w:lang w:val="tt-RU"/>
        </w:rPr>
        <w:t>$A)</w:t>
      </w:r>
      <w:r w:rsidRPr="0077119A">
        <w:t xml:space="preserve"> Дт сч. 66210- К-т сч. 22210; </w:t>
      </w:r>
      <w:r w:rsidRPr="0077119A">
        <w:rPr>
          <w:lang w:val="tt-RU"/>
        </w:rPr>
        <w:t>$B)</w:t>
      </w:r>
      <w:r w:rsidRPr="0077119A">
        <w:t xml:space="preserve"> Д-т сч. 22210 –К-т сч. 101210; </w:t>
      </w:r>
      <w:r w:rsidRPr="0077119A">
        <w:rPr>
          <w:lang w:val="tt-RU"/>
        </w:rPr>
        <w:t>$C)</w:t>
      </w:r>
      <w:r w:rsidRPr="0077119A">
        <w:t xml:space="preserve"> Дт сч.  10110 – К-т сч. 22110; </w:t>
      </w:r>
      <w:r w:rsidRPr="0077119A">
        <w:rPr>
          <w:lang w:val="tt-RU"/>
        </w:rPr>
        <w:t>$D)</w:t>
      </w:r>
      <w:r w:rsidRPr="0077119A">
        <w:t xml:space="preserve"> Д-т сч.22210 – К-т сч.10100; </w:t>
      </w:r>
      <w:r w:rsidRPr="0077119A">
        <w:rPr>
          <w:lang w:val="tt-RU"/>
        </w:rPr>
        <w:t>$E)</w:t>
      </w:r>
      <w:r w:rsidRPr="0077119A">
        <w:t xml:space="preserve"> Дт сч.10730 – К-т сч. 22210;</w:t>
      </w:r>
    </w:p>
    <w:p w:rsidR="001959DC" w:rsidRPr="0077119A" w:rsidRDefault="001959DC" w:rsidP="001959DC">
      <w:pPr>
        <w:jc w:val="both"/>
        <w:rPr>
          <w:b/>
        </w:rPr>
      </w:pPr>
    </w:p>
    <w:p w:rsidR="001959DC" w:rsidRPr="0077119A" w:rsidRDefault="001959DC" w:rsidP="001959DC">
      <w:pPr>
        <w:jc w:val="both"/>
        <w:rPr>
          <w:b/>
        </w:rPr>
      </w:pPr>
      <w:r w:rsidRPr="0077119A">
        <w:rPr>
          <w:b/>
        </w:rPr>
        <w:t xml:space="preserve">@213. </w:t>
      </w:r>
    </w:p>
    <w:p w:rsidR="001959DC" w:rsidRPr="0077119A" w:rsidRDefault="001959DC" w:rsidP="001959DC">
      <w:pPr>
        <w:jc w:val="both"/>
        <w:rPr>
          <w:b/>
        </w:rPr>
      </w:pPr>
      <w:r w:rsidRPr="0077119A">
        <w:rPr>
          <w:b/>
        </w:rPr>
        <w:t>Таърифи пурраи баҳодиҳии амвол ва ўҳдадориҳои корхонаро гўед.</w:t>
      </w:r>
    </w:p>
    <w:p w:rsidR="001959DC" w:rsidRPr="0077119A" w:rsidRDefault="001959DC" w:rsidP="001959DC">
      <w:pPr>
        <w:tabs>
          <w:tab w:val="left" w:pos="0"/>
          <w:tab w:val="left" w:pos="9180"/>
        </w:tabs>
        <w:jc w:val="both"/>
        <w:rPr>
          <w:lang w:val="tt-RU"/>
        </w:rPr>
      </w:pPr>
      <w:r w:rsidRPr="0077119A">
        <w:rPr>
          <w:lang w:val="tt-RU"/>
        </w:rPr>
        <w:t xml:space="preserve">$A) </w:t>
      </w:r>
      <w:r w:rsidRPr="0077119A">
        <w:t xml:space="preserve">амвол ва ўҳдадориҳо бо нишондиҳандаҳои аслӣ баҳо дода мешаванд; </w:t>
      </w:r>
      <w:r w:rsidRPr="0077119A">
        <w:rPr>
          <w:lang w:val="tt-RU"/>
        </w:rPr>
        <w:t>$B)</w:t>
      </w:r>
      <w:r w:rsidRPr="0077119A">
        <w:t xml:space="preserve"> усулӣ бо нишондиҳандаи пулӣ дар баланс, ҳисобгирӣ ва ҳисобот ифодакунии намудҳои ҷудогонаи амвол ва сарчашмаҳои ташкилкунии онҳо; </w:t>
      </w:r>
      <w:r w:rsidRPr="0077119A">
        <w:rPr>
          <w:lang w:val="tt-RU"/>
        </w:rPr>
        <w:t>$C)</w:t>
      </w:r>
      <w:r w:rsidRPr="0077119A">
        <w:t xml:space="preserve"> амвол ва ўҳдадориҳо бо нишондиҳандаҳои аслӣ баҳо дода мешаванд; </w:t>
      </w:r>
      <w:r w:rsidRPr="0077119A">
        <w:rPr>
          <w:lang w:val="tt-RU"/>
        </w:rPr>
        <w:t>$D)</w:t>
      </w:r>
      <w:r w:rsidRPr="0077119A">
        <w:t xml:space="preserve"> усули бо нишондиҳандаи пулӣ ифодакунии молу мулк; </w:t>
      </w:r>
      <w:r w:rsidRPr="0077119A">
        <w:rPr>
          <w:lang w:val="tt-RU"/>
        </w:rPr>
        <w:t xml:space="preserve">$E) </w:t>
      </w:r>
      <w:r w:rsidRPr="0077119A">
        <w:t>бо ченаки пулӣ нишондиҳии маблағӣ сарчашмаҳои  ташкилкунии амволи корхонаҳо;</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 xml:space="preserve">@214. </w:t>
      </w:r>
    </w:p>
    <w:p w:rsidR="001959DC" w:rsidRPr="0077119A" w:rsidRDefault="001959DC" w:rsidP="001959DC">
      <w:pPr>
        <w:jc w:val="both"/>
        <w:rPr>
          <w:b/>
          <w:lang w:val="tt-RU"/>
        </w:rPr>
      </w:pPr>
      <w:r w:rsidRPr="0077119A">
        <w:rPr>
          <w:b/>
          <w:lang w:val="tt-RU"/>
        </w:rPr>
        <w:t>Ҳангоми таснифот аз рўйи мазмуни иқтисодӣ счётҳои «Қарзҳои кўтоҳмуддати бонкӣ» ва «Қарзҳои дарозмуддати бонкӣ» ба кадом гурўҳи счётҳо тааллуқ доранд?</w:t>
      </w:r>
    </w:p>
    <w:p w:rsidR="001959DC" w:rsidRPr="0077119A" w:rsidRDefault="001959DC" w:rsidP="001959DC">
      <w:pPr>
        <w:jc w:val="both"/>
        <w:rPr>
          <w:lang w:val="tt-RU"/>
        </w:rPr>
      </w:pPr>
      <w:r w:rsidRPr="0077119A">
        <w:rPr>
          <w:lang w:val="tt-RU"/>
        </w:rPr>
        <w:t>$A) гурўҳи счётҳои сарчашмаҳои худи ташкилкунии амволи корхона;$B)</w:t>
      </w:r>
      <w:r w:rsidRPr="0077119A">
        <w:rPr>
          <w:lang w:val="tg-Cyrl-TJ"/>
        </w:rPr>
        <w:t xml:space="preserve"> </w:t>
      </w:r>
      <w:r w:rsidRPr="0077119A">
        <w:rPr>
          <w:lang w:val="tt-RU"/>
        </w:rPr>
        <w:t xml:space="preserve">  гурўҳи счётҳои амалиёти хоҷагидорӣ; $C) счётҳои амволи корхона, ўҳдадориҳои он ва амалиёти хоҷагидорӣ; $D) гурўҳи счётҳои сарчашмаҳои қарзии ташкилкунии амволи корхона; $E) гурўҳи счётҳои сарчашмаҳои қарзии ташкилкунии амвол ва амалиёти хоҷагидорӣ;</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 xml:space="preserve">@215. </w:t>
      </w:r>
    </w:p>
    <w:p w:rsidR="001959DC" w:rsidRPr="0077119A" w:rsidRDefault="001959DC" w:rsidP="001959DC">
      <w:pPr>
        <w:jc w:val="both"/>
        <w:rPr>
          <w:b/>
          <w:lang w:val="tt-RU"/>
        </w:rPr>
      </w:pPr>
      <w:r w:rsidRPr="0077119A">
        <w:rPr>
          <w:b/>
          <w:lang w:val="tt-RU"/>
        </w:rPr>
        <w:t>Навишти дурусти бухгалтерии амалиёти «Аз суратҳисоб барои додани музди меҳнати коркунон ба хазина маблағ даромад карда шуд»-ро нишон диҳед?</w:t>
      </w:r>
    </w:p>
    <w:p w:rsidR="001959DC" w:rsidRPr="0077119A" w:rsidRDefault="001959DC" w:rsidP="001959DC">
      <w:pPr>
        <w:jc w:val="both"/>
      </w:pPr>
      <w:r w:rsidRPr="0077119A">
        <w:rPr>
          <w:lang w:val="tt-RU"/>
        </w:rPr>
        <w:t xml:space="preserve">$A) </w:t>
      </w:r>
      <w:r w:rsidRPr="0077119A">
        <w:t xml:space="preserve">Д-т 22010  К-т 10110; </w:t>
      </w:r>
      <w:r w:rsidRPr="0077119A">
        <w:rPr>
          <w:lang w:val="tt-RU"/>
        </w:rPr>
        <w:t>$B)</w:t>
      </w:r>
      <w:r w:rsidRPr="0077119A">
        <w:rPr>
          <w:lang w:val="tg-Cyrl-TJ"/>
        </w:rPr>
        <w:t xml:space="preserve"> </w:t>
      </w:r>
      <w:r w:rsidRPr="0077119A">
        <w:t xml:space="preserve">Д-т 10110  К-т 33200; </w:t>
      </w:r>
      <w:r w:rsidRPr="0077119A">
        <w:rPr>
          <w:lang w:val="tt-RU"/>
        </w:rPr>
        <w:t>$C)</w:t>
      </w:r>
      <w:r w:rsidRPr="0077119A">
        <w:rPr>
          <w:lang w:val="tg-Cyrl-TJ"/>
        </w:rPr>
        <w:t xml:space="preserve"> </w:t>
      </w:r>
      <w:r w:rsidRPr="0077119A">
        <w:t xml:space="preserve">Д-т 10120  К-т 44000; </w:t>
      </w:r>
      <w:r w:rsidRPr="0077119A">
        <w:rPr>
          <w:lang w:val="tt-RU"/>
        </w:rPr>
        <w:t>$D)</w:t>
      </w:r>
      <w:r w:rsidRPr="0077119A">
        <w:t xml:space="preserve"> Д-т 10110  К-т 55050; </w:t>
      </w:r>
      <w:r w:rsidRPr="0077119A">
        <w:rPr>
          <w:lang w:val="tt-RU"/>
        </w:rPr>
        <w:t>$E)</w:t>
      </w:r>
      <w:r w:rsidRPr="0077119A">
        <w:t xml:space="preserve"> Дт 10110  К-т 10210;</w:t>
      </w:r>
    </w:p>
    <w:p w:rsidR="001959DC" w:rsidRPr="0077119A" w:rsidRDefault="001959DC" w:rsidP="001959DC">
      <w:pPr>
        <w:jc w:val="both"/>
        <w:rPr>
          <w:b/>
        </w:rPr>
      </w:pPr>
    </w:p>
    <w:p w:rsidR="001959DC" w:rsidRPr="0077119A" w:rsidRDefault="001959DC" w:rsidP="001959DC">
      <w:pPr>
        <w:jc w:val="both"/>
        <w:rPr>
          <w:b/>
        </w:rPr>
      </w:pPr>
      <w:r w:rsidRPr="0077119A">
        <w:rPr>
          <w:b/>
        </w:rPr>
        <w:t xml:space="preserve">@216. </w:t>
      </w:r>
    </w:p>
    <w:p w:rsidR="001959DC" w:rsidRPr="0077119A" w:rsidRDefault="001959DC" w:rsidP="001959DC">
      <w:pPr>
        <w:jc w:val="both"/>
        <w:rPr>
          <w:b/>
        </w:rPr>
      </w:pPr>
      <w:r w:rsidRPr="0077119A">
        <w:rPr>
          <w:b/>
        </w:rPr>
        <w:t>Навишти дурусти бухгалтерии амалиёти «Аз таъминкунандагон масолеҳ даромад карда шуд» -ро нишон диҳед?</w:t>
      </w:r>
    </w:p>
    <w:p w:rsidR="001959DC" w:rsidRPr="0077119A" w:rsidRDefault="001959DC" w:rsidP="001959DC">
      <w:pPr>
        <w:jc w:val="both"/>
      </w:pPr>
      <w:r w:rsidRPr="0077119A">
        <w:rPr>
          <w:lang w:val="tt-RU"/>
        </w:rPr>
        <w:t xml:space="preserve">$A) </w:t>
      </w:r>
      <w:r w:rsidRPr="0077119A">
        <w:t xml:space="preserve">Д-т 10010  К-т 2210; </w:t>
      </w:r>
      <w:r w:rsidRPr="0077119A">
        <w:rPr>
          <w:lang w:val="tt-RU"/>
        </w:rPr>
        <w:t>$B)</w:t>
      </w:r>
      <w:r w:rsidRPr="0077119A">
        <w:rPr>
          <w:lang w:val="tg-Cyrl-TJ"/>
        </w:rPr>
        <w:t xml:space="preserve"> </w:t>
      </w:r>
      <w:r w:rsidRPr="0077119A">
        <w:t xml:space="preserve">Д-т 62310  К-т 55100; </w:t>
      </w:r>
      <w:r w:rsidRPr="0077119A">
        <w:rPr>
          <w:lang w:val="tt-RU"/>
        </w:rPr>
        <w:t>$C)</w:t>
      </w:r>
      <w:r w:rsidRPr="0077119A">
        <w:rPr>
          <w:lang w:val="tg-Cyrl-TJ"/>
        </w:rPr>
        <w:t xml:space="preserve"> </w:t>
      </w:r>
      <w:r w:rsidRPr="0077119A">
        <w:t xml:space="preserve">Дт 10720  К-т 22010; </w:t>
      </w:r>
      <w:r w:rsidRPr="0077119A">
        <w:rPr>
          <w:lang w:val="tt-RU"/>
        </w:rPr>
        <w:t>$D)</w:t>
      </w:r>
      <w:r w:rsidRPr="0077119A">
        <w:t xml:space="preserve"> Д-т 32010  К-т 44450; </w:t>
      </w:r>
      <w:r w:rsidRPr="0077119A">
        <w:rPr>
          <w:lang w:val="tt-RU"/>
        </w:rPr>
        <w:t>$E)</w:t>
      </w:r>
      <w:r w:rsidRPr="0077119A">
        <w:t xml:space="preserve"> Д-т 20210  К-т 10450; </w:t>
      </w:r>
    </w:p>
    <w:p w:rsidR="001959DC" w:rsidRPr="0077119A" w:rsidRDefault="001959DC" w:rsidP="001959DC">
      <w:pPr>
        <w:ind w:left="540" w:hanging="540"/>
        <w:jc w:val="both"/>
        <w:rPr>
          <w:b/>
        </w:rPr>
      </w:pPr>
    </w:p>
    <w:p w:rsidR="001959DC" w:rsidRPr="0077119A" w:rsidRDefault="001959DC" w:rsidP="001959DC">
      <w:pPr>
        <w:ind w:left="540" w:hanging="540"/>
        <w:jc w:val="both"/>
        <w:rPr>
          <w:b/>
        </w:rPr>
      </w:pPr>
      <w:r w:rsidRPr="0077119A">
        <w:rPr>
          <w:b/>
        </w:rPr>
        <w:t xml:space="preserve">@217. </w:t>
      </w:r>
    </w:p>
    <w:p w:rsidR="001959DC" w:rsidRPr="0077119A" w:rsidRDefault="001959DC" w:rsidP="001959DC">
      <w:pPr>
        <w:ind w:left="540" w:hanging="540"/>
        <w:jc w:val="both"/>
      </w:pPr>
      <w:r w:rsidRPr="0077119A">
        <w:rPr>
          <w:b/>
        </w:rPr>
        <w:t>Таъиноти асосии ведомостҳои гардишӣ дар чист?</w:t>
      </w:r>
    </w:p>
    <w:p w:rsidR="001959DC" w:rsidRPr="0077119A" w:rsidRDefault="001959DC" w:rsidP="001959DC">
      <w:pPr>
        <w:tabs>
          <w:tab w:val="left" w:pos="0"/>
          <w:tab w:val="left" w:pos="9180"/>
        </w:tabs>
        <w:jc w:val="both"/>
      </w:pPr>
      <w:r w:rsidRPr="0077119A">
        <w:rPr>
          <w:lang w:val="tt-RU"/>
        </w:rPr>
        <w:t xml:space="preserve">$A) </w:t>
      </w:r>
      <w:r w:rsidRPr="0077119A">
        <w:t xml:space="preserve">дар давраи муайян ҷамъбасткунии суммаи гардишҳо ва бақияҳо аз рўи ҳамаи счётҳои куллӣ барои тартибдиҳии баланс ва шиносоии умўмӣ бо ҳайат ва тағиротҳои амволи корхна; </w:t>
      </w:r>
      <w:r w:rsidRPr="0077119A">
        <w:rPr>
          <w:lang w:val="tt-RU"/>
        </w:rPr>
        <w:t>$B)</w:t>
      </w:r>
      <w:r w:rsidRPr="0077119A">
        <w:rPr>
          <w:lang w:val="tg-Cyrl-TJ"/>
        </w:rPr>
        <w:t xml:space="preserve"> </w:t>
      </w:r>
      <w:r w:rsidRPr="0077119A">
        <w:t xml:space="preserve">барқарор намудани назорат аз болои дуруст бароҳмонии ҳисобгирии бухгалтерӣ; </w:t>
      </w:r>
      <w:r w:rsidRPr="0077119A">
        <w:rPr>
          <w:lang w:val="tt-RU"/>
        </w:rPr>
        <w:t xml:space="preserve">$C) </w:t>
      </w:r>
      <w:r w:rsidRPr="0077119A">
        <w:t xml:space="preserve">ҷамъбасткунии маълумоти ҳисобгирии бухгалтерӣ барои шиносоии умўмӣ бо амволи корхона; </w:t>
      </w:r>
      <w:r w:rsidRPr="0077119A">
        <w:rPr>
          <w:lang w:val="tt-RU"/>
        </w:rPr>
        <w:t>$D)</w:t>
      </w:r>
      <w:r w:rsidRPr="0077119A">
        <w:t xml:space="preserve"> бадастории маводи зарурӣ барои тартибдиҳии ҳисобот; </w:t>
      </w:r>
      <w:r w:rsidRPr="0077119A">
        <w:rPr>
          <w:lang w:val="tt-RU"/>
        </w:rPr>
        <w:t>$E)</w:t>
      </w:r>
      <w:r w:rsidRPr="0077119A">
        <w:t xml:space="preserve"> муайянкунии бузургии гардиши счётҳо;</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@218.</w:t>
      </w:r>
    </w:p>
    <w:p w:rsidR="001959DC" w:rsidRPr="0077119A" w:rsidRDefault="001959DC" w:rsidP="001959DC">
      <w:pPr>
        <w:jc w:val="both"/>
        <w:rPr>
          <w:b/>
          <w:lang w:val="tt-RU"/>
        </w:rPr>
      </w:pPr>
      <w:r w:rsidRPr="0077119A">
        <w:rPr>
          <w:b/>
          <w:lang w:val="tt-RU"/>
        </w:rPr>
        <w:t xml:space="preserve"> Дар кадоме аз гурўҳҳои зерин счётҳои танзимкунанда нишон дода шудаанд:</w:t>
      </w:r>
    </w:p>
    <w:p w:rsidR="001959DC" w:rsidRPr="0077119A" w:rsidRDefault="001959DC" w:rsidP="001959DC">
      <w:pPr>
        <w:jc w:val="both"/>
        <w:rPr>
          <w:lang w:val="tt-RU"/>
        </w:rPr>
      </w:pPr>
      <w:r w:rsidRPr="0077119A">
        <w:rPr>
          <w:lang w:val="tt-RU"/>
        </w:rPr>
        <w:t>$A) 11190, 11390, 33222; $B)</w:t>
      </w:r>
      <w:r w:rsidRPr="0077119A">
        <w:rPr>
          <w:lang w:val="tg-Cyrl-TJ"/>
        </w:rPr>
        <w:t xml:space="preserve"> </w:t>
      </w:r>
      <w:r w:rsidRPr="0077119A">
        <w:rPr>
          <w:lang w:val="tt-RU"/>
        </w:rPr>
        <w:t xml:space="preserve">22510, 23010, 25010; $C) 22400, 22270, 10800; $D) 22510, 23010, 25010; $E) 66010, 66110, 66310; </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 xml:space="preserve">@219. </w:t>
      </w:r>
    </w:p>
    <w:p w:rsidR="001959DC" w:rsidRPr="0077119A" w:rsidRDefault="001959DC" w:rsidP="001959DC">
      <w:pPr>
        <w:jc w:val="both"/>
        <w:rPr>
          <w:b/>
          <w:lang w:val="tt-RU"/>
        </w:rPr>
      </w:pPr>
      <w:r w:rsidRPr="0077119A">
        <w:rPr>
          <w:b/>
          <w:lang w:val="tt-RU"/>
        </w:rPr>
        <w:t>Дар кадоме аз гурўҳҳои зерин счётҳои буҷетӣ-тақсимкунанда нишон дода шудаанд:</w:t>
      </w:r>
    </w:p>
    <w:p w:rsidR="001959DC" w:rsidRPr="0077119A" w:rsidRDefault="001959DC" w:rsidP="001959DC">
      <w:pPr>
        <w:tabs>
          <w:tab w:val="left" w:pos="0"/>
          <w:tab w:val="left" w:pos="9180"/>
        </w:tabs>
        <w:jc w:val="both"/>
        <w:rPr>
          <w:lang w:val="tt-RU"/>
        </w:rPr>
      </w:pPr>
      <w:r w:rsidRPr="0077119A">
        <w:rPr>
          <w:lang w:val="tt-RU"/>
        </w:rPr>
        <w:t>$A) 11190, 11390, 33222; $B)</w:t>
      </w:r>
      <w:r w:rsidRPr="0077119A">
        <w:rPr>
          <w:lang w:val="tg-Cyrl-TJ"/>
        </w:rPr>
        <w:t xml:space="preserve"> </w:t>
      </w:r>
      <w:r w:rsidRPr="0077119A">
        <w:rPr>
          <w:lang w:val="tt-RU"/>
        </w:rPr>
        <w:t>22510, 23010, 25010; $C) 22400, 22270, 10800; $D) 22510, 23010, 25010; $E) 10800, 10430, 22700;</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 xml:space="preserve">@220. </w:t>
      </w:r>
    </w:p>
    <w:p w:rsidR="001959DC" w:rsidRPr="0077119A" w:rsidRDefault="001959DC" w:rsidP="001959DC">
      <w:pPr>
        <w:jc w:val="both"/>
        <w:rPr>
          <w:b/>
          <w:lang w:val="tt-RU"/>
        </w:rPr>
      </w:pPr>
      <w:r w:rsidRPr="0077119A">
        <w:rPr>
          <w:b/>
          <w:lang w:val="tt-RU"/>
        </w:rPr>
        <w:t>Счётҳои шахсӣ командон ва хизматчиён ва делоҳои шахсӣ чанд сол нигоҳ дошта мешаванд?</w:t>
      </w:r>
    </w:p>
    <w:p w:rsidR="001959DC" w:rsidRPr="0077119A" w:rsidRDefault="001959DC" w:rsidP="001959DC">
      <w:pPr>
        <w:tabs>
          <w:tab w:val="left" w:pos="0"/>
          <w:tab w:val="left" w:pos="9180"/>
        </w:tabs>
        <w:jc w:val="both"/>
        <w:rPr>
          <w:lang w:val="tt-RU"/>
        </w:rPr>
      </w:pPr>
      <w:r w:rsidRPr="0077119A">
        <w:rPr>
          <w:lang w:val="tt-RU"/>
        </w:rPr>
        <w:t xml:space="preserve">$A) </w:t>
      </w:r>
      <w:r w:rsidRPr="0077119A">
        <w:t xml:space="preserve">5- сол; </w:t>
      </w:r>
      <w:r w:rsidRPr="0077119A">
        <w:rPr>
          <w:lang w:val="tt-RU"/>
        </w:rPr>
        <w:t>$B)</w:t>
      </w:r>
      <w:r w:rsidRPr="0077119A">
        <w:t xml:space="preserve"> 10- сол; </w:t>
      </w:r>
      <w:r w:rsidRPr="0077119A">
        <w:rPr>
          <w:lang w:val="tt-RU"/>
        </w:rPr>
        <w:t>$C)</w:t>
      </w:r>
      <w:r w:rsidRPr="0077119A">
        <w:t xml:space="preserve"> 25- сол; </w:t>
      </w:r>
      <w:r w:rsidRPr="0077119A">
        <w:rPr>
          <w:lang w:val="tt-RU"/>
        </w:rPr>
        <w:t>$D)</w:t>
      </w:r>
      <w:r w:rsidRPr="0077119A">
        <w:t xml:space="preserve"> 50- сол; </w:t>
      </w:r>
      <w:r w:rsidRPr="0077119A">
        <w:rPr>
          <w:lang w:val="tt-RU"/>
        </w:rPr>
        <w:t xml:space="preserve">$E) </w:t>
      </w:r>
      <w:r w:rsidRPr="0077119A">
        <w:t>75- сол;</w:t>
      </w:r>
    </w:p>
    <w:p w:rsidR="001959DC" w:rsidRPr="0077119A" w:rsidRDefault="001959DC" w:rsidP="001959DC">
      <w:pPr>
        <w:pStyle w:val="17"/>
        <w:spacing w:line="240" w:lineRule="auto"/>
        <w:ind w:firstLine="0"/>
        <w:rPr>
          <w:b/>
          <w:sz w:val="24"/>
          <w:szCs w:val="24"/>
          <w:lang w:val="tg-Cyrl-TJ"/>
        </w:rPr>
      </w:pPr>
    </w:p>
    <w:p w:rsidR="001959DC" w:rsidRPr="0077119A" w:rsidRDefault="001959DC" w:rsidP="001959DC">
      <w:pPr>
        <w:pStyle w:val="17"/>
        <w:spacing w:line="240" w:lineRule="auto"/>
        <w:ind w:firstLine="0"/>
        <w:rPr>
          <w:b/>
          <w:sz w:val="24"/>
          <w:szCs w:val="24"/>
          <w:lang w:val="tg-Cyrl-TJ"/>
        </w:rPr>
      </w:pPr>
      <w:r w:rsidRPr="0077119A">
        <w:rPr>
          <w:b/>
          <w:sz w:val="24"/>
          <w:szCs w:val="24"/>
          <w:lang w:val="tg-Cyrl-TJ"/>
        </w:rPr>
        <w:t>@221.</w:t>
      </w:r>
    </w:p>
    <w:p w:rsidR="001959DC" w:rsidRPr="0077119A" w:rsidRDefault="001959DC" w:rsidP="001959DC">
      <w:pPr>
        <w:jc w:val="both"/>
        <w:rPr>
          <w:b/>
          <w:lang w:val="tg-Cyrl-TJ"/>
        </w:rPr>
      </w:pPr>
      <w:r w:rsidRPr="0077119A">
        <w:rPr>
          <w:b/>
          <w:lang w:val="tg-Cyrl-TJ"/>
        </w:rPr>
        <w:t>Таърифи ҳисобгирии бухгалтериро гўед.</w:t>
      </w:r>
    </w:p>
    <w:p w:rsidR="001959DC" w:rsidRPr="0077119A" w:rsidRDefault="001959DC" w:rsidP="001959DC">
      <w:pPr>
        <w:pStyle w:val="17"/>
        <w:spacing w:line="240" w:lineRule="auto"/>
        <w:ind w:firstLine="0"/>
        <w:rPr>
          <w:sz w:val="24"/>
          <w:szCs w:val="24"/>
          <w:lang w:val="tg-Cyrl-TJ"/>
        </w:rPr>
      </w:pPr>
      <w:r w:rsidRPr="0077119A">
        <w:rPr>
          <w:sz w:val="24"/>
          <w:szCs w:val="24"/>
          <w:lang w:val="tg-Cyrl-TJ"/>
        </w:rPr>
        <w:t xml:space="preserve">$A) Шакли бештар боэътимоди ҳисобгирӣ, ки дар регистрҳои ба таври хронологӣ ва систематикӣ ҳамаи фаъолияти истеҳсолӣ ва молиявии корхона, мавҷудият ва ҳаракати воситаҳо ва сарчашмаҳои ташкилкунии онҳо, инчунин амалиёти ҷории хоҷагидорӣ дарҷ карда мешаванд; $B) Баҳисобгирии бухгалтерӣ ин низоми батанзимдароваршудаи ҷамъоварӣ, бақайдгирӣ ва ҷамъбастнамоии маълумот оиди молу амвол, ўҳдадориҳои корхона ва ҳаракати онҳо бо нишондиҳандаи пулӣ бо роҳи пайваста, бетанаффус ва ҳуҷҷатикунонии ҳамаи амалиётҳои хоҷагидорӣ мебошад; $C) Намуди ҳисобгирие мебошад, ки ба он усулҳои махсуси коркарди маълумоти иқтисодӣ, монанди, счётҳои ҳисобгирии бухгалтерӣ, нависти дутарафа, баланси бухгалтерӣ хос мебошанд; $D) Баҳисобгирии бухгалтерӣ </w:t>
      </w:r>
      <w:r w:rsidRPr="0077119A">
        <w:rPr>
          <w:b/>
          <w:sz w:val="24"/>
          <w:szCs w:val="24"/>
          <w:lang w:val="tg-Cyrl-TJ"/>
        </w:rPr>
        <w:t xml:space="preserve">– </w:t>
      </w:r>
      <w:r w:rsidRPr="0077119A">
        <w:rPr>
          <w:sz w:val="24"/>
          <w:szCs w:val="24"/>
          <w:lang w:val="tg-Cyrl-TJ"/>
        </w:rPr>
        <w:t>ин низоми мушоҳидакунии ҷорӣ ва назорат аз болои амалиёти ҷудогона, инчунин идоракунии онҳо дар ҷарайёни амаликуниашон мебошад; $E) Ҷавоби дуруст ҳузур надорад;</w:t>
      </w:r>
    </w:p>
    <w:p w:rsidR="001959DC" w:rsidRPr="0077119A" w:rsidRDefault="001959DC" w:rsidP="001959DC">
      <w:pPr>
        <w:pStyle w:val="17"/>
        <w:spacing w:line="240" w:lineRule="auto"/>
        <w:ind w:firstLine="0"/>
        <w:rPr>
          <w:b/>
          <w:sz w:val="24"/>
          <w:szCs w:val="24"/>
          <w:lang w:val="tg-Cyrl-TJ"/>
        </w:rPr>
      </w:pPr>
    </w:p>
    <w:p w:rsidR="001959DC" w:rsidRPr="0077119A" w:rsidRDefault="001959DC" w:rsidP="001959DC">
      <w:pPr>
        <w:pStyle w:val="17"/>
        <w:spacing w:line="240" w:lineRule="auto"/>
        <w:ind w:firstLine="0"/>
        <w:rPr>
          <w:b/>
          <w:sz w:val="24"/>
          <w:szCs w:val="24"/>
          <w:lang w:val="tg-Cyrl-TJ"/>
        </w:rPr>
      </w:pPr>
      <w:r w:rsidRPr="0077119A">
        <w:rPr>
          <w:b/>
          <w:sz w:val="24"/>
          <w:szCs w:val="24"/>
          <w:lang w:val="tg-Cyrl-TJ"/>
        </w:rPr>
        <w:t>@222.</w:t>
      </w:r>
    </w:p>
    <w:p w:rsidR="001959DC" w:rsidRPr="0077119A" w:rsidRDefault="001959DC" w:rsidP="001959DC">
      <w:pPr>
        <w:pStyle w:val="17"/>
        <w:spacing w:line="240" w:lineRule="auto"/>
        <w:ind w:firstLine="0"/>
        <w:rPr>
          <w:b/>
          <w:sz w:val="24"/>
          <w:szCs w:val="24"/>
          <w:lang w:val="tg-Cyrl-TJ"/>
        </w:rPr>
      </w:pPr>
      <w:r w:rsidRPr="0077119A">
        <w:rPr>
          <w:b/>
          <w:sz w:val="24"/>
          <w:szCs w:val="24"/>
          <w:lang w:val="tg-Cyrl-TJ"/>
        </w:rPr>
        <w:t>Кӣ барои саривақтӣ ва босифат тартиб додани ҳуҷҷатҳои бухгалтерӣ ҷавобгар мебошад?</w:t>
      </w:r>
    </w:p>
    <w:p w:rsidR="001959DC" w:rsidRPr="0077119A" w:rsidRDefault="001959DC" w:rsidP="001959DC">
      <w:pPr>
        <w:pStyle w:val="17"/>
        <w:spacing w:line="240" w:lineRule="auto"/>
        <w:ind w:firstLine="0"/>
        <w:rPr>
          <w:b/>
          <w:sz w:val="24"/>
          <w:szCs w:val="24"/>
          <w:lang w:val="tg-Cyrl-TJ"/>
        </w:rPr>
      </w:pPr>
      <w:r w:rsidRPr="0077119A">
        <w:rPr>
          <w:sz w:val="24"/>
          <w:szCs w:val="24"/>
          <w:lang w:val="tg-Cyrl-TJ"/>
        </w:rPr>
        <w:t>$A) Ҷавобгарии саривақт ва босифат тартиб додани ҳуҷҷатҳои бухгалтерӣ ба зиммаи шахсони соҳибвазифаи мақомоти давлатии ҶТ, мақомотҳои ҳокимияти иҷроияи субъектҳои ҶТ ва мақомоти худидоракунии маҳаллӣ мебошад; $B) Барои саривақт ва босифат тартиб додани ҳуҷҷатҳои бухгалтерӣ роҳбари корхона ҷавобгар мебошад; $C) Ҷавобгарии саривақт ва босифат тартиб додани ҳуҷҷатҳои бухгалтерӣ бар дўши шахсони тартибдиҳанда ва имзогузорандаи ин ҳуҷҷатҳо мебошад; $D) Ҷавобгарии саривақт ва босифат тартиб додани ҳуҷҷатҳои бухгалтерӣ, дар мўҳлатҳои муқарраршуда додани онҳо барои инъикос дар ҳисобгирии бухгалтерӣ, барои боэътимодии маълумоти дар ҳуҷҷатҳо мавҷудбуда бар души сармуҳосиби корхона ва роҳбари он мебошад; $E) Ҷавобгарии саривақт ва босифат тартиб додани ҳуҷҷатҳои бухгалтерӣ ба ўхдаи шахсони ҷавобгари моддӣ мебошад;</w:t>
      </w:r>
      <w:r w:rsidRPr="0077119A">
        <w:rPr>
          <w:b/>
          <w:sz w:val="24"/>
          <w:szCs w:val="24"/>
          <w:lang w:val="tg-Cyrl-TJ"/>
        </w:rPr>
        <w:t xml:space="preserve"> </w:t>
      </w:r>
    </w:p>
    <w:p w:rsidR="001959DC" w:rsidRPr="0077119A" w:rsidRDefault="001959DC" w:rsidP="001959DC">
      <w:pPr>
        <w:pStyle w:val="17"/>
        <w:spacing w:line="240" w:lineRule="auto"/>
        <w:ind w:left="-40" w:firstLine="0"/>
        <w:rPr>
          <w:b/>
          <w:sz w:val="24"/>
          <w:szCs w:val="24"/>
          <w:lang w:val="tg-Cyrl-TJ"/>
        </w:rPr>
      </w:pPr>
    </w:p>
    <w:p w:rsidR="001959DC" w:rsidRPr="0077119A" w:rsidRDefault="001959DC" w:rsidP="001959DC">
      <w:pPr>
        <w:pStyle w:val="17"/>
        <w:spacing w:line="240" w:lineRule="auto"/>
        <w:ind w:left="-40" w:firstLine="0"/>
        <w:rPr>
          <w:b/>
          <w:sz w:val="24"/>
          <w:szCs w:val="24"/>
          <w:lang w:val="tg-Cyrl-TJ"/>
        </w:rPr>
      </w:pPr>
      <w:r w:rsidRPr="0077119A">
        <w:rPr>
          <w:b/>
          <w:sz w:val="24"/>
          <w:szCs w:val="24"/>
          <w:lang w:val="tg-Cyrl-TJ"/>
        </w:rPr>
        <w:t>@223.</w:t>
      </w:r>
    </w:p>
    <w:p w:rsidR="001959DC" w:rsidRPr="0077119A" w:rsidRDefault="001959DC" w:rsidP="001959DC">
      <w:pPr>
        <w:jc w:val="both"/>
        <w:rPr>
          <w:b/>
          <w:lang w:val="tg-Cyrl-TJ"/>
        </w:rPr>
      </w:pPr>
      <w:r w:rsidRPr="0077119A">
        <w:rPr>
          <w:b/>
          <w:lang w:val="tg-Cyrl-TJ"/>
        </w:rPr>
        <w:t>Масъулияти ташкили ҳисобгирии бухгалтерӣ дар ташкилотҳо ба дўши кӣ мебошад?</w:t>
      </w:r>
    </w:p>
    <w:p w:rsidR="001959DC" w:rsidRPr="0077119A" w:rsidRDefault="001959DC" w:rsidP="001959DC">
      <w:pPr>
        <w:tabs>
          <w:tab w:val="left" w:pos="0"/>
          <w:tab w:val="left" w:pos="9180"/>
        </w:tabs>
        <w:jc w:val="both"/>
        <w:rPr>
          <w:lang w:val="tg-Cyrl-TJ"/>
        </w:rPr>
      </w:pPr>
      <w:r w:rsidRPr="0077119A">
        <w:rPr>
          <w:lang w:val="tg-Cyrl-TJ"/>
        </w:rPr>
        <w:t>$A) Масъулияти ташкили ҳисобгирии бухгалтерӣ, риоякунии қонунгузорӣ ҳангоми амаликунии амалиёти хоҷагидорӣ бар дўши мақомоти ҳокимиятӣ мебошад; $B) Масъулияти ташкили ҳисобгирии бухгалтерӣ, риоякунии қонунгузорӣ ҳангоми амаликунии амалиёти хоҷагидорӣ бар дўши роҳбарони ташкилотҳо мебошад; $C) Масъулияти ташкили ҳисобгирии бухгалтерӣ, риоякунии қонунгузорӣ ҳангоми амаликунии амалиёти хоҷагидорӣ бар дўши мутахассисони баландихтисос мебошад; $D) Масъулияти ташкили ҳисобгирии бухгалтерӣ, риоякунии қонунгузорӣ ҳангоми амаликунии амалиёти хоҷагидорӣ бар дўши сармуҳосиб мебошад; $E) Масъулияти ташкили ҳисобгирии бухгалтерӣ, риоякунии қонунгузорӣ ҳангоми амаликунии амалиёти хоҷагидорӣ бар дўши шўрои директорони корхона мебошад;</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 xml:space="preserve">@224.  </w:t>
      </w:r>
    </w:p>
    <w:p w:rsidR="001959DC" w:rsidRPr="0077119A" w:rsidRDefault="001959DC" w:rsidP="001959DC">
      <w:pPr>
        <w:jc w:val="both"/>
        <w:rPr>
          <w:b/>
          <w:lang w:val="tt-RU"/>
        </w:rPr>
      </w:pPr>
      <w:r w:rsidRPr="0077119A">
        <w:rPr>
          <w:b/>
          <w:lang w:val="tt-RU"/>
        </w:rPr>
        <w:t>Дар зери мафҳуми шакли ҳисобгирии бухгалтерӣ чиро мефаҳмед?</w:t>
      </w:r>
    </w:p>
    <w:p w:rsidR="001959DC" w:rsidRPr="0077119A" w:rsidRDefault="001959DC" w:rsidP="001959DC">
      <w:pPr>
        <w:jc w:val="both"/>
        <w:rPr>
          <w:lang w:val="tt-RU"/>
        </w:rPr>
      </w:pPr>
      <w:r w:rsidRPr="0077119A">
        <w:rPr>
          <w:lang w:val="tt-RU"/>
        </w:rPr>
        <w:t>$A) Маҷмўаи воситаҳои техникӣ ва регистрҳои ҳисобгирӣ, ки дар ҳисобгирӣ истифода мешаванд; $B) Маҷмўаи регистрҳои ҳисобгирӣ, ки алоқамандии ҳисобгирии синтетикӣ ва аналитикӣ, методика ва техникаи бақайдгирии амалиёти хоҷагидорӣ, технология ва ташкили раванди ҳисобгириро муайян менамоянд; $C) Маҷмўаи усулҳои гузаронидани сабтҳо дар регистрҳои ҳисобгирӣ; $D) Миқдори регистрҳои дар ҳисобгирӣ истифодашаванда, таъиноти онҳо, мундариҷа ва намуди берунаи онҳо; $E) Ҷавоби дуруст мавҷуд нест;</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@225.</w:t>
      </w:r>
    </w:p>
    <w:p w:rsidR="001959DC" w:rsidRPr="0077119A" w:rsidRDefault="001959DC" w:rsidP="001959DC">
      <w:pPr>
        <w:jc w:val="both"/>
        <w:rPr>
          <w:b/>
          <w:lang w:val="tt-RU"/>
        </w:rPr>
      </w:pPr>
      <w:r w:rsidRPr="0077119A">
        <w:rPr>
          <w:b/>
          <w:lang w:val="tt-RU"/>
        </w:rPr>
        <w:t xml:space="preserve">Таксировка чист? </w:t>
      </w:r>
    </w:p>
    <w:p w:rsidR="001959DC" w:rsidRPr="0077119A" w:rsidRDefault="001959DC" w:rsidP="001959DC">
      <w:pPr>
        <w:jc w:val="both"/>
        <w:rPr>
          <w:lang w:val="tt-RU"/>
        </w:rPr>
      </w:pPr>
      <w:r w:rsidRPr="0077119A">
        <w:rPr>
          <w:lang w:val="tt-RU"/>
        </w:rPr>
        <w:t>$A) Тафтиши дурустии ҳисоббарориҳои арифметикӣ ва натиҷаҳо; $B) Тафтиши ҳуҷҷатҳо аз нуқтаи назари қонунӣ ва мувофиқи мақсад будани амалиётҳои хоҷагидорӣ; $C) Таксировка раванди коркарди ҳуҷҷатҳо мебошад, ки мақсади он тайёркунии маълумоти ҷамъбастӣ доир ба ҳаракати намудҳои ҷудогонаи амвол ва ўҳдадориҳо дар давраи ҳисоботӣ мебошад; $D) Навишти бухгалтерӣ дар ҳуҷчати ибтидоӣ, яъне нишондиҳии алоқамандии счётҳо аз рўи амалиёти мушаххас, ки аз мундариҷаи ҳўҷчат бармеояд; $E) Муайянкунии баҳои пули амалиётҳои хоҷагидорӣ, ки ҳуҷҷатҳо қайд гаштаанд;</w:t>
      </w:r>
    </w:p>
    <w:p w:rsidR="001959DC" w:rsidRPr="0077119A" w:rsidRDefault="001959DC" w:rsidP="001959DC">
      <w:pPr>
        <w:jc w:val="both"/>
        <w:rPr>
          <w:b/>
          <w:lang w:val="tt-RU"/>
        </w:rPr>
      </w:pPr>
    </w:p>
    <w:p w:rsidR="001959DC" w:rsidRPr="0077119A" w:rsidRDefault="001959DC" w:rsidP="001959DC">
      <w:pPr>
        <w:jc w:val="both"/>
        <w:rPr>
          <w:b/>
          <w:lang w:val="tt-RU"/>
        </w:rPr>
      </w:pPr>
      <w:r w:rsidRPr="0077119A">
        <w:rPr>
          <w:b/>
          <w:lang w:val="tt-RU"/>
        </w:rPr>
        <w:t>@226.</w:t>
      </w:r>
    </w:p>
    <w:p w:rsidR="001959DC" w:rsidRPr="0077119A" w:rsidRDefault="001959DC" w:rsidP="001959DC">
      <w:pPr>
        <w:jc w:val="both"/>
        <w:rPr>
          <w:b/>
          <w:lang w:val="tt-RU"/>
        </w:rPr>
      </w:pPr>
      <w:r w:rsidRPr="0077119A">
        <w:rPr>
          <w:b/>
          <w:lang w:val="tt-RU"/>
        </w:rPr>
        <w:t xml:space="preserve">Контировка чист? </w:t>
      </w:r>
    </w:p>
    <w:p w:rsidR="001959DC" w:rsidRPr="0077119A" w:rsidRDefault="001959DC" w:rsidP="001959DC">
      <w:pPr>
        <w:jc w:val="both"/>
        <w:rPr>
          <w:lang w:val="tt-RU"/>
        </w:rPr>
      </w:pPr>
      <w:r w:rsidRPr="0077119A">
        <w:rPr>
          <w:lang w:val="tt-RU"/>
        </w:rPr>
        <w:t>$A) Муайянкунии баҳои пули амалиётҳои хоҷагидорӣ, ки ҳуҷҷатҳо қайд гаштаанд; $B) Контировка раванди коркарди ҳуҷҷатҳо мебошад, ки мақсади он тайёркунии маълумоти ҷамъбастӣ доир ба ҳаракати намудҳои ҷудогонаи амвол ва ўҳдадориҳо дар давраи ҳисоботӣ мебошад; $C) Тафтиши ҳуҷҷатҳо аз нуқтаи назари қонунӣ ва мувофиқи мақсад будани амалиётҳои хоҷагидорӣ; $D) Навишти бухгалтерӣ дар ҳуҷчати ибтидоӣ, яъне нишондиҳии алоқамандии счётҳо аз рўи амалиёти мушаххас, ки аз мундариҷаи ҳўҷчат бармеояд; $E) Тафтиши дурустии ҳисоббарориҳои арифметикӣ ва натиҷаҳо;</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@227.</w:t>
      </w:r>
    </w:p>
    <w:p w:rsidR="001959DC" w:rsidRPr="0077119A" w:rsidRDefault="001959DC" w:rsidP="001959DC">
      <w:pPr>
        <w:jc w:val="both"/>
        <w:rPr>
          <w:b/>
          <w:lang w:val="tg-Cyrl-TJ"/>
        </w:rPr>
      </w:pPr>
      <w:r w:rsidRPr="0077119A">
        <w:rPr>
          <w:b/>
          <w:lang w:val="tg-Cyrl-TJ"/>
        </w:rPr>
        <w:t>Таиноти ҳуҷҷатҳои ғункунандаро нишон диҳед?</w:t>
      </w:r>
    </w:p>
    <w:p w:rsidR="001959DC" w:rsidRPr="0077119A" w:rsidRDefault="001959DC" w:rsidP="001959DC">
      <w:pPr>
        <w:jc w:val="both"/>
        <w:rPr>
          <w:lang w:val="tg-Cyrl-TJ"/>
        </w:rPr>
      </w:pPr>
      <w:r w:rsidRPr="0077119A">
        <w:rPr>
          <w:lang w:val="tg-Cyrl-TJ"/>
        </w:rPr>
        <w:t>$A) Ҳуҷҷатҳои ғункунӣ– ин ҳуҷҷатҳое мебошанд, ки фармон ё дастур оиди амаликунии амалиёти мушаххаси хоҷагидориро дар бар мегиранд; $B) Ҳуҷҷатҳои ғункунӣ – ин регистрҳои ҳисобгирии бухгалтерӣ барои систематизатсия ва ҷамъоварии маълумоти дар ҳуҷҷатҳои ибтидоӣ мавҷудбуда, барои инъикоскунӣ дар счётҳои ҳисобгирии бухгалтерӣ ва дар ҳисобгирии бухгалтерӣ мебошанд; $C) Ҳуҷҷатҳои ғункунӣ мавҷудият ва ҳаракати воситаҳо ва предметҳои меҳнатро, ки ба онҳо воситаҳои асосӣ, активҳои ғайримоддӣ ва дигар гузоришоти молиявии дарозмуддат, захираҳои истеҳсолӣ ва хароҷотҳо дохил мешаванд, инъикос мекунанд; $D) Ҳуҷҷатҳои ғункунӣ – ин ҳуҷҷатҳое мебошанд, ки амалиёти якхелаи хоҷагидориеро, ки дар давоми давраи муайян ба амал меоянд ба дарҷ мекунанд; $E) Ҳуҷҷатҳои ғункунӣ факти амалишавии амалиётро нишон медиҳанд, барои гузаронидани сабтҳо дар ҳисобгирии бухгалтерӣ ҳамчун далел хизмат мекунанд, оиди гирифтан, додан, аз ҳисоб соқит кардани воситаҳои пулӣ ва арзишҳои материалӣ шаҳодат дода, барои инъикоскунии амалиёти хоҷагидорӣ дар счётҳо ҳамчун асос хизмат мекунанд;</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@228.</w:t>
      </w:r>
    </w:p>
    <w:p w:rsidR="001959DC" w:rsidRPr="0077119A" w:rsidRDefault="001959DC" w:rsidP="001959DC">
      <w:pPr>
        <w:jc w:val="both"/>
        <w:rPr>
          <w:b/>
        </w:rPr>
      </w:pPr>
      <w:r w:rsidRPr="0077119A">
        <w:rPr>
          <w:b/>
          <w:lang w:val="tg-Cyrl-TJ"/>
        </w:rPr>
        <w:t>Картаи заборӣ (шакли 431) барои чӣ истифода мешавад</w:t>
      </w:r>
      <w:r w:rsidRPr="0077119A">
        <w:rPr>
          <w:b/>
        </w:rPr>
        <w:t>?</w:t>
      </w:r>
    </w:p>
    <w:p w:rsidR="001959DC" w:rsidRPr="0077119A" w:rsidRDefault="001959DC" w:rsidP="001959DC">
      <w:pPr>
        <w:jc w:val="both"/>
        <w:rPr>
          <w:lang w:val="tg-Cyrl-TJ"/>
        </w:rPr>
      </w:pPr>
      <w:r w:rsidRPr="0077119A">
        <w:t>$</w:t>
      </w:r>
      <w:r w:rsidRPr="0077119A">
        <w:rPr>
          <w:lang w:val="en-US"/>
        </w:rPr>
        <w:t>A</w:t>
      </w:r>
      <w:r w:rsidRPr="0077119A">
        <w:t xml:space="preserve">) Барои аз </w:t>
      </w:r>
      <w:r w:rsidRPr="0077119A">
        <w:rPr>
          <w:lang w:val="tg-Cyrl-TJ"/>
        </w:rPr>
        <w:t>ҳисоб соқиткунии масолеҳ ва маҳсулоти хўрока</w:t>
      </w:r>
      <w:r w:rsidRPr="0077119A">
        <w:t>; $</w:t>
      </w:r>
      <w:r w:rsidRPr="0077119A">
        <w:rPr>
          <w:lang w:val="en-US"/>
        </w:rPr>
        <w:t>B</w:t>
      </w:r>
      <w:r w:rsidRPr="0077119A">
        <w:t xml:space="preserve">) </w:t>
      </w:r>
      <w:r w:rsidRPr="0077119A">
        <w:rPr>
          <w:lang w:val="tg-Cyrl-TJ"/>
        </w:rPr>
        <w:t>Дар ҳолати додани масолеҳ аз анбор ва ҷойивазкунии онҳо дар дохили муассиса истифода мешавад</w:t>
      </w:r>
      <w:r w:rsidRPr="0077119A">
        <w:t>; $</w:t>
      </w:r>
      <w:r w:rsidRPr="0077119A">
        <w:rPr>
          <w:lang w:val="en-US"/>
        </w:rPr>
        <w:t>C</w:t>
      </w:r>
      <w:r w:rsidRPr="0077119A">
        <w:t xml:space="preserve">) </w:t>
      </w:r>
      <w:r w:rsidRPr="0077119A">
        <w:rPr>
          <w:lang w:val="tg-Cyrl-TJ"/>
        </w:rPr>
        <w:t>Барои додани ему хошок бо меъёри муқарраршуда истифода мешавад</w:t>
      </w:r>
      <w:r w:rsidRPr="0077119A">
        <w:t>; $</w:t>
      </w:r>
      <w:r w:rsidRPr="0077119A">
        <w:rPr>
          <w:lang w:val="en-US"/>
        </w:rPr>
        <w:t>D</w:t>
      </w:r>
      <w:r w:rsidRPr="0077119A">
        <w:t xml:space="preserve">) </w:t>
      </w:r>
      <w:r w:rsidRPr="0077119A">
        <w:rPr>
          <w:lang w:val="tg-Cyrl-TJ"/>
        </w:rPr>
        <w:t>Барои додани масолеҳи хоҷагӣ, масолеҳ барои хониш ва дигар мақсадҳо дар давоми моҳ истифода бурда мешавад</w:t>
      </w:r>
      <w:r w:rsidRPr="0077119A">
        <w:t>; $</w:t>
      </w:r>
      <w:r w:rsidRPr="0077119A">
        <w:rPr>
          <w:lang w:val="en-US"/>
        </w:rPr>
        <w:t>E</w:t>
      </w:r>
      <w:r w:rsidRPr="0077119A">
        <w:t xml:space="preserve">) </w:t>
      </w:r>
      <w:r w:rsidRPr="0077119A">
        <w:rPr>
          <w:lang w:val="tg-Cyrl-TJ"/>
        </w:rPr>
        <w:t>Барои сарфи ҳаррўза ё давраи муайяни масолеҳ ва сўзишворӣ дар давоми моҳ истифода мешавад</w:t>
      </w:r>
      <w:r w:rsidRPr="0077119A">
        <w:t>;</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@229.</w:t>
      </w:r>
    </w:p>
    <w:p w:rsidR="001959DC" w:rsidRPr="0077119A" w:rsidRDefault="001959DC" w:rsidP="001959DC">
      <w:pPr>
        <w:jc w:val="both"/>
        <w:rPr>
          <w:b/>
          <w:lang w:val="tg-Cyrl-TJ"/>
        </w:rPr>
      </w:pPr>
      <w:r w:rsidRPr="0077119A">
        <w:rPr>
          <w:b/>
          <w:lang w:val="tg-Cyrl-TJ"/>
        </w:rPr>
        <w:t>Дар зери мафҳуми коркарди бухгалтерии ҳуҷҷатҳои тафтишкардашуда ва дар ҳисобгирӣ қабул кардашуда чӣ фаҳмида мешвад?</w:t>
      </w:r>
    </w:p>
    <w:p w:rsidR="001959DC" w:rsidRPr="0077119A" w:rsidRDefault="001959DC" w:rsidP="001959DC">
      <w:pPr>
        <w:jc w:val="both"/>
        <w:rPr>
          <w:lang w:val="tg-Cyrl-TJ"/>
        </w:rPr>
      </w:pPr>
      <w:r w:rsidRPr="0077119A">
        <w:rPr>
          <w:lang w:val="tg-Cyrl-TJ"/>
        </w:rPr>
        <w:t>$A) Тафтиши ҳуҷҷатҳо аз рўи шакл ва мундариҷа; $B) Гурўҳбандӣ, тафтиши арифметикӣ, таксировка, контировка; $C) Коркардабароии номгўи делоҳо ва нигоҳдории ҳуҷҷатҳо; $D) Тартибдиҳии графики гардиши ҳуҷҷатҳо ва гузаронидани экспертизаи ҳуҷҷатҳо; $E) Гурўҳбандии ҳуҷҷатҳо ва супоридани онҳо ба архив;</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@230.</w:t>
      </w:r>
    </w:p>
    <w:p w:rsidR="001959DC" w:rsidRPr="0077119A" w:rsidRDefault="001959DC" w:rsidP="001959DC">
      <w:pPr>
        <w:jc w:val="both"/>
        <w:rPr>
          <w:b/>
          <w:lang w:val="tg-Cyrl-TJ"/>
        </w:rPr>
      </w:pPr>
      <w:r w:rsidRPr="0077119A">
        <w:rPr>
          <w:b/>
          <w:lang w:val="tg-Cyrl-TJ"/>
        </w:rPr>
        <w:t>Мутобиқи стандартҳои байналхалқии ҳисоботи молиявӣ гурўҳҳои истифодабарандагони маълумоти ҳисоботи молиявиро аз ҳам ҷудо кунед?</w:t>
      </w:r>
    </w:p>
    <w:p w:rsidR="001959DC" w:rsidRPr="0077119A" w:rsidRDefault="001959DC" w:rsidP="001959DC">
      <w:pPr>
        <w:jc w:val="both"/>
        <w:rPr>
          <w:lang w:val="tg-Cyrl-TJ"/>
        </w:rPr>
      </w:pPr>
      <w:r w:rsidRPr="0077119A">
        <w:rPr>
          <w:lang w:val="tg-Cyrl-TJ"/>
        </w:rPr>
        <w:t>$A) Саҳомон ва соҳибмулкон, инвесторон, кредиторон, таъминкунандагон ва пудратчиён, харидорон, мақомоти танзимкунанда ва назораткунанда, мақомоти омор, аҳли ҷомеъа; $B) Истифодабарандагони дохилӣ ва хориҷии маълумоти ҳисоботи молиявӣ; $C) Истифодабарандагони манфиати молиявии мустақим дошта, манфиати молиявии ғайримустақим дошта, яъне дохилӣ ва берунаи маълумоти ҳисобгирӣ; $D) Истифодабарандагони манфиати молиявии мустақим дошта, манфиати молиявии ғайримустақим дошта, манфиати молиявӣ надошта; $E) Истифодабарандагони дохилӣ ва берунаи маълумоти ҳисобгириро аз ҳам ҷудо мекунанд;</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@231.</w:t>
      </w:r>
    </w:p>
    <w:p w:rsidR="001959DC" w:rsidRPr="0077119A" w:rsidRDefault="001959DC" w:rsidP="001959DC">
      <w:pPr>
        <w:jc w:val="both"/>
        <w:rPr>
          <w:b/>
          <w:lang w:val="tg-Cyrl-TJ"/>
        </w:rPr>
      </w:pPr>
      <w:r w:rsidRPr="0077119A">
        <w:rPr>
          <w:b/>
          <w:lang w:val="tg-Cyrl-TJ"/>
        </w:rPr>
        <w:t>Инвентаризатсия чист?</w:t>
      </w:r>
    </w:p>
    <w:p w:rsidR="001959DC" w:rsidRPr="0077119A" w:rsidRDefault="001959DC" w:rsidP="001959DC">
      <w:pPr>
        <w:jc w:val="both"/>
        <w:rPr>
          <w:lang w:val="tg-Cyrl-TJ"/>
        </w:rPr>
      </w:pPr>
      <w:r w:rsidRPr="0077119A">
        <w:rPr>
          <w:lang w:val="tg-Cyrl-TJ"/>
        </w:rPr>
        <w:t>$A) Инвентаризатсия ин усули назорат аз болои нигоҳдории воситаҳои корхона ва дуруст инъикоскунии онҳо дар ҳисобгирии бахгалтерӣ мебошад; $B) Усули ҳисобгирии бахгалтерӣ мебошад, ки имконият медиҳад то тафтиш карда шавад, ки оё ҳамаи амалиёти хоҷагидорӣ бо ҳуҷҷатҳо ба расмият дароварда ва дар ҳисобгирии бахгалтерӣ инъикос шудаанд, инчунин имконияти гузаронидани ислоҳкуниҳо ва аниқкуниҳои заруриро медиҳад; $C) Инвентаризатсия – усули тафтиши мувофиқати мавҷудияти ҳақиқии воситаҳо бо маълумоти ҳисобгирии бахгалтерӣ мебошад; $D) Усули ошкоркунии фарқиятҳо миёни мавҷудияти воситаҳо ва маълумоти ҳисобгирии бахгалтерӣ мебошад; $E) Ҳамаи ҷавобҳо дурустанд;</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@232.</w:t>
      </w:r>
    </w:p>
    <w:p w:rsidR="001959DC" w:rsidRPr="0077119A" w:rsidRDefault="001959DC" w:rsidP="001959DC">
      <w:pPr>
        <w:jc w:val="both"/>
        <w:rPr>
          <w:b/>
          <w:lang w:val="tg-Cyrl-TJ"/>
        </w:rPr>
      </w:pPr>
      <w:r w:rsidRPr="0077119A">
        <w:rPr>
          <w:b/>
          <w:lang w:val="tg-Cyrl-TJ"/>
        </w:rPr>
        <w:t>Кадом намуди барўйхатгирӣ дар мўҳлатҳои муайяни вақт вобаста ба намуд ва хусусияти амвол гузаронида мешавад?</w:t>
      </w:r>
    </w:p>
    <w:p w:rsidR="001959DC" w:rsidRPr="0077119A" w:rsidRDefault="001959DC" w:rsidP="001959DC">
      <w:pPr>
        <w:jc w:val="both"/>
        <w:rPr>
          <w:lang w:val="tg-Cyrl-TJ"/>
        </w:rPr>
      </w:pPr>
      <w:r w:rsidRPr="0077119A">
        <w:rPr>
          <w:lang w:val="tg-Cyrl-TJ"/>
        </w:rPr>
        <w:t>$A) Барўйхатгирии даврӣ; $B) Барўйхатгирии нақшавӣ; $C) Барўйхатгирии пурра; $D) Барўйхатгирии қисмӣ; $E) Барўйхатгирии интихобӣ;</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@233.</w:t>
      </w:r>
    </w:p>
    <w:p w:rsidR="001959DC" w:rsidRPr="0077119A" w:rsidRDefault="001959DC" w:rsidP="001959DC">
      <w:pPr>
        <w:jc w:val="both"/>
        <w:rPr>
          <w:b/>
          <w:lang w:val="tg-Cyrl-TJ"/>
        </w:rPr>
      </w:pPr>
      <w:r w:rsidRPr="0077119A">
        <w:rPr>
          <w:b/>
          <w:lang w:val="tg-Cyrl-TJ"/>
        </w:rPr>
        <w:t>Мақомоти расмии иҷроияи танзими баҳисобгирии бухгалтерӣ дар Ҷумҳурии Тоҷикистонро нишон диҳед?</w:t>
      </w:r>
    </w:p>
    <w:p w:rsidR="001959DC" w:rsidRPr="0077119A" w:rsidRDefault="001959DC" w:rsidP="001959DC">
      <w:pPr>
        <w:jc w:val="both"/>
        <w:rPr>
          <w:lang w:val="tg-Cyrl-TJ"/>
        </w:rPr>
      </w:pPr>
      <w:r w:rsidRPr="0077119A">
        <w:rPr>
          <w:lang w:val="tg-Cyrl-TJ"/>
        </w:rPr>
        <w:t>$A) Мақомоти расмии иҷроияи танзими баҳисобгирии бухгалтерӣ дар Ҷумҳурии Тоҷикистон Вазорати адлияи ҶТ мебошад; $B) Мақомоти расмии иҷроияи танзими баҳисобгирии бухгалтерӣ дар Ҷумҳурии Тоҷикистон Вазорати молияи ҶТ мебошад; $C) Мақомоти расмии иҷроияи танзими баҳисобгирии бухгалтерӣ дар ҶТ макомотҳои иҷроияи вилоятҳо, шаҳру ноҳияҳо мебошад; $D) Мақомоти расмии иҷроияи танзими баҳисобгирии бухгалтерӣ дар Ҷумҳурии Тоҷикистон Департаменти метологияи ҳисобгирии бухгалтерӣ ва ҳисоботи Вазорати молияи ҶТ мебошад; $E) Мақомоти расмии иҷроияи танзими баҳисобгирии бухгалтерӣ дар Ҷумҳурии Тоҷикистон Ассотсиатсияи бухгалтерон ва аудиторони касбии ҶТ мебошад;</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@234.</w:t>
      </w:r>
    </w:p>
    <w:p w:rsidR="001959DC" w:rsidRPr="0077119A" w:rsidRDefault="001959DC" w:rsidP="001959DC">
      <w:pPr>
        <w:jc w:val="both"/>
      </w:pPr>
      <w:r w:rsidRPr="0077119A">
        <w:rPr>
          <w:b/>
        </w:rPr>
        <w:t>Кадоме аз ҳуҷҷатҳои зерин фармон оиди ба дигар кор гузаронидани корманд мебошад?</w:t>
      </w:r>
    </w:p>
    <w:p w:rsidR="001959DC" w:rsidRPr="0077119A" w:rsidRDefault="001959DC" w:rsidP="001959DC">
      <w:pPr>
        <w:jc w:val="both"/>
        <w:rPr>
          <w:lang w:val="tg-Cyrl-TJ"/>
        </w:rPr>
      </w:pPr>
      <w:r w:rsidRPr="0077119A">
        <w:t>$</w:t>
      </w:r>
      <w:r w:rsidRPr="0077119A">
        <w:rPr>
          <w:lang w:val="en-US"/>
        </w:rPr>
        <w:t>A</w:t>
      </w:r>
      <w:r w:rsidRPr="0077119A">
        <w:t>) Шакли № Т-5</w:t>
      </w:r>
      <w:r w:rsidRPr="0077119A">
        <w:rPr>
          <w:i/>
        </w:rPr>
        <w:t>а</w:t>
      </w:r>
      <w:r w:rsidRPr="0077119A">
        <w:t>; $</w:t>
      </w:r>
      <w:r w:rsidRPr="0077119A">
        <w:rPr>
          <w:lang w:val="en-US"/>
        </w:rPr>
        <w:t>B</w:t>
      </w:r>
      <w:r w:rsidRPr="0077119A">
        <w:t>) Шакли № Т-5; $</w:t>
      </w:r>
      <w:r w:rsidRPr="0077119A">
        <w:rPr>
          <w:lang w:val="en-US"/>
        </w:rPr>
        <w:t>C</w:t>
      </w:r>
      <w:r w:rsidRPr="0077119A">
        <w:t>) Шакли № Т-11; $</w:t>
      </w:r>
      <w:r w:rsidRPr="0077119A">
        <w:rPr>
          <w:lang w:val="en-US"/>
        </w:rPr>
        <w:t>D</w:t>
      </w:r>
      <w:r w:rsidRPr="0077119A">
        <w:t>) Шакли № Т-8</w:t>
      </w:r>
      <w:r w:rsidRPr="0077119A">
        <w:rPr>
          <w:i/>
        </w:rPr>
        <w:t>а</w:t>
      </w:r>
      <w:r w:rsidRPr="0077119A">
        <w:t>; $</w:t>
      </w:r>
      <w:r w:rsidRPr="0077119A">
        <w:rPr>
          <w:lang w:val="en-US"/>
        </w:rPr>
        <w:t>E</w:t>
      </w:r>
      <w:r w:rsidRPr="0077119A">
        <w:t>) Шакли № Т-10;</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@235.</w:t>
      </w:r>
    </w:p>
    <w:p w:rsidR="001959DC" w:rsidRPr="0077119A" w:rsidRDefault="001959DC" w:rsidP="001959DC">
      <w:pPr>
        <w:jc w:val="both"/>
        <w:rPr>
          <w:b/>
          <w:lang w:val="tg-Cyrl-TJ"/>
        </w:rPr>
      </w:pPr>
      <w:r w:rsidRPr="0077119A">
        <w:rPr>
          <w:b/>
          <w:lang w:val="tg-Cyrl-TJ"/>
        </w:rPr>
        <w:t>Дар алоқамандӣ аз ҳаҷми корҳои ҳисобгирӣ роҳбари корхона бо кадом намуд метавонад ҳисобгирии бухгалтериро ташкил намояд?</w:t>
      </w:r>
    </w:p>
    <w:p w:rsidR="001959DC" w:rsidRPr="0077119A" w:rsidRDefault="001959DC" w:rsidP="001959DC">
      <w:pPr>
        <w:jc w:val="both"/>
        <w:rPr>
          <w:lang w:val="tg-Cyrl-TJ"/>
        </w:rPr>
      </w:pPr>
      <w:r w:rsidRPr="0077119A">
        <w:rPr>
          <w:b/>
          <w:lang w:val="tg-Cyrl-TJ"/>
        </w:rPr>
        <w:t xml:space="preserve"> </w:t>
      </w:r>
      <w:r w:rsidRPr="0077119A">
        <w:rPr>
          <w:lang w:val="tg-Cyrl-TJ"/>
        </w:rPr>
        <w:t>$A) Хадамоти бухгалтериро ҳамчун қисмати сохторӣ, ки ба он сармуҳосиб сарварӣ мекунад таъсис диҳад; $B) Шахсан худаш ҳисобгирии бухгалтериро ба роҳ монад; $C) Ба штати кори корхона вазифаи муҳосибро дохил намояд; $D) Дар асоси шартнома бурдани ҳисобгирии бухгалтериро ба бухгалтерияи марказонидашуда, ташкилоти махсусгардонидашуда ё мутахассис-бухгалтер супорад; $E) Ҳамаи ҷавобҳо дурустанд;</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@236.</w:t>
      </w:r>
    </w:p>
    <w:p w:rsidR="001959DC" w:rsidRPr="0077119A" w:rsidRDefault="001959DC" w:rsidP="001959DC">
      <w:pPr>
        <w:jc w:val="both"/>
        <w:rPr>
          <w:b/>
          <w:lang w:val="tg-Cyrl-TJ"/>
        </w:rPr>
      </w:pPr>
      <w:r w:rsidRPr="0077119A">
        <w:rPr>
          <w:b/>
          <w:lang w:val="tg-Cyrl-TJ"/>
        </w:rPr>
        <w:t>Мўҳлати нигоҳдории Ҳисоботи солонаи муҳосибӣ (тавозун) -ро дар бойгонии муассиса нишон диҳед?</w:t>
      </w:r>
    </w:p>
    <w:p w:rsidR="001959DC" w:rsidRPr="0077119A" w:rsidRDefault="001959DC" w:rsidP="001959DC">
      <w:pPr>
        <w:jc w:val="both"/>
        <w:rPr>
          <w:lang w:val="tg-Cyrl-TJ"/>
        </w:rPr>
      </w:pPr>
      <w:r w:rsidRPr="0077119A">
        <w:rPr>
          <w:lang w:val="tg-Cyrl-TJ"/>
        </w:rPr>
        <w:t xml:space="preserve">$A) </w:t>
      </w:r>
      <w:r w:rsidRPr="0077119A">
        <w:rPr>
          <w:rFonts w:eastAsia="Arial Unicode MS"/>
          <w:noProof/>
          <w:lang w:val="tg-Cyrl-TJ"/>
        </w:rPr>
        <w:t>Мўҳлати нигоҳдории ҳуҷҷатҳои</w:t>
      </w:r>
      <w:r w:rsidRPr="0077119A">
        <w:rPr>
          <w:rFonts w:eastAsia="Arial Unicode MS"/>
          <w:lang w:val="tg-Cyrl-TJ"/>
        </w:rPr>
        <w:t xml:space="preserve"> ҳ</w:t>
      </w:r>
      <w:r w:rsidRPr="0077119A">
        <w:rPr>
          <w:rFonts w:eastAsia="Arial Unicode MS"/>
          <w:noProof/>
          <w:lang w:val="tg-Cyrl-TJ"/>
        </w:rPr>
        <w:t xml:space="preserve">исоботи </w:t>
      </w:r>
      <w:r w:rsidRPr="0077119A">
        <w:rPr>
          <w:rFonts w:eastAsia="Arial Unicode MS"/>
          <w:lang w:val="tg-Cyrl-TJ"/>
        </w:rPr>
        <w:t xml:space="preserve">солонаи </w:t>
      </w:r>
      <w:r w:rsidRPr="0077119A">
        <w:rPr>
          <w:rFonts w:eastAsia="Arial Unicode MS"/>
          <w:noProof/>
          <w:lang w:val="tg-Cyrl-TJ"/>
        </w:rPr>
        <w:t xml:space="preserve">муҳосибӣ </w:t>
      </w:r>
      <w:r w:rsidRPr="0077119A">
        <w:rPr>
          <w:rFonts w:eastAsia="Arial Unicode MS"/>
          <w:lang w:val="tg-Cyrl-TJ"/>
        </w:rPr>
        <w:t xml:space="preserve">(тавозун) </w:t>
      </w:r>
      <w:r w:rsidRPr="0077119A">
        <w:rPr>
          <w:rFonts w:eastAsia="Arial Unicode MS"/>
          <w:noProof/>
          <w:lang w:val="tg-Cyrl-TJ"/>
        </w:rPr>
        <w:t>дар бойгонии муассиса</w:t>
      </w:r>
      <w:r w:rsidRPr="0077119A">
        <w:rPr>
          <w:rFonts w:eastAsia="Arial Unicode MS"/>
          <w:lang w:val="tg-Cyrl-TJ"/>
        </w:rPr>
        <w:t xml:space="preserve"> то 3 </w:t>
      </w:r>
      <w:r w:rsidRPr="0077119A">
        <w:rPr>
          <w:rFonts w:eastAsia="Arial Unicode MS"/>
          <w:noProof/>
          <w:lang w:val="tg-Cyrl-TJ"/>
        </w:rPr>
        <w:t>сол аст</w:t>
      </w:r>
      <w:r w:rsidRPr="0077119A">
        <w:rPr>
          <w:lang w:val="tg-Cyrl-TJ"/>
        </w:rPr>
        <w:t xml:space="preserve">; $B) </w:t>
      </w:r>
      <w:r w:rsidRPr="0077119A">
        <w:rPr>
          <w:rFonts w:eastAsia="Arial Unicode MS"/>
          <w:noProof/>
          <w:lang w:val="tg-Cyrl-TJ"/>
        </w:rPr>
        <w:t xml:space="preserve">Мўҳлати нигоҳдории </w:t>
      </w:r>
      <w:r w:rsidRPr="0077119A">
        <w:rPr>
          <w:rFonts w:eastAsia="Arial Unicode MS"/>
          <w:lang w:val="tg-Cyrl-TJ"/>
        </w:rPr>
        <w:t>ҳ</w:t>
      </w:r>
      <w:r w:rsidRPr="0077119A">
        <w:rPr>
          <w:rFonts w:eastAsia="Arial Unicode MS"/>
          <w:noProof/>
          <w:lang w:val="tg-Cyrl-TJ"/>
        </w:rPr>
        <w:t xml:space="preserve">исоботи </w:t>
      </w:r>
      <w:r w:rsidRPr="0077119A">
        <w:rPr>
          <w:rFonts w:eastAsia="Arial Unicode MS"/>
          <w:lang w:val="tg-Cyrl-TJ"/>
        </w:rPr>
        <w:t xml:space="preserve">солонаи </w:t>
      </w:r>
      <w:r w:rsidRPr="0077119A">
        <w:rPr>
          <w:rFonts w:eastAsia="Arial Unicode MS"/>
          <w:noProof/>
          <w:lang w:val="tg-Cyrl-TJ"/>
        </w:rPr>
        <w:t xml:space="preserve">муҳосибӣ </w:t>
      </w:r>
      <w:r w:rsidRPr="0077119A">
        <w:rPr>
          <w:rFonts w:eastAsia="Arial Unicode MS"/>
          <w:lang w:val="tg-Cyrl-TJ"/>
        </w:rPr>
        <w:t>(тавозун)</w:t>
      </w:r>
      <w:r w:rsidRPr="0077119A">
        <w:rPr>
          <w:rFonts w:eastAsia="Arial Unicode MS"/>
          <w:noProof/>
          <w:lang w:val="tg-Cyrl-TJ"/>
        </w:rPr>
        <w:t xml:space="preserve"> дар бойгонии муассиса</w:t>
      </w:r>
      <w:r w:rsidRPr="0077119A">
        <w:rPr>
          <w:rFonts w:eastAsia="Arial Unicode MS"/>
          <w:lang w:val="tg-Cyrl-TJ"/>
        </w:rPr>
        <w:t xml:space="preserve"> то 25 </w:t>
      </w:r>
      <w:r w:rsidRPr="0077119A">
        <w:rPr>
          <w:rFonts w:eastAsia="Arial Unicode MS"/>
          <w:noProof/>
          <w:lang w:val="tg-Cyrl-TJ"/>
        </w:rPr>
        <w:t>сол аст</w:t>
      </w:r>
      <w:r w:rsidRPr="0077119A">
        <w:rPr>
          <w:lang w:val="tg-Cyrl-TJ"/>
        </w:rPr>
        <w:t xml:space="preserve">; $C) </w:t>
      </w:r>
      <w:r w:rsidRPr="0077119A">
        <w:rPr>
          <w:rFonts w:eastAsia="Arial Unicode MS"/>
          <w:noProof/>
          <w:lang w:val="tg-Cyrl-TJ"/>
        </w:rPr>
        <w:t>Мўҳлати нигоҳдории ҳуҷҷатҳои</w:t>
      </w:r>
      <w:r w:rsidRPr="0077119A">
        <w:rPr>
          <w:rFonts w:eastAsia="Arial Unicode MS"/>
          <w:lang w:val="tg-Cyrl-TJ"/>
        </w:rPr>
        <w:t xml:space="preserve"> ҳ</w:t>
      </w:r>
      <w:r w:rsidRPr="0077119A">
        <w:rPr>
          <w:rFonts w:eastAsia="Arial Unicode MS"/>
          <w:noProof/>
          <w:lang w:val="tg-Cyrl-TJ"/>
        </w:rPr>
        <w:t xml:space="preserve">исоботи </w:t>
      </w:r>
      <w:r w:rsidRPr="0077119A">
        <w:rPr>
          <w:rFonts w:eastAsia="Arial Unicode MS"/>
          <w:lang w:val="tg-Cyrl-TJ"/>
        </w:rPr>
        <w:t xml:space="preserve">солонаи </w:t>
      </w:r>
      <w:r w:rsidRPr="0077119A">
        <w:rPr>
          <w:rFonts w:eastAsia="Arial Unicode MS"/>
          <w:noProof/>
          <w:lang w:val="tg-Cyrl-TJ"/>
        </w:rPr>
        <w:t xml:space="preserve">муҳосибӣ </w:t>
      </w:r>
      <w:r w:rsidRPr="0077119A">
        <w:rPr>
          <w:rFonts w:eastAsia="Arial Unicode MS"/>
          <w:lang w:val="tg-Cyrl-TJ"/>
        </w:rPr>
        <w:t xml:space="preserve">(тавозун) то 75 </w:t>
      </w:r>
      <w:r w:rsidRPr="0077119A">
        <w:rPr>
          <w:rFonts w:eastAsia="Arial Unicode MS"/>
          <w:noProof/>
          <w:lang w:val="tg-Cyrl-TJ"/>
        </w:rPr>
        <w:t>сол аст</w:t>
      </w:r>
      <w:r w:rsidRPr="0077119A">
        <w:rPr>
          <w:lang w:val="tg-Cyrl-TJ"/>
        </w:rPr>
        <w:t xml:space="preserve">; $D) </w:t>
      </w:r>
      <w:r w:rsidRPr="0077119A">
        <w:rPr>
          <w:rFonts w:eastAsia="Arial Unicode MS"/>
          <w:noProof/>
          <w:lang w:val="tg-Cyrl-TJ"/>
        </w:rPr>
        <w:t>Мўҳлати нигоҳдории ҳуҷҷатҳои</w:t>
      </w:r>
      <w:r w:rsidRPr="0077119A">
        <w:rPr>
          <w:rFonts w:eastAsia="Arial Unicode MS"/>
          <w:lang w:val="tg-Cyrl-TJ"/>
        </w:rPr>
        <w:t xml:space="preserve"> ҳ</w:t>
      </w:r>
      <w:r w:rsidRPr="0077119A">
        <w:rPr>
          <w:rFonts w:eastAsia="Arial Unicode MS"/>
          <w:noProof/>
          <w:lang w:val="tg-Cyrl-TJ"/>
        </w:rPr>
        <w:t xml:space="preserve">исоботи </w:t>
      </w:r>
      <w:r w:rsidRPr="0077119A">
        <w:rPr>
          <w:rFonts w:eastAsia="Arial Unicode MS"/>
          <w:lang w:val="tg-Cyrl-TJ"/>
        </w:rPr>
        <w:t xml:space="preserve">солонаи </w:t>
      </w:r>
      <w:r w:rsidRPr="0077119A">
        <w:rPr>
          <w:rFonts w:eastAsia="Arial Unicode MS"/>
          <w:noProof/>
          <w:lang w:val="tg-Cyrl-TJ"/>
        </w:rPr>
        <w:t xml:space="preserve">муҳосибӣ </w:t>
      </w:r>
      <w:r w:rsidRPr="0077119A">
        <w:rPr>
          <w:rFonts w:eastAsia="Arial Unicode MS"/>
          <w:lang w:val="tg-Cyrl-TJ"/>
        </w:rPr>
        <w:t>(тавозун)</w:t>
      </w:r>
      <w:r w:rsidRPr="0077119A">
        <w:rPr>
          <w:rFonts w:eastAsia="Arial Unicode MS"/>
          <w:noProof/>
          <w:lang w:val="tg-Cyrl-TJ"/>
        </w:rPr>
        <w:t xml:space="preserve"> дар бойгонии муассиса</w:t>
      </w:r>
      <w:r w:rsidRPr="0077119A">
        <w:rPr>
          <w:rFonts w:eastAsia="Arial Unicode MS"/>
          <w:lang w:val="tg-Cyrl-TJ"/>
        </w:rPr>
        <w:t xml:space="preserve"> то 10 </w:t>
      </w:r>
      <w:r w:rsidRPr="0077119A">
        <w:rPr>
          <w:rFonts w:eastAsia="Arial Unicode MS"/>
          <w:noProof/>
          <w:lang w:val="tg-Cyrl-TJ"/>
        </w:rPr>
        <w:t>сол аст</w:t>
      </w:r>
      <w:r w:rsidRPr="0077119A">
        <w:rPr>
          <w:lang w:val="tg-Cyrl-TJ"/>
        </w:rPr>
        <w:t xml:space="preserve">; $E) </w:t>
      </w:r>
      <w:r w:rsidRPr="0077119A">
        <w:rPr>
          <w:rFonts w:eastAsia="Arial Unicode MS"/>
          <w:noProof/>
          <w:lang w:val="tg-Cyrl-TJ"/>
        </w:rPr>
        <w:t>Мўҳлати нигоҳдории ҳуҷҷатҳои</w:t>
      </w:r>
      <w:r w:rsidRPr="0077119A">
        <w:rPr>
          <w:rFonts w:eastAsia="Arial Unicode MS"/>
          <w:lang w:val="tg-Cyrl-TJ"/>
        </w:rPr>
        <w:t xml:space="preserve"> ҳ</w:t>
      </w:r>
      <w:r w:rsidRPr="0077119A">
        <w:rPr>
          <w:rFonts w:eastAsia="Arial Unicode MS"/>
          <w:noProof/>
          <w:lang w:val="tg-Cyrl-TJ"/>
        </w:rPr>
        <w:t xml:space="preserve">исоботи </w:t>
      </w:r>
      <w:r w:rsidRPr="0077119A">
        <w:rPr>
          <w:rFonts w:eastAsia="Arial Unicode MS"/>
          <w:lang w:val="tg-Cyrl-TJ"/>
        </w:rPr>
        <w:t xml:space="preserve">солонаи </w:t>
      </w:r>
      <w:r w:rsidRPr="0077119A">
        <w:rPr>
          <w:rFonts w:eastAsia="Arial Unicode MS"/>
          <w:noProof/>
          <w:lang w:val="tg-Cyrl-TJ"/>
        </w:rPr>
        <w:t xml:space="preserve">муҳосибӣ </w:t>
      </w:r>
      <w:r w:rsidRPr="0077119A">
        <w:rPr>
          <w:rFonts w:eastAsia="Arial Unicode MS"/>
          <w:lang w:val="tg-Cyrl-TJ"/>
        </w:rPr>
        <w:t xml:space="preserve">(тавозун) </w:t>
      </w:r>
      <w:r w:rsidRPr="0077119A">
        <w:rPr>
          <w:rFonts w:eastAsia="Arial Unicode MS"/>
          <w:noProof/>
          <w:lang w:val="tg-Cyrl-TJ"/>
        </w:rPr>
        <w:t>5</w:t>
      </w:r>
      <w:r w:rsidRPr="0077119A">
        <w:rPr>
          <w:rFonts w:eastAsia="Arial Unicode MS"/>
          <w:lang w:val="tg-Cyrl-TJ"/>
        </w:rPr>
        <w:t xml:space="preserve"> </w:t>
      </w:r>
      <w:r w:rsidRPr="0077119A">
        <w:rPr>
          <w:rFonts w:eastAsia="Arial Unicode MS"/>
          <w:noProof/>
          <w:lang w:val="tg-Cyrl-TJ"/>
        </w:rPr>
        <w:t>сол аст</w:t>
      </w:r>
      <w:r w:rsidRPr="0077119A">
        <w:rPr>
          <w:lang w:val="tg-Cyrl-TJ"/>
        </w:rPr>
        <w:t>;</w:t>
      </w:r>
    </w:p>
    <w:p w:rsidR="001959DC" w:rsidRPr="0077119A" w:rsidRDefault="001959DC" w:rsidP="001959DC">
      <w:pPr>
        <w:jc w:val="both"/>
        <w:rPr>
          <w:b/>
          <w:lang w:val="tg-Cyrl-TJ"/>
        </w:rPr>
      </w:pPr>
    </w:p>
    <w:p w:rsidR="001959DC" w:rsidRPr="0077119A" w:rsidRDefault="001959DC" w:rsidP="001959DC">
      <w:pPr>
        <w:jc w:val="both"/>
        <w:rPr>
          <w:b/>
          <w:lang w:val="tg-Cyrl-TJ"/>
        </w:rPr>
      </w:pPr>
      <w:r w:rsidRPr="0077119A">
        <w:rPr>
          <w:b/>
          <w:lang w:val="tg-Cyrl-TJ"/>
        </w:rPr>
        <w:t>@237.</w:t>
      </w:r>
    </w:p>
    <w:p w:rsidR="001959DC" w:rsidRPr="0077119A" w:rsidRDefault="001959DC" w:rsidP="001959DC">
      <w:pPr>
        <w:jc w:val="both"/>
        <w:rPr>
          <w:b/>
          <w:lang w:val="tg-Cyrl-TJ"/>
        </w:rPr>
      </w:pPr>
      <w:r w:rsidRPr="0077119A">
        <w:rPr>
          <w:b/>
          <w:lang w:val="tg-Cyrl-TJ"/>
        </w:rPr>
        <w:t>Кадоме аз ин хусусиятҳо ба ҳуҷҷатҳои сатҳи дуюми танзими меъёрӣ- ҳуқуқии фаъолияти бухгалтерӣ хос аст?</w:t>
      </w:r>
    </w:p>
    <w:p w:rsidR="001959DC" w:rsidRPr="0077119A" w:rsidRDefault="001959DC" w:rsidP="001959DC">
      <w:pPr>
        <w:jc w:val="both"/>
        <w:rPr>
          <w:lang w:val="tg-Cyrl-TJ"/>
        </w:rPr>
      </w:pPr>
      <w:r w:rsidRPr="0077119A">
        <w:rPr>
          <w:lang w:val="tg-Cyrl-TJ"/>
        </w:rPr>
        <w:t>$A) Ҳамчун маҷмўи қоидаҳои муайянкунандаи тартиби ҳисобгирӣ ва баҳодиҳии объектҳои мушаххас мебошанд ва дар бораи бурдани намудҳои алоҳидаи фаъолият тавсия мешаванд. Ба ин гурўҳи ҳуҷҷатҳо меъёрҳои миллии ҳисобгирӣ, ки бо мақсади мувофиқсозии низоми ҳисобгирии бухгалтерӣ ва ҳисоботи молиявӣ ба меъёрҳои байналхалқии ҳисоботи молиявӣ кор карда баромада шудаанд, дохил мешаванд; $B) Ин санадҳои қонунӣ, фармонҳои Президент ва Ҳукумати ҶТ, ки бевосита ё бавосита ташкили ҳисобгирии бухгалтериро дар корхонаҳо танзим менамоянд ва дар онҳо қоидаҳои умумӣ ва принципҳои асосии бурдани ҳисобгирӣ дар корхонаву муассисаҳо нишон дода шудаанд; $C) Маҷмўи ҳуҷҷатҳое мебошанд, ки хусусияти тавсиякуниро доро мебошанд, асосан барои аниқтар намудани ҷузъҳои меъёрҳо вобаста ба хусусиятҳои соҳавӣ, намудҳои истеҳсолот ва дигар хусусиятҳо кор карда бароварда мешаванд. Усулҳои гуногуни ташкили ҳисобгириро дар корхона пешниҳод менамоянд; $D) Ин маҷмўи ҳуҷҷатҳои кории худи корхона мебошанд, ки хусусияти ташкил ва бурдани ҳисобгириро дар он, яъне сиёсати ҳисобдории дар корхона қабулшударо тавзеҳ медиҳанд; $E) Ҳамаи ҷавобҳо дурустанд;</w:t>
      </w:r>
    </w:p>
    <w:p w:rsidR="001959DC" w:rsidRPr="0077119A" w:rsidRDefault="001959DC" w:rsidP="001959DC">
      <w:pPr>
        <w:jc w:val="both"/>
        <w:rPr>
          <w:b/>
          <w:lang w:val="tg-Cyrl-TJ"/>
        </w:rPr>
      </w:pPr>
    </w:p>
    <w:p w:rsidR="001959DC" w:rsidRPr="0077119A" w:rsidRDefault="001959DC" w:rsidP="001959DC">
      <w:pPr>
        <w:jc w:val="both"/>
        <w:rPr>
          <w:b/>
        </w:rPr>
      </w:pPr>
      <w:r w:rsidRPr="0077119A">
        <w:rPr>
          <w:b/>
        </w:rPr>
        <w:t>@238.</w:t>
      </w:r>
    </w:p>
    <w:p w:rsidR="001959DC" w:rsidRPr="0077119A" w:rsidRDefault="001959DC" w:rsidP="001959DC">
      <w:pPr>
        <w:jc w:val="both"/>
        <w:rPr>
          <w:b/>
        </w:rPr>
      </w:pPr>
      <w:r w:rsidRPr="0077119A">
        <w:rPr>
          <w:b/>
        </w:rPr>
        <w:t>Навишти дутарафа кай ба вуҷуд омадаст?</w:t>
      </w:r>
    </w:p>
    <w:p w:rsidR="001959DC" w:rsidRPr="0077119A" w:rsidRDefault="001959DC" w:rsidP="001959DC">
      <w:pPr>
        <w:jc w:val="both"/>
      </w:pPr>
      <w:r w:rsidRPr="0077119A">
        <w:t>$</w:t>
      </w:r>
      <w:r w:rsidRPr="0077119A">
        <w:rPr>
          <w:lang w:val="en-US"/>
        </w:rPr>
        <w:t>A</w:t>
      </w:r>
      <w:r w:rsidRPr="0077119A">
        <w:t>) Солҳои 1250 - 1350; $</w:t>
      </w:r>
      <w:r w:rsidRPr="0077119A">
        <w:rPr>
          <w:lang w:val="en-US"/>
        </w:rPr>
        <w:t>B</w:t>
      </w:r>
      <w:r w:rsidRPr="0077119A">
        <w:t>) Солҳои 1350 - 1450; $</w:t>
      </w:r>
      <w:r w:rsidRPr="0077119A">
        <w:rPr>
          <w:lang w:val="en-US"/>
        </w:rPr>
        <w:t>C</w:t>
      </w:r>
      <w:r w:rsidRPr="0077119A">
        <w:t>) Солҳои 1450 - 1550; $</w:t>
      </w:r>
      <w:r w:rsidRPr="0077119A">
        <w:rPr>
          <w:lang w:val="en-US"/>
        </w:rPr>
        <w:t>D</w:t>
      </w:r>
      <w:r w:rsidRPr="0077119A">
        <w:t>) Солҳои 1450 - 1500; $</w:t>
      </w:r>
      <w:r w:rsidRPr="0077119A">
        <w:rPr>
          <w:lang w:val="en-US"/>
        </w:rPr>
        <w:t>E</w:t>
      </w:r>
      <w:r w:rsidRPr="0077119A">
        <w:t>) Солҳои 1400 - 1500;</w:t>
      </w:r>
    </w:p>
    <w:p w:rsidR="001959DC" w:rsidRPr="0077119A" w:rsidRDefault="001959DC" w:rsidP="001959DC">
      <w:pPr>
        <w:jc w:val="both"/>
        <w:rPr>
          <w:b/>
        </w:rPr>
      </w:pPr>
    </w:p>
    <w:p w:rsidR="001959DC" w:rsidRPr="0077119A" w:rsidRDefault="001959DC" w:rsidP="001959DC">
      <w:pPr>
        <w:jc w:val="both"/>
        <w:rPr>
          <w:b/>
        </w:rPr>
      </w:pPr>
      <w:r w:rsidRPr="0077119A">
        <w:rPr>
          <w:b/>
        </w:rPr>
        <w:t>@239.</w:t>
      </w:r>
    </w:p>
    <w:p w:rsidR="001959DC" w:rsidRPr="0077119A" w:rsidRDefault="001959DC" w:rsidP="001959DC">
      <w:pPr>
        <w:jc w:val="both"/>
        <w:rPr>
          <w:b/>
        </w:rPr>
      </w:pPr>
      <w:r w:rsidRPr="0077119A">
        <w:rPr>
          <w:b/>
        </w:rPr>
        <w:t>Хусусияти ҳуҷҷатҳои сатҳи якуми танзими меъёрӣ ҳуқуқии фаъолияти бухгалтериро нишон диҳед?</w:t>
      </w:r>
    </w:p>
    <w:p w:rsidR="001959DC" w:rsidRPr="0077119A" w:rsidRDefault="001959DC" w:rsidP="001959DC">
      <w:pPr>
        <w:jc w:val="both"/>
      </w:pPr>
      <w:r w:rsidRPr="0077119A">
        <w:t>$A) Ҳамчун маҷмўи қоидаҳои муайянкунандаи тартиби ҳисобгирӣ ва баҳодиҳии объектҳои мушаххас мебошанд ва дар бораи бурдани намудҳои алоҳидаи фаъолият тавсия мешаванд. Ба ин гурўҳи ҳуҷҷатҳо меъёрҳои миллии ҳисобгирӣ, ки бо мақсади мувофиқсозии низоми ҳисобгирии бухгалтерӣ ва ҳисоботи молиявӣ ба меъёрҳои байналхалқии ҳисоботи молиявӣ кор карда баромада шудаанд, дохил мешаванд; $B) Ин санадҳои қонунӣ, фармонҳои Президент ва Ҳукумати ҶТ, ки бевосита ё бавосита ташкили ҳисобгирии бухгалтериро дар корхонаҳо танзим менамоянд ва дар онҳо қоидаҳои умумӣ ва принципҳои асосии бурдани ҳисобгирӣ дар корхонаву муассисаҳо нишон дода шудаанд; $C) Маҷмўи ҳуҷҷатҳое мебошанд, ки хусусияти тавсиякуниро доро мебошанд, асосан барои аниқтар намудани ҷузъҳои меъёрҳо вобаста ба хусусиятҳои соҳавӣ, намудҳои истеҳсолот ва дигар хусусиятҳо кор карда бароварда мешаванд. Усулҳои гуногуни ташкили ҳисобгириро дар корхона пешниҳод менамоянд; $D) Ин маҷмўи ҳуҷҷатҳои кории худи корхона мебошанд, ки хусусияти ташкил ва бурдани ҳисобгириро дар он, яъне сиёсати ҳисобдории дар корхона қабулшударо тавзеҳ медиҳанд; $E) Ҳамаи ҷавобҳо дурустанд;</w:t>
      </w:r>
    </w:p>
    <w:p w:rsidR="001959DC" w:rsidRPr="0077119A" w:rsidRDefault="001959DC" w:rsidP="001959DC">
      <w:pPr>
        <w:jc w:val="both"/>
        <w:rPr>
          <w:b/>
        </w:rPr>
      </w:pPr>
    </w:p>
    <w:p w:rsidR="001959DC" w:rsidRPr="0077119A" w:rsidRDefault="001959DC" w:rsidP="001959DC">
      <w:pPr>
        <w:jc w:val="both"/>
        <w:rPr>
          <w:b/>
        </w:rPr>
      </w:pPr>
      <w:r w:rsidRPr="0077119A">
        <w:rPr>
          <w:b/>
        </w:rPr>
        <w:t>@240.</w:t>
      </w:r>
    </w:p>
    <w:p w:rsidR="001959DC" w:rsidRPr="0077119A" w:rsidRDefault="001959DC" w:rsidP="001959DC">
      <w:pPr>
        <w:jc w:val="both"/>
        <w:rPr>
          <w:b/>
        </w:rPr>
      </w:pPr>
      <w:r w:rsidRPr="0077119A">
        <w:rPr>
          <w:b/>
        </w:rPr>
        <w:t>Хусусияти ҳуҷҷатҳои сатҳи сеюми танзими меъёрӣ ҳуқуқии фаъолияти бухгалтериро нишон диҳед?</w:t>
      </w:r>
    </w:p>
    <w:p w:rsidR="001959DC" w:rsidRPr="0077119A" w:rsidRDefault="001959DC" w:rsidP="001959DC">
      <w:pPr>
        <w:jc w:val="both"/>
      </w:pPr>
      <w:r w:rsidRPr="0077119A">
        <w:t>$A) Ин ҳуҷҷатҳо ҳамчун маҷмўи қоидаҳои муайянкунандаи тартиби ҳисобгирӣ ва баҳодиҳии объектҳои мушаххас мебошанд ва дар бораи бурдани намудҳои алоҳидаи фаъолият тавсия мешаванд. Ба ин гурўҳи ҳуҷҷатҳо меъёрҳои миллии ҳисобгирӣ, ки бо мақсади мувофиқсозии низоми ҳисобгирии бухгалтерӣ ва ҳисоботи молиявӣ ба меъёрҳои байналхалқии ҳисоботи  молиявӣ кор карда баромада шудаанд, дохил мешаванд; $B) Ин санадҳои қонунӣ, фармонҳои Президент ва Ҳукумати ҶТ, ки бевосита ё бавосита ташкили ҳисобгирии бухгалтериро дар корхонаҳо танзим менамоянд ва дар онҳо қоидаҳои умумӣ ва принципҳои асосии бурдани ҳисобгирӣ дар корхонаву муассисаҳо нишон дода шудаанд; $C) Маҷмўи ҳуҷҷатҳое мебошанд, ки хусусияти тавсиякуниро доро мебошанд, асосан барои аниқтар намудани ҷузъҳои меъёрҳо вобаста ба хусусиятҳои соҳавӣ, намудҳои истеҳсолот ва дигар хусусиятҳо кор карда бароварда мешаванд ва усулҳои гуногуни ташкили ҳисобгириро дар корхона пешниҳод менамоянд; $D) Ин маҷмўи ҳуҷҷатҳои кории худи корхона мебошанд, ки хусусияти ташкил ва бурдани ҳисобгириро дар он, яъне сиёсати ҳисобдории дар корхона қабулшударо тавзеҳ медиҳанд; $E) Ҳамаи ҷавобҳо дурустанд;</w:t>
      </w:r>
    </w:p>
    <w:p w:rsidR="001959DC" w:rsidRPr="0077119A" w:rsidRDefault="001959DC" w:rsidP="001959DC">
      <w:pPr>
        <w:tabs>
          <w:tab w:val="left" w:pos="0"/>
          <w:tab w:val="left" w:pos="9180"/>
        </w:tabs>
        <w:jc w:val="both"/>
        <w:rPr>
          <w:lang w:val="tt-RU"/>
        </w:rPr>
      </w:pPr>
    </w:p>
    <w:p w:rsidR="001959DC" w:rsidRPr="0077119A" w:rsidRDefault="001959DC" w:rsidP="001959DC">
      <w:pPr>
        <w:jc w:val="both"/>
        <w:rPr>
          <w:b/>
        </w:rPr>
      </w:pPr>
    </w:p>
    <w:p w:rsidR="007907DA" w:rsidRDefault="007907DA"/>
    <w:sectPr w:rsidR="007907DA" w:rsidSect="003A0FBB">
      <w:pgSz w:w="11906" w:h="16838"/>
      <w:pgMar w:top="1134" w:right="1133"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bullet"/>
      <w:lvlText w:val=""/>
      <w:lvlJc w:val="left"/>
      <w:pPr>
        <w:tabs>
          <w:tab w:val="num" w:pos="1260"/>
        </w:tabs>
        <w:ind w:left="1260" w:hanging="360"/>
      </w:pPr>
      <w:rPr>
        <w:rFonts w:ascii="Symbol" w:hAnsi="Symbol"/>
      </w:rPr>
    </w:lvl>
  </w:abstractNum>
  <w:abstractNum w:abstractNumId="2" w15:restartNumberingAfterBreak="0">
    <w:nsid w:val="00000003"/>
    <w:multiLevelType w:val="singleLevel"/>
    <w:tmpl w:val="00000003"/>
    <w:name w:val="WW8Num2"/>
    <w:lvl w:ilvl="0">
      <w:start w:val="1"/>
      <w:numFmt w:val="decimal"/>
      <w:lvlText w:val="%1."/>
      <w:lvlJc w:val="left"/>
      <w:pPr>
        <w:tabs>
          <w:tab w:val="num" w:pos="900"/>
        </w:tabs>
        <w:ind w:left="900" w:hanging="360"/>
      </w:pPr>
      <w:rPr>
        <w:u w:val="none"/>
      </w:rPr>
    </w:lvl>
  </w:abstractNum>
  <w:abstractNum w:abstractNumId="3" w15:restartNumberingAfterBreak="0">
    <w:nsid w:val="02B501A1"/>
    <w:multiLevelType w:val="hybridMultilevel"/>
    <w:tmpl w:val="74F42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C154A4"/>
    <w:multiLevelType w:val="hybridMultilevel"/>
    <w:tmpl w:val="99F855D2"/>
    <w:name w:val="WW8Num222"/>
    <w:lvl w:ilvl="0" w:tplc="0419000F">
      <w:start w:val="7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3B1A85"/>
    <w:multiLevelType w:val="hybridMultilevel"/>
    <w:tmpl w:val="587E3C32"/>
    <w:lvl w:ilvl="0" w:tplc="0419000F">
      <w:start w:val="7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7CDF3A28"/>
    <w:multiLevelType w:val="hybridMultilevel"/>
    <w:tmpl w:val="A9467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53D"/>
    <w:rsid w:val="001959DC"/>
    <w:rsid w:val="007907DA"/>
    <w:rsid w:val="0089253D"/>
    <w:rsid w:val="008F7982"/>
    <w:rsid w:val="00B477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5F392"/>
  <w15:chartTrackingRefBased/>
  <w15:docId w15:val="{C6BA9A6C-4357-43C0-BD55-86BC176D1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9DC"/>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1959DC"/>
    <w:pPr>
      <w:keepNext/>
      <w:numPr>
        <w:numId w:val="1"/>
      </w:numPr>
      <w:spacing w:line="340" w:lineRule="exact"/>
      <w:ind w:left="0" w:firstLine="720"/>
      <w:jc w:val="center"/>
      <w:outlineLvl w:val="0"/>
    </w:pPr>
    <w:rPr>
      <w:rFonts w:ascii="Times New Roman Tj" w:hAnsi="Times New Roman Tj"/>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59DC"/>
    <w:rPr>
      <w:rFonts w:ascii="Times New Roman Tj" w:eastAsia="Times New Roman" w:hAnsi="Times New Roman Tj" w:cs="Times New Roman"/>
      <w:sz w:val="28"/>
      <w:szCs w:val="20"/>
      <w:lang w:eastAsia="ar-SA"/>
    </w:rPr>
  </w:style>
  <w:style w:type="character" w:customStyle="1" w:styleId="WW8Num1z0">
    <w:name w:val="WW8Num1z0"/>
    <w:rsid w:val="001959DC"/>
    <w:rPr>
      <w:rFonts w:ascii="Symbol" w:hAnsi="Symbol"/>
    </w:rPr>
  </w:style>
  <w:style w:type="character" w:customStyle="1" w:styleId="WW8Num1z1">
    <w:name w:val="WW8Num1z1"/>
    <w:rsid w:val="001959DC"/>
    <w:rPr>
      <w:rFonts w:ascii="Courier New" w:hAnsi="Courier New"/>
    </w:rPr>
  </w:style>
  <w:style w:type="character" w:customStyle="1" w:styleId="WW8Num1z2">
    <w:name w:val="WW8Num1z2"/>
    <w:rsid w:val="001959DC"/>
    <w:rPr>
      <w:rFonts w:ascii="Wingdings" w:hAnsi="Wingdings"/>
    </w:rPr>
  </w:style>
  <w:style w:type="character" w:customStyle="1" w:styleId="WW8Num2z0">
    <w:name w:val="WW8Num2z0"/>
    <w:rsid w:val="001959DC"/>
    <w:rPr>
      <w:u w:val="none"/>
    </w:rPr>
  </w:style>
  <w:style w:type="character" w:customStyle="1" w:styleId="11">
    <w:name w:val="Основной шрифт абзаца1"/>
    <w:rsid w:val="001959DC"/>
  </w:style>
  <w:style w:type="character" w:customStyle="1" w:styleId="a3">
    <w:name w:val="Название Знак"/>
    <w:rsid w:val="001959DC"/>
    <w:rPr>
      <w:rFonts w:ascii="Times New Roman Tj" w:hAnsi="Times New Roman Tj"/>
      <w:sz w:val="28"/>
    </w:rPr>
  </w:style>
  <w:style w:type="character" w:customStyle="1" w:styleId="a4">
    <w:name w:val="Основной текст с отступом Знак"/>
    <w:rsid w:val="001959DC"/>
    <w:rPr>
      <w:rFonts w:ascii="Times New Roman Tj" w:hAnsi="Times New Roman Tj"/>
      <w:sz w:val="28"/>
    </w:rPr>
  </w:style>
  <w:style w:type="character" w:customStyle="1" w:styleId="a5">
    <w:name w:val="Текст выноски Знак"/>
    <w:rsid w:val="001959DC"/>
    <w:rPr>
      <w:rFonts w:ascii="Tahoma" w:hAnsi="Tahoma" w:cs="Tahoma"/>
      <w:sz w:val="16"/>
      <w:szCs w:val="16"/>
    </w:rPr>
  </w:style>
  <w:style w:type="paragraph" w:customStyle="1" w:styleId="12">
    <w:name w:val="Заголовок1"/>
    <w:basedOn w:val="a"/>
    <w:next w:val="a6"/>
    <w:rsid w:val="001959DC"/>
    <w:pPr>
      <w:keepNext/>
      <w:spacing w:before="240" w:after="120"/>
    </w:pPr>
    <w:rPr>
      <w:rFonts w:ascii="Arial" w:eastAsia="Arial Unicode MS" w:hAnsi="Arial" w:cs="Mangal"/>
      <w:sz w:val="28"/>
      <w:szCs w:val="28"/>
    </w:rPr>
  </w:style>
  <w:style w:type="paragraph" w:styleId="a6">
    <w:name w:val="Body Text"/>
    <w:basedOn w:val="a"/>
    <w:link w:val="a7"/>
    <w:rsid w:val="001959DC"/>
    <w:pPr>
      <w:spacing w:after="120"/>
    </w:pPr>
    <w:rPr>
      <w:lang w:val="x-none"/>
    </w:rPr>
  </w:style>
  <w:style w:type="character" w:customStyle="1" w:styleId="a7">
    <w:name w:val="Основной текст Знак"/>
    <w:basedOn w:val="a0"/>
    <w:link w:val="a6"/>
    <w:rsid w:val="001959DC"/>
    <w:rPr>
      <w:rFonts w:ascii="Times New Roman" w:eastAsia="Times New Roman" w:hAnsi="Times New Roman" w:cs="Times New Roman"/>
      <w:sz w:val="24"/>
      <w:szCs w:val="24"/>
      <w:lang w:val="x-none" w:eastAsia="ar-SA"/>
    </w:rPr>
  </w:style>
  <w:style w:type="paragraph" w:styleId="a8">
    <w:name w:val="List"/>
    <w:basedOn w:val="a6"/>
    <w:rsid w:val="001959DC"/>
    <w:rPr>
      <w:rFonts w:cs="Mangal"/>
    </w:rPr>
  </w:style>
  <w:style w:type="paragraph" w:customStyle="1" w:styleId="13">
    <w:name w:val="Название1"/>
    <w:basedOn w:val="a"/>
    <w:rsid w:val="001959DC"/>
    <w:pPr>
      <w:suppressLineNumbers/>
      <w:spacing w:before="120" w:after="120"/>
    </w:pPr>
    <w:rPr>
      <w:rFonts w:cs="Mangal"/>
      <w:i/>
      <w:iCs/>
    </w:rPr>
  </w:style>
  <w:style w:type="paragraph" w:customStyle="1" w:styleId="14">
    <w:name w:val="Указатель1"/>
    <w:basedOn w:val="a"/>
    <w:rsid w:val="001959DC"/>
    <w:pPr>
      <w:suppressLineNumbers/>
    </w:pPr>
    <w:rPr>
      <w:rFonts w:cs="Mangal"/>
    </w:rPr>
  </w:style>
  <w:style w:type="paragraph" w:styleId="a9">
    <w:name w:val="Title"/>
    <w:basedOn w:val="a"/>
    <w:next w:val="aa"/>
    <w:link w:val="ab"/>
    <w:qFormat/>
    <w:rsid w:val="001959DC"/>
    <w:pPr>
      <w:jc w:val="center"/>
    </w:pPr>
    <w:rPr>
      <w:rFonts w:ascii="Times New Roman Tj" w:hAnsi="Times New Roman Tj"/>
      <w:sz w:val="28"/>
      <w:szCs w:val="20"/>
      <w:lang w:val="x-none"/>
    </w:rPr>
  </w:style>
  <w:style w:type="character" w:customStyle="1" w:styleId="ab">
    <w:name w:val="Заголовок Знак"/>
    <w:basedOn w:val="a0"/>
    <w:link w:val="a9"/>
    <w:rsid w:val="001959DC"/>
    <w:rPr>
      <w:rFonts w:ascii="Times New Roman Tj" w:eastAsia="Times New Roman" w:hAnsi="Times New Roman Tj" w:cs="Times New Roman"/>
      <w:sz w:val="28"/>
      <w:szCs w:val="20"/>
      <w:lang w:val="x-none" w:eastAsia="ar-SA"/>
    </w:rPr>
  </w:style>
  <w:style w:type="paragraph" w:styleId="aa">
    <w:name w:val="Subtitle"/>
    <w:basedOn w:val="12"/>
    <w:next w:val="a6"/>
    <w:link w:val="ac"/>
    <w:qFormat/>
    <w:rsid w:val="001959DC"/>
    <w:pPr>
      <w:jc w:val="center"/>
    </w:pPr>
    <w:rPr>
      <w:rFonts w:cs="Times New Roman"/>
      <w:i/>
      <w:iCs/>
      <w:lang w:val="x-none"/>
    </w:rPr>
  </w:style>
  <w:style w:type="character" w:customStyle="1" w:styleId="ac">
    <w:name w:val="Подзаголовок Знак"/>
    <w:basedOn w:val="a0"/>
    <w:link w:val="aa"/>
    <w:rsid w:val="001959DC"/>
    <w:rPr>
      <w:rFonts w:ascii="Arial" w:eastAsia="Arial Unicode MS" w:hAnsi="Arial" w:cs="Times New Roman"/>
      <w:i/>
      <w:iCs/>
      <w:sz w:val="28"/>
      <w:szCs w:val="28"/>
      <w:lang w:val="x-none" w:eastAsia="ar-SA"/>
    </w:rPr>
  </w:style>
  <w:style w:type="paragraph" w:styleId="ad">
    <w:name w:val="Body Text Indent"/>
    <w:basedOn w:val="a"/>
    <w:link w:val="15"/>
    <w:rsid w:val="001959DC"/>
    <w:pPr>
      <w:ind w:firstLine="720"/>
      <w:jc w:val="both"/>
    </w:pPr>
    <w:rPr>
      <w:rFonts w:ascii="Times New Roman Tj" w:hAnsi="Times New Roman Tj"/>
      <w:sz w:val="28"/>
      <w:szCs w:val="20"/>
      <w:lang w:val="x-none"/>
    </w:rPr>
  </w:style>
  <w:style w:type="character" w:customStyle="1" w:styleId="15">
    <w:name w:val="Основной текст с отступом Знак1"/>
    <w:basedOn w:val="a0"/>
    <w:link w:val="ad"/>
    <w:rsid w:val="001959DC"/>
    <w:rPr>
      <w:rFonts w:ascii="Times New Roman Tj" w:eastAsia="Times New Roman" w:hAnsi="Times New Roman Tj" w:cs="Times New Roman"/>
      <w:sz w:val="28"/>
      <w:szCs w:val="20"/>
      <w:lang w:val="x-none" w:eastAsia="ar-SA"/>
    </w:rPr>
  </w:style>
  <w:style w:type="paragraph" w:styleId="ae">
    <w:name w:val="Balloon Text"/>
    <w:basedOn w:val="a"/>
    <w:link w:val="16"/>
    <w:rsid w:val="001959DC"/>
    <w:rPr>
      <w:rFonts w:ascii="Tahoma" w:hAnsi="Tahoma"/>
      <w:sz w:val="16"/>
      <w:szCs w:val="16"/>
      <w:lang w:val="x-none"/>
    </w:rPr>
  </w:style>
  <w:style w:type="character" w:customStyle="1" w:styleId="16">
    <w:name w:val="Текст выноски Знак1"/>
    <w:basedOn w:val="a0"/>
    <w:link w:val="ae"/>
    <w:rsid w:val="001959DC"/>
    <w:rPr>
      <w:rFonts w:ascii="Tahoma" w:eastAsia="Times New Roman" w:hAnsi="Tahoma" w:cs="Times New Roman"/>
      <w:sz w:val="16"/>
      <w:szCs w:val="16"/>
      <w:lang w:val="x-none" w:eastAsia="ar-SA"/>
    </w:rPr>
  </w:style>
  <w:style w:type="paragraph" w:customStyle="1" w:styleId="af">
    <w:name w:val="Содержимое таблицы"/>
    <w:basedOn w:val="a"/>
    <w:rsid w:val="001959DC"/>
    <w:pPr>
      <w:suppressLineNumbers/>
    </w:pPr>
  </w:style>
  <w:style w:type="paragraph" w:customStyle="1" w:styleId="af0">
    <w:name w:val="Заголовок таблицы"/>
    <w:basedOn w:val="af"/>
    <w:rsid w:val="001959DC"/>
    <w:pPr>
      <w:jc w:val="center"/>
    </w:pPr>
    <w:rPr>
      <w:b/>
      <w:bCs/>
    </w:rPr>
  </w:style>
  <w:style w:type="paragraph" w:customStyle="1" w:styleId="17">
    <w:name w:val="Обычный1"/>
    <w:rsid w:val="001959DC"/>
    <w:pPr>
      <w:widowControl w:val="0"/>
      <w:snapToGrid w:val="0"/>
      <w:spacing w:after="0" w:line="278" w:lineRule="auto"/>
      <w:ind w:firstLine="32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14451</Words>
  <Characters>82371</Characters>
  <Application>Microsoft Office Word</Application>
  <DocSecurity>0</DocSecurity>
  <Lines>686</Lines>
  <Paragraphs>193</Paragraphs>
  <ScaleCrop>false</ScaleCrop>
  <Company/>
  <LinksUpToDate>false</LinksUpToDate>
  <CharactersWithSpaces>96629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Рачабов Т</dc:creator>
  <cp:keywords/>
  <dc:description/>
  <cp:lastModifiedBy>Рачабов Т</cp:lastModifiedBy>
  <cp:revision>2</cp:revision>
  <dcterms:created xsi:type="dcterms:W3CDTF">2025-11-28T22:11:00Z</dcterms:created>
  <dcterms:modified xsi:type="dcterms:W3CDTF">2025-11-28T22:12:00Z</dcterms:modified>
</cp:coreProperties>
</file>